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6.1.0.0 -->
  <w:body>
    <w:p w:rsidR="00860BE1" w:rsidRPr="000C00A4" w:rsidP="007E2A72">
      <w:pPr>
        <w:rPr>
          <w:rFonts w:ascii="Bookman Old Style" w:hAnsi="Bookman Old Style"/>
          <w:sz w:val="24"/>
          <w:szCs w:val="24"/>
        </w:rPr>
      </w:pPr>
    </w:p>
    <w:p w:rsidR="00860BE1" w:rsidRPr="00E75647" w:rsidP="007E2A72">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Bookman Old Style" w:hAnsi="Bookman Old Style"/>
          <w:b/>
          <w:sz w:val="32"/>
          <w:szCs w:val="32"/>
        </w:rPr>
      </w:pPr>
      <w:r>
        <w:rPr>
          <w:rFonts w:ascii="Bookman Old Style" w:hAnsi="Bookman Old Style"/>
          <w:b/>
          <w:sz w:val="32"/>
          <w:szCs w:val="32"/>
        </w:rPr>
        <w:t>W</w:t>
      </w:r>
      <w:r w:rsidRPr="00E75647">
        <w:rPr>
          <w:rFonts w:ascii="Bookman Old Style" w:hAnsi="Bookman Old Style"/>
          <w:b/>
          <w:sz w:val="32"/>
          <w:szCs w:val="32"/>
        </w:rPr>
        <w:t xml:space="preserve">ojewódzki </w:t>
      </w:r>
      <w:r w:rsidRPr="00522DFD">
        <w:rPr>
          <w:rFonts w:ascii="Bookman Old Style" w:hAnsi="Bookman Old Style"/>
          <w:b/>
          <w:sz w:val="32"/>
          <w:szCs w:val="32"/>
          <w:shd w:val="clear" w:color="auto" w:fill="D9E2F3" w:themeFill="accent1" w:themeFillTint="33"/>
        </w:rPr>
        <w:t xml:space="preserve">Inspektorat Weterynarii z siedzibą </w:t>
      </w:r>
      <w:r w:rsidRPr="00522DFD">
        <w:rPr>
          <w:rFonts w:ascii="Bookman Old Style" w:hAnsi="Bookman Old Style"/>
          <w:b/>
          <w:sz w:val="32"/>
          <w:szCs w:val="32"/>
          <w:shd w:val="clear" w:color="auto" w:fill="D9E2F3" w:themeFill="accent1" w:themeFillTint="33"/>
        </w:rPr>
        <w:br/>
        <w:t xml:space="preserve">w Siedlcach </w:t>
      </w:r>
      <w:r w:rsidRPr="00522DFD">
        <w:rPr>
          <w:rFonts w:ascii="Bookman Old Style" w:hAnsi="Bookman Old Style"/>
          <w:b/>
          <w:sz w:val="32"/>
          <w:szCs w:val="32"/>
          <w:shd w:val="clear" w:color="auto" w:fill="D9E2F3" w:themeFill="accent1" w:themeFillTint="33"/>
        </w:rPr>
        <w:br/>
        <w:t>ul. Kazimierzowska 29, 08-110 Siedlce</w:t>
      </w:r>
    </w:p>
    <w:p w:rsidR="00860BE1" w:rsidRPr="00E75647" w:rsidP="007E2A72">
      <w:pPr>
        <w:jc w:val="center"/>
        <w:rPr>
          <w:rFonts w:ascii="Bookman Old Style" w:hAnsi="Bookman Old Style"/>
        </w:rPr>
      </w:pPr>
    </w:p>
    <w:p w:rsidR="00860BE1" w:rsidRPr="00E75647" w:rsidP="007E2A72">
      <w:pPr>
        <w:rPr>
          <w:rFonts w:ascii="Bookman Old Style" w:hAnsi="Bookman Old Style"/>
          <w:b/>
          <w:sz w:val="32"/>
          <w:szCs w:val="32"/>
        </w:rPr>
      </w:pPr>
    </w:p>
    <w:p w:rsidR="00860BE1" w:rsidRPr="00E75647" w:rsidP="007E2A72">
      <w:pPr>
        <w:jc w:val="center"/>
        <w:rPr>
          <w:rFonts w:ascii="Bookman Old Style" w:hAnsi="Bookman Old Style"/>
          <w:b/>
          <w:sz w:val="32"/>
          <w:szCs w:val="32"/>
        </w:rPr>
      </w:pPr>
      <w:r w:rsidRPr="00E75647">
        <w:rPr>
          <w:rFonts w:ascii="Bookman Old Style" w:hAnsi="Bookman Old Style"/>
          <w:b/>
          <w:sz w:val="32"/>
          <w:szCs w:val="32"/>
        </w:rPr>
        <w:t xml:space="preserve">SPECYFIKACJA WARUNKÓW ZAMÓWIENIA </w:t>
      </w:r>
      <w:r>
        <w:rPr>
          <w:rFonts w:ascii="Bookman Old Style" w:hAnsi="Bookman Old Style"/>
          <w:b/>
          <w:sz w:val="32"/>
          <w:szCs w:val="32"/>
        </w:rPr>
        <w:t xml:space="preserve">  </w:t>
      </w:r>
    </w:p>
    <w:p w:rsidR="00860BE1" w:rsidRPr="00E75647" w:rsidP="007E2A72">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p>
    <w:p w:rsidR="00860BE1" w:rsidRPr="00E75647" w:rsidP="007E2A72">
      <w:pPr>
        <w:rPr>
          <w:rFonts w:ascii="Bookman Old Style" w:hAnsi="Bookman Old Style"/>
          <w:b/>
        </w:rPr>
      </w:pPr>
    </w:p>
    <w:p w:rsidR="00860BE1" w:rsidP="007E2A72">
      <w:pPr>
        <w:tabs>
          <w:tab w:val="left" w:pos="1104"/>
          <w:tab w:val="left" w:pos="5460"/>
        </w:tabs>
        <w:spacing w:line="276" w:lineRule="auto"/>
        <w:rPr>
          <w:rFonts w:ascii="Bookman Old Style" w:hAnsi="Bookman Old Style"/>
          <w:b/>
        </w:rPr>
      </w:pPr>
      <w:r w:rsidRPr="00522DFD">
        <w:rPr>
          <w:rFonts w:ascii="Bookman Old Style" w:hAnsi="Bookman Old Style"/>
          <w:b/>
          <w:bCs/>
          <w:sz w:val="24"/>
          <w:szCs w:val="24"/>
        </w:rPr>
        <w:t>w postępowaniu o udzielenie zamówienia publicznego prowadzonym w trybie podstawowym bez negocjacji dla dostaw o wartości zamówienia, która nie przekracza progów unijnych określonych na podstawie art. 3 ustawy z dnia 11 września 2019 r. Prawo zamówień publicznych (Dz. U. z 202</w:t>
      </w:r>
      <w:r>
        <w:rPr>
          <w:rFonts w:ascii="Bookman Old Style" w:hAnsi="Bookman Old Style"/>
          <w:b/>
          <w:bCs/>
          <w:sz w:val="24"/>
          <w:szCs w:val="24"/>
        </w:rPr>
        <w:t>4</w:t>
      </w:r>
      <w:r w:rsidRPr="00522DFD">
        <w:rPr>
          <w:rFonts w:ascii="Bookman Old Style" w:hAnsi="Bookman Old Style"/>
          <w:b/>
          <w:bCs/>
          <w:sz w:val="24"/>
          <w:szCs w:val="24"/>
        </w:rPr>
        <w:t xml:space="preserve"> r. poz. </w:t>
      </w:r>
      <w:r>
        <w:rPr>
          <w:rFonts w:ascii="Bookman Old Style" w:hAnsi="Bookman Old Style"/>
          <w:b/>
          <w:bCs/>
          <w:sz w:val="24"/>
          <w:szCs w:val="24"/>
        </w:rPr>
        <w:t>1320, z późn. zm.</w:t>
      </w:r>
      <w:r w:rsidRPr="00522DFD">
        <w:rPr>
          <w:rFonts w:ascii="Bookman Old Style" w:hAnsi="Bookman Old Style"/>
          <w:b/>
          <w:bCs/>
          <w:sz w:val="24"/>
          <w:szCs w:val="24"/>
        </w:rPr>
        <w:t>)</w:t>
      </w:r>
      <w:r>
        <w:rPr>
          <w:rFonts w:ascii="Bookman Old Style" w:hAnsi="Bookman Old Style"/>
          <w:b/>
          <w:bCs/>
          <w:sz w:val="24"/>
          <w:szCs w:val="24"/>
        </w:rPr>
        <w:t>.</w:t>
      </w:r>
      <w:r w:rsidR="00E92375">
        <w:rPr>
          <w:rFonts w:ascii="Bookman Old Style" w:hAnsi="Bookman Old Style"/>
          <w:b/>
          <w:bCs/>
          <w:sz w:val="24"/>
          <w:szCs w:val="24"/>
        </w:rPr>
        <w:t xml:space="preserve">  </w:t>
      </w:r>
    </w:p>
    <w:p w:rsidR="00860BE1" w:rsidRPr="00E75647" w:rsidP="007E2A72">
      <w:pPr>
        <w:tabs>
          <w:tab w:val="left" w:pos="1104"/>
          <w:tab w:val="left" w:pos="5460"/>
        </w:tabs>
        <w:rPr>
          <w:rFonts w:ascii="Bookman Old Style" w:hAnsi="Bookman Old Style"/>
          <w:b/>
        </w:rPr>
      </w:pPr>
    </w:p>
    <w:p w:rsidR="00860BE1" w:rsidP="007E2A72">
      <w:pPr>
        <w:jc w:val="center"/>
        <w:rPr>
          <w:rFonts w:ascii="Bookman Old Style" w:hAnsi="Bookman Old Style"/>
          <w:b/>
          <w:bCs/>
          <w:sz w:val="24"/>
          <w:szCs w:val="24"/>
        </w:rPr>
      </w:pPr>
      <w:r w:rsidRPr="00091457">
        <w:rPr>
          <w:rFonts w:ascii="Bookman Old Style" w:hAnsi="Bookman Old Style"/>
          <w:b/>
          <w:bCs/>
          <w:sz w:val="24"/>
          <w:szCs w:val="24"/>
        </w:rPr>
        <w:t>Przedmiot zamówienia:</w:t>
      </w:r>
    </w:p>
    <w:p w:rsidR="00860BE1" w:rsidRPr="00455DD3" w:rsidP="007E2A72">
      <w:pPr>
        <w:jc w:val="center"/>
        <w:rPr>
          <w:rFonts w:ascii="Bookman Old Style" w:hAnsi="Bookman Old Style"/>
          <w:b/>
          <w:bCs/>
          <w:sz w:val="24"/>
          <w:szCs w:val="24"/>
        </w:rPr>
      </w:pPr>
    </w:p>
    <w:p w:rsidR="00860BE1" w:rsidP="00DD2F92">
      <w:pPr>
        <w:pStyle w:val="BodyText"/>
        <w:spacing w:before="120"/>
        <w:ind w:right="74"/>
        <w:jc w:val="center"/>
        <w:rPr>
          <w:rFonts w:ascii="Bookman Old Style" w:hAnsi="Bookman Old Style"/>
        </w:rPr>
      </w:pPr>
      <w:r w:rsidRPr="00CC60F2">
        <w:rPr>
          <w:rFonts w:ascii="Bookman Old Style" w:hAnsi="Bookman Old Style" w:cs="Tahoma"/>
          <w:b/>
          <w:sz w:val="28"/>
          <w:szCs w:val="28"/>
        </w:rPr>
        <w:t xml:space="preserve">Dostawa </w:t>
      </w:r>
      <w:r w:rsidRPr="00AB2B36" w:rsidR="00AB2B36">
        <w:rPr>
          <w:rFonts w:ascii="Bookman Old Style" w:hAnsi="Bookman Old Style" w:cs="Tahoma"/>
          <w:b/>
          <w:sz w:val="28"/>
          <w:szCs w:val="28"/>
        </w:rPr>
        <w:t xml:space="preserve">zestawów diagnostycznych do automatycznej izolacji wirusa rzekomego pomoru drobiu </w:t>
      </w:r>
      <w:r w:rsidRPr="00CC60F2">
        <w:rPr>
          <w:rFonts w:ascii="Bookman Old Style" w:hAnsi="Bookman Old Style" w:cs="Tahoma"/>
          <w:b/>
          <w:sz w:val="28"/>
          <w:szCs w:val="28"/>
        </w:rPr>
        <w:t>dla Zakładu Higieny Weterynaryjnej w Warszawie.</w:t>
      </w:r>
    </w:p>
    <w:p w:rsidR="00860BE1" w:rsidP="007E2A72">
      <w:pPr>
        <w:pStyle w:val="BodyText"/>
        <w:spacing w:before="120"/>
        <w:ind w:right="74"/>
        <w:rPr>
          <w:rFonts w:ascii="Bookman Old Style" w:hAnsi="Bookman Old Style"/>
        </w:rPr>
      </w:pPr>
    </w:p>
    <w:p w:rsidR="00F07F56" w:rsidP="007E2A72">
      <w:pPr>
        <w:pStyle w:val="BodyText"/>
        <w:spacing w:before="120"/>
        <w:ind w:right="74"/>
        <w:rPr>
          <w:rFonts w:ascii="Bookman Old Style" w:hAnsi="Bookman Old Style"/>
        </w:rPr>
      </w:pPr>
    </w:p>
    <w:p w:rsidR="00F07F56" w:rsidP="00F07F56">
      <w:pPr>
        <w:ind w:left="4678" w:right="-1"/>
        <w:jc w:val="center"/>
        <w:rPr>
          <w:rFonts w:ascii="Bookman Old Style" w:hAnsi="Bookman Old Style" w:cs="Bookman Old Style"/>
          <w:i/>
          <w:iCs/>
          <w:sz w:val="24"/>
          <w:szCs w:val="24"/>
        </w:rPr>
      </w:pPr>
      <w:r>
        <w:rPr>
          <w:rFonts w:ascii="Bookman Old Style" w:hAnsi="Bookman Old Style" w:cs="Bookman Old Style"/>
          <w:i/>
          <w:iCs/>
          <w:sz w:val="24"/>
          <w:szCs w:val="24"/>
        </w:rPr>
        <w:t xml:space="preserve">lek. wet.  </w:t>
      </w:r>
      <w:bookmarkStart w:id="0" w:name="ezdPracownikNazwa"/>
      <w:r w:rsidRPr="00B6623B">
        <w:rPr>
          <w:rFonts w:ascii="Bookman Old Style" w:hAnsi="Bookman Old Style" w:cs="Bookman Old Style"/>
          <w:i/>
          <w:iCs/>
          <w:sz w:val="24"/>
          <w:szCs w:val="24"/>
        </w:rPr>
        <w:t>Izabela Floryszczyk</w:t>
      </w:r>
      <w:bookmarkEnd w:id="0"/>
    </w:p>
    <w:p w:rsidR="00F07F56" w:rsidRPr="00B6623B" w:rsidP="00F07F56">
      <w:pPr>
        <w:ind w:left="4678" w:right="-1"/>
        <w:jc w:val="center"/>
        <w:rPr>
          <w:rFonts w:ascii="Bookman Old Style" w:hAnsi="Bookman Old Style" w:cs="Bookman Old Style"/>
          <w:i/>
          <w:iCs/>
          <w:sz w:val="24"/>
          <w:szCs w:val="24"/>
        </w:rPr>
      </w:pPr>
      <w:bookmarkStart w:id="1" w:name="ezdPracownikStanowisko"/>
      <w:r w:rsidRPr="00B6623B">
        <w:rPr>
          <w:rFonts w:ascii="Bookman Old Style" w:hAnsi="Bookman Old Style" w:cs="Bookman Old Style"/>
          <w:i/>
          <w:iCs/>
          <w:sz w:val="24"/>
          <w:szCs w:val="24"/>
        </w:rPr>
        <w:t>Mazowiecki Wojewódzki Lekarz Weterynarii</w:t>
      </w:r>
      <w:bookmarkEnd w:id="1"/>
    </w:p>
    <w:p w:rsidR="00F07F56" w:rsidP="00F07F56">
      <w:pPr>
        <w:spacing w:line="240" w:lineRule="auto"/>
        <w:ind w:left="4678" w:right="-1"/>
        <w:jc w:val="center"/>
        <w:rPr>
          <w:rFonts w:ascii="Bookman Old Style" w:hAnsi="Bookman Old Style" w:cs="Bookman Old Style"/>
          <w:i/>
          <w:iCs/>
          <w:sz w:val="24"/>
          <w:szCs w:val="24"/>
        </w:rPr>
      </w:pPr>
    </w:p>
    <w:p w:rsidR="00F07F56" w:rsidP="00F07F56">
      <w:pPr>
        <w:ind w:left="4678" w:right="-1"/>
        <w:jc w:val="center"/>
        <w:rPr>
          <w:rFonts w:ascii="Bookman Old Style" w:hAnsi="Bookman Old Style" w:cs="Bookman Old Style"/>
          <w:sz w:val="24"/>
          <w:szCs w:val="24"/>
        </w:rPr>
      </w:pPr>
      <w:r w:rsidRPr="00B01F63">
        <w:rPr>
          <w:rFonts w:ascii="Bookman Old Style" w:hAnsi="Bookman Old Style" w:cs="Bookman Old Style"/>
          <w:i/>
          <w:iCs/>
          <w:sz w:val="24"/>
          <w:szCs w:val="24"/>
        </w:rPr>
        <w:t>/</w:t>
      </w:r>
      <w:r>
        <w:rPr>
          <w:rFonts w:ascii="Bookman Old Style" w:hAnsi="Bookman Old Style" w:cs="Bookman Old Style"/>
          <w:i/>
          <w:iCs/>
          <w:sz w:val="24"/>
          <w:szCs w:val="24"/>
        </w:rPr>
        <w:t xml:space="preserve">dokument </w:t>
      </w:r>
      <w:r w:rsidRPr="00B01F63">
        <w:rPr>
          <w:rFonts w:ascii="Bookman Old Style" w:hAnsi="Bookman Old Style" w:cs="Bookman Old Style"/>
          <w:i/>
          <w:iCs/>
          <w:sz w:val="24"/>
          <w:szCs w:val="24"/>
        </w:rPr>
        <w:t>podpisan</w:t>
      </w:r>
      <w:r>
        <w:rPr>
          <w:rFonts w:ascii="Bookman Old Style" w:hAnsi="Bookman Old Style" w:cs="Bookman Old Style"/>
          <w:i/>
          <w:iCs/>
          <w:sz w:val="24"/>
          <w:szCs w:val="24"/>
        </w:rPr>
        <w:t>y</w:t>
      </w:r>
      <w:r w:rsidRPr="00B01F63">
        <w:rPr>
          <w:rFonts w:ascii="Bookman Old Style" w:hAnsi="Bookman Old Style" w:cs="Bookman Old Style"/>
          <w:i/>
          <w:iCs/>
          <w:sz w:val="24"/>
          <w:szCs w:val="24"/>
        </w:rPr>
        <w:t xml:space="preserve"> elektronicznie</w:t>
      </w:r>
      <w:r>
        <w:rPr>
          <w:rFonts w:ascii="Bookman Old Style" w:hAnsi="Bookman Old Style" w:cs="Bookman Old Style"/>
          <w:sz w:val="24"/>
          <w:szCs w:val="24"/>
        </w:rPr>
        <w:t>/</w:t>
      </w:r>
    </w:p>
    <w:p w:rsidR="00860BE1" w:rsidRPr="000C00A4" w:rsidP="007E2A72">
      <w:pPr>
        <w:tabs>
          <w:tab w:val="center" w:pos="1701"/>
          <w:tab w:val="center" w:pos="7513"/>
        </w:tabs>
        <w:spacing w:before="0" w:line="240" w:lineRule="auto"/>
        <w:rPr>
          <w:rFonts w:ascii="Bookman Old Style" w:hAnsi="Bookman Old Style" w:cs="Open Sans"/>
          <w:i/>
          <w:sz w:val="24"/>
          <w:szCs w:val="24"/>
        </w:rPr>
        <w:sectPr w:rsidSect="007E2A72">
          <w:headerReference w:type="even" r:id="rId10"/>
          <w:headerReference w:type="default" r:id="rId11"/>
          <w:footerReference w:type="even" r:id="rId12"/>
          <w:footerReference w:type="default" r:id="rId13"/>
          <w:headerReference w:type="first" r:id="rId14"/>
          <w:footnotePr>
            <w:numFmt w:val="chicago"/>
          </w:footnotePr>
          <w:pgSz w:w="11907" w:h="16840" w:code="9"/>
          <w:pgMar w:top="1276" w:right="1134" w:bottom="1276" w:left="1134" w:header="567" w:footer="567" w:gutter="0"/>
          <w:cols w:space="708"/>
          <w:noEndnote/>
          <w:docGrid w:linePitch="303"/>
        </w:sectPr>
      </w:pPr>
    </w:p>
    <w:p w:rsidR="00860BE1" w:rsidRPr="000C00A4"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spacing w:before="0" w:after="0"/>
        <w:ind w:left="0"/>
        <w:jc w:val="left"/>
        <w:rPr>
          <w:rFonts w:ascii="Bookman Old Style" w:hAnsi="Bookman Old Style" w:cs="Open Sans"/>
        </w:rPr>
      </w:pPr>
      <w:bookmarkStart w:id="2" w:name="_Toc45283802"/>
      <w:bookmarkStart w:id="3" w:name="_Toc525046018"/>
      <w:bookmarkStart w:id="4" w:name="_Toc525046190"/>
      <w:r w:rsidRPr="000C00A4">
        <w:rPr>
          <w:rFonts w:ascii="Bookman Old Style" w:hAnsi="Bookman Old Style" w:cs="Open Sans"/>
        </w:rPr>
        <w:br/>
      </w:r>
      <w:bookmarkStart w:id="5" w:name="_Toc71881814"/>
      <w:r w:rsidRPr="000C00A4">
        <w:rPr>
          <w:rFonts w:ascii="Bookman Old Style" w:hAnsi="Bookman Old Style" w:cs="Open Sans"/>
        </w:rPr>
        <w:t>DANE ZAMAWIAJĄCEGO</w:t>
      </w:r>
      <w:bookmarkEnd w:id="2"/>
      <w:bookmarkEnd w:id="3"/>
      <w:bookmarkEnd w:id="4"/>
      <w:bookmarkEnd w:id="5"/>
    </w:p>
    <w:p w:rsidR="00860BE1" w:rsidRPr="000C00A4" w:rsidP="007E2A72">
      <w:pPr>
        <w:pStyle w:val="Heading2"/>
        <w:spacing w:line="288" w:lineRule="auto"/>
        <w:ind w:left="284" w:hanging="142"/>
        <w:rPr>
          <w:rFonts w:ascii="Bookman Old Style" w:hAnsi="Bookman Old Style" w:cs="Open Sans"/>
          <w:sz w:val="24"/>
          <w:szCs w:val="24"/>
        </w:rPr>
      </w:pPr>
      <w:bookmarkStart w:id="6" w:name="_Toc136762074"/>
      <w:bookmarkStart w:id="7" w:name="_Toc483473968"/>
      <w:bookmarkStart w:id="8" w:name="_Toc525046019"/>
      <w:bookmarkStart w:id="9" w:name="_Toc525046191"/>
      <w:bookmarkStart w:id="10" w:name="_Toc45283803"/>
      <w:bookmarkStart w:id="11" w:name="_Toc71881815"/>
      <w:r w:rsidRPr="000C00A4">
        <w:rPr>
          <w:rFonts w:ascii="Bookman Old Style" w:hAnsi="Bookman Old Style" w:cs="Open Sans"/>
          <w:sz w:val="24"/>
          <w:szCs w:val="24"/>
        </w:rPr>
        <w:t>INFORMACJA O ZAMAWIAJĄCYM</w:t>
      </w:r>
      <w:bookmarkEnd w:id="6"/>
      <w:bookmarkEnd w:id="7"/>
      <w:bookmarkEnd w:id="8"/>
      <w:bookmarkEnd w:id="9"/>
      <w:bookmarkEnd w:id="10"/>
      <w:bookmarkEnd w:id="11"/>
    </w:p>
    <w:p w:rsidR="00860BE1" w:rsidRPr="00455DD3" w:rsidP="007E2A72">
      <w:pPr>
        <w:pStyle w:val="PlainText"/>
        <w:spacing w:before="0" w:line="276" w:lineRule="auto"/>
        <w:ind w:left="284"/>
        <w:rPr>
          <w:rFonts w:ascii="Bookman Old Style" w:hAnsi="Bookman Old Style" w:cs="Open Sans"/>
          <w:sz w:val="24"/>
          <w:szCs w:val="24"/>
        </w:rPr>
      </w:pPr>
      <w:bookmarkStart w:id="12" w:name="_Toc525046020"/>
      <w:bookmarkStart w:id="13" w:name="_Toc525046192"/>
      <w:bookmarkStart w:id="14" w:name="_Toc525046021"/>
      <w:bookmarkStart w:id="15" w:name="_Toc525046193"/>
      <w:bookmarkEnd w:id="12"/>
      <w:bookmarkEnd w:id="13"/>
      <w:r w:rsidRPr="00455DD3">
        <w:rPr>
          <w:rFonts w:ascii="Bookman Old Style" w:hAnsi="Bookman Old Style" w:cs="Open Sans"/>
          <w:sz w:val="24"/>
          <w:szCs w:val="24"/>
        </w:rPr>
        <w:t>Zamawiający:</w:t>
      </w:r>
    </w:p>
    <w:p w:rsidR="00860BE1" w:rsidRPr="00455DD3" w:rsidP="007E2A72">
      <w:pPr>
        <w:pStyle w:val="PlainText"/>
        <w:numPr>
          <w:ilvl w:val="0"/>
          <w:numId w:val="47"/>
        </w:numPr>
        <w:spacing w:before="0" w:line="276" w:lineRule="auto"/>
        <w:ind w:left="641" w:hanging="357"/>
        <w:jc w:val="left"/>
        <w:rPr>
          <w:rFonts w:ascii="Bookman Old Style" w:hAnsi="Bookman Old Style" w:cs="Open Sans"/>
          <w:sz w:val="24"/>
          <w:szCs w:val="24"/>
        </w:rPr>
      </w:pPr>
      <w:bookmarkStart w:id="16" w:name="_Hlk160107785"/>
      <w:r w:rsidRPr="00455DD3">
        <w:rPr>
          <w:rFonts w:ascii="Bookman Old Style" w:hAnsi="Bookman Old Style"/>
          <w:sz w:val="24"/>
          <w:szCs w:val="24"/>
        </w:rPr>
        <w:t xml:space="preserve">Wojewódzki Inspektorat Weterynarii z siedzibą w Siedlcach, </w:t>
      </w:r>
      <w:r w:rsidRPr="00455DD3">
        <w:rPr>
          <w:rFonts w:ascii="Bookman Old Style" w:hAnsi="Bookman Old Style"/>
          <w:sz w:val="24"/>
          <w:szCs w:val="24"/>
        </w:rPr>
        <w:br/>
        <w:t xml:space="preserve">ul. Kazimierzowska 29, </w:t>
      </w:r>
    </w:p>
    <w:p w:rsidR="00860BE1" w:rsidRPr="00455DD3" w:rsidP="007E2A72">
      <w:pPr>
        <w:pStyle w:val="PlainText"/>
        <w:spacing w:before="0" w:line="276" w:lineRule="auto"/>
        <w:ind w:left="641"/>
        <w:jc w:val="left"/>
        <w:rPr>
          <w:rFonts w:ascii="Bookman Old Style" w:hAnsi="Bookman Old Style" w:cs="Open Sans"/>
          <w:sz w:val="24"/>
          <w:szCs w:val="24"/>
        </w:rPr>
      </w:pPr>
      <w:r w:rsidRPr="00455DD3">
        <w:rPr>
          <w:rFonts w:ascii="Bookman Old Style" w:hAnsi="Bookman Old Style"/>
          <w:sz w:val="24"/>
          <w:szCs w:val="24"/>
        </w:rPr>
        <w:t>08-110 Siedlce</w:t>
      </w:r>
      <w:bookmarkEnd w:id="16"/>
      <w:r w:rsidRPr="00455DD3">
        <w:rPr>
          <w:rFonts w:ascii="Bookman Old Style" w:hAnsi="Bookman Old Style"/>
          <w:sz w:val="24"/>
          <w:szCs w:val="24"/>
        </w:rPr>
        <w:t xml:space="preserve">, </w:t>
      </w:r>
    </w:p>
    <w:p w:rsidR="00860BE1" w:rsidRPr="00455DD3" w:rsidP="007E2A72">
      <w:pPr>
        <w:pStyle w:val="PlainText"/>
        <w:spacing w:before="0" w:line="276" w:lineRule="auto"/>
        <w:ind w:left="641"/>
        <w:jc w:val="left"/>
        <w:rPr>
          <w:rFonts w:ascii="Bookman Old Style" w:hAnsi="Bookman Old Style"/>
          <w:sz w:val="24"/>
          <w:szCs w:val="24"/>
        </w:rPr>
      </w:pPr>
      <w:r w:rsidRPr="00455DD3">
        <w:rPr>
          <w:rFonts w:ascii="Bookman Old Style" w:hAnsi="Bookman Old Style"/>
          <w:sz w:val="24"/>
          <w:szCs w:val="24"/>
        </w:rPr>
        <w:t xml:space="preserve">NIP: 821-20-68-188, </w:t>
      </w:r>
    </w:p>
    <w:p w:rsidR="00860BE1" w:rsidRPr="00455DD3" w:rsidP="007E2A72">
      <w:pPr>
        <w:pStyle w:val="PlainText"/>
        <w:spacing w:before="0" w:line="276" w:lineRule="auto"/>
        <w:ind w:left="641"/>
        <w:jc w:val="left"/>
        <w:rPr>
          <w:rFonts w:ascii="Bookman Old Style" w:hAnsi="Bookman Old Style"/>
          <w:sz w:val="24"/>
          <w:szCs w:val="24"/>
        </w:rPr>
      </w:pPr>
      <w:r w:rsidRPr="00455DD3">
        <w:rPr>
          <w:rFonts w:ascii="Bookman Old Style" w:hAnsi="Bookman Old Style"/>
          <w:sz w:val="24"/>
          <w:szCs w:val="24"/>
        </w:rPr>
        <w:t>telefon: + 48 (25) 63 264 59.</w:t>
      </w:r>
    </w:p>
    <w:p w:rsidR="00860BE1" w:rsidRPr="00562DC4" w:rsidP="007E2A72">
      <w:pPr>
        <w:pStyle w:val="PlainText"/>
        <w:numPr>
          <w:ilvl w:val="0"/>
          <w:numId w:val="47"/>
        </w:numPr>
        <w:spacing w:before="0" w:line="276" w:lineRule="auto"/>
        <w:ind w:left="641" w:hanging="357"/>
        <w:jc w:val="left"/>
        <w:rPr>
          <w:rStyle w:val="Hyperlink"/>
          <w:rFonts w:ascii="Bookman Old Style" w:hAnsi="Bookman Old Style" w:cs="Open Sans"/>
          <w:color w:val="auto"/>
          <w:sz w:val="24"/>
          <w:szCs w:val="24"/>
          <w:u w:val="none"/>
        </w:rPr>
      </w:pPr>
      <w:r w:rsidRPr="00455DD3">
        <w:rPr>
          <w:rFonts w:ascii="Bookman Old Style" w:hAnsi="Bookman Old Style"/>
          <w:bCs/>
          <w:sz w:val="24"/>
          <w:szCs w:val="24"/>
        </w:rPr>
        <w:t xml:space="preserve">Strona internetowa prowadzonego postępowania: </w:t>
      </w:r>
      <w:r>
        <w:fldChar w:fldCharType="begin"/>
      </w:r>
      <w:r>
        <w:instrText xml:space="preserve"> HYPERLINK "https://ezamowienia.gov.pl/pl/" </w:instrText>
      </w:r>
      <w:r>
        <w:fldChar w:fldCharType="separate"/>
      </w:r>
      <w:r w:rsidRPr="00455DD3">
        <w:rPr>
          <w:rStyle w:val="Hyperlink"/>
          <w:rFonts w:ascii="Bookman Old Style" w:hAnsi="Bookman Old Style"/>
          <w:bCs/>
          <w:sz w:val="24"/>
          <w:szCs w:val="24"/>
        </w:rPr>
        <w:t>https://ezamowienia.gov.pl/pl/</w:t>
      </w:r>
      <w:r>
        <w:fldChar w:fldCharType="end"/>
      </w:r>
    </w:p>
    <w:p w:rsidR="00860BE1" w:rsidRPr="00455DD3" w:rsidP="007E2A72">
      <w:pPr>
        <w:pStyle w:val="PlainText"/>
        <w:numPr>
          <w:ilvl w:val="0"/>
          <w:numId w:val="47"/>
        </w:numPr>
        <w:spacing w:before="0" w:line="276" w:lineRule="auto"/>
        <w:ind w:left="641" w:hanging="357"/>
        <w:jc w:val="left"/>
        <w:rPr>
          <w:rStyle w:val="Hyperlink"/>
          <w:rFonts w:ascii="Bookman Old Style" w:hAnsi="Bookman Old Style" w:cs="Open Sans"/>
          <w:color w:val="auto"/>
          <w:sz w:val="24"/>
          <w:szCs w:val="24"/>
          <w:u w:val="none"/>
        </w:rPr>
      </w:pPr>
      <w:r w:rsidRPr="00455DD3">
        <w:rPr>
          <w:rFonts w:ascii="Bookman Old Style" w:hAnsi="Bookman Old Style"/>
          <w:bCs/>
          <w:sz w:val="24"/>
          <w:szCs w:val="24"/>
        </w:rPr>
        <w:t xml:space="preserve">Adres strony internetowej Zamawiającego: </w:t>
      </w:r>
      <w:r>
        <w:fldChar w:fldCharType="begin"/>
      </w:r>
      <w:r>
        <w:instrText xml:space="preserve"> HYPERLINK "http://www.mazowsze.wiw.gov.pl" </w:instrText>
      </w:r>
      <w:r>
        <w:fldChar w:fldCharType="separate"/>
      </w:r>
      <w:r w:rsidRPr="008C2391">
        <w:rPr>
          <w:rStyle w:val="Hyperlink"/>
          <w:rFonts w:ascii="Bookman Old Style" w:hAnsi="Bookman Old Style"/>
          <w:sz w:val="24"/>
          <w:szCs w:val="24"/>
        </w:rPr>
        <w:t>www.mazowsze.wiw.gov.pl</w:t>
      </w:r>
      <w:r>
        <w:fldChar w:fldCharType="end"/>
      </w:r>
      <w:r w:rsidRPr="00455DD3">
        <w:rPr>
          <w:rStyle w:val="Hyperlink"/>
          <w:rFonts w:ascii="Bookman Old Style" w:hAnsi="Bookman Old Style"/>
          <w:sz w:val="24"/>
          <w:szCs w:val="24"/>
        </w:rPr>
        <w:t xml:space="preserve"> </w:t>
      </w:r>
    </w:p>
    <w:p w:rsidR="00860BE1" w:rsidRPr="00455DD3" w:rsidP="007E2A72">
      <w:pPr>
        <w:pStyle w:val="PlainText"/>
        <w:numPr>
          <w:ilvl w:val="0"/>
          <w:numId w:val="47"/>
        </w:numPr>
        <w:spacing w:before="0" w:line="276" w:lineRule="auto"/>
        <w:ind w:left="641" w:hanging="357"/>
        <w:jc w:val="left"/>
        <w:rPr>
          <w:rFonts w:ascii="Bookman Old Style" w:hAnsi="Bookman Old Style" w:cs="Open Sans"/>
          <w:sz w:val="24"/>
          <w:szCs w:val="24"/>
        </w:rPr>
      </w:pPr>
      <w:r w:rsidRPr="00455DD3">
        <w:rPr>
          <w:rStyle w:val="Hyperlink"/>
          <w:rFonts w:ascii="Bookman Old Style" w:hAnsi="Bookman Old Style"/>
          <w:color w:val="auto"/>
          <w:sz w:val="24"/>
          <w:szCs w:val="24"/>
          <w:u w:val="none"/>
        </w:rPr>
        <w:t xml:space="preserve">Adres poczty elektronicznej: </w:t>
      </w:r>
      <w:r>
        <w:fldChar w:fldCharType="begin"/>
      </w:r>
      <w:r>
        <w:instrText xml:space="preserve"> HYPERLINK "mailto:wiw@mazowsze.wiw.gov.pl" </w:instrText>
      </w:r>
      <w:r>
        <w:fldChar w:fldCharType="separate"/>
      </w:r>
      <w:r w:rsidRPr="00455DD3">
        <w:rPr>
          <w:rStyle w:val="Hyperlink"/>
          <w:rFonts w:ascii="Bookman Old Style" w:hAnsi="Bookman Old Style"/>
          <w:sz w:val="24"/>
          <w:szCs w:val="24"/>
        </w:rPr>
        <w:t>wiw@mazowsze.wiw.gov.pl</w:t>
      </w:r>
      <w:r>
        <w:fldChar w:fldCharType="end"/>
      </w:r>
      <w:r w:rsidRPr="00455DD3">
        <w:rPr>
          <w:rFonts w:ascii="Bookman Old Style" w:hAnsi="Bookman Old Style"/>
          <w:sz w:val="24"/>
          <w:szCs w:val="24"/>
        </w:rPr>
        <w:t xml:space="preserve"> </w:t>
      </w:r>
    </w:p>
    <w:p w:rsidR="00860BE1" w:rsidRPr="00790715"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7" w:name="_Toc45283804"/>
      <w:bookmarkStart w:id="18" w:name="_Toc71881816"/>
      <w:r w:rsidRPr="000C00A4">
        <w:rPr>
          <w:rFonts w:ascii="Bookman Old Style" w:hAnsi="Bookman Old Style" w:cs="Open Sans"/>
        </w:rPr>
        <w:t>INFORMACJA O PRZETWARZANIU DANYCH OSOBOWYCH</w:t>
      </w:r>
      <w:bookmarkStart w:id="19" w:name="_Toc136762075"/>
      <w:bookmarkEnd w:id="14"/>
      <w:bookmarkEnd w:id="15"/>
      <w:bookmarkEnd w:id="17"/>
      <w:bookmarkEnd w:id="18"/>
    </w:p>
    <w:p w:rsidR="00860BE1" w:rsidRPr="00BB2748" w:rsidP="007E2A72">
      <w:pPr>
        <w:pStyle w:val="Tekstpodstawowy2"/>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rsidR="00860BE1" w:rsidRPr="00BB2748" w:rsidP="00632C60">
      <w:pPr>
        <w:pStyle w:val="Tekstpodstawowy2"/>
        <w:numPr>
          <w:ilvl w:val="1"/>
          <w:numId w:val="75"/>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rsidR="00860BE1" w:rsidRPr="00BB2748" w:rsidP="00632C60">
      <w:pPr>
        <w:pStyle w:val="Tekstpodstawowy2"/>
        <w:numPr>
          <w:ilvl w:val="1"/>
          <w:numId w:val="75"/>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r>
        <w:fldChar w:fldCharType="begin"/>
      </w:r>
      <w:r>
        <w:instrText xml:space="preserve"> HYPERLINK "mailto:iod@mazowsze.wiw.gov.pl" </w:instrText>
      </w:r>
      <w:r>
        <w:fldChar w:fldCharType="separate"/>
      </w:r>
      <w:r w:rsidRPr="00B87268">
        <w:rPr>
          <w:rStyle w:val="Hyperlink"/>
          <w:sz w:val="24"/>
          <w:szCs w:val="24"/>
        </w:rPr>
        <w:t>iod@mazowsze.wiw.gov.pl</w:t>
      </w:r>
      <w:r>
        <w:fldChar w:fldCharType="end"/>
      </w:r>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rsidR="00860BE1" w:rsidRPr="00BB2748" w:rsidP="00632C60">
      <w:pPr>
        <w:pStyle w:val="Tekstpodstawowy2"/>
        <w:numPr>
          <w:ilvl w:val="1"/>
          <w:numId w:val="75"/>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rsidR="00860BE1" w:rsidRPr="00BB2748" w:rsidP="00632C60">
      <w:pPr>
        <w:pStyle w:val="Tekstpodstawowy2"/>
        <w:numPr>
          <w:ilvl w:val="1"/>
          <w:numId w:val="75"/>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90715">
        <w:rPr>
          <w:rStyle w:val="BodytextBoldItalic"/>
          <w:b w:val="0"/>
          <w:bCs w:val="0"/>
          <w:i w:val="0"/>
          <w:i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 xml:space="preserve">(Dz. U. z </w:t>
      </w:r>
      <w:r w:rsidRPr="00E63475">
        <w:rPr>
          <w:color w:val="000000"/>
          <w:sz w:val="24"/>
          <w:szCs w:val="24"/>
        </w:rPr>
        <w:t>2024 r. poz. 1320</w:t>
      </w:r>
      <w:r>
        <w:rPr>
          <w:color w:val="000000"/>
          <w:sz w:val="24"/>
          <w:szCs w:val="24"/>
        </w:rPr>
        <w:t>,</w:t>
      </w:r>
      <w:r w:rsidRPr="00E63475">
        <w:rPr>
          <w:color w:val="000000"/>
          <w:sz w:val="24"/>
          <w:szCs w:val="24"/>
        </w:rPr>
        <w:t xml:space="preserve"> </w:t>
      </w:r>
      <w:r w:rsidRPr="00E63475">
        <w:rPr>
          <w:sz w:val="24"/>
          <w:szCs w:val="24"/>
        </w:rPr>
        <w:t>z późn. zm.</w:t>
      </w:r>
      <w:r w:rsidRPr="00E63475">
        <w:rPr>
          <w:color w:val="000000"/>
          <w:sz w:val="24"/>
          <w:szCs w:val="24"/>
        </w:rPr>
        <w:t>),</w:t>
      </w:r>
      <w:r w:rsidRPr="00BB2748">
        <w:rPr>
          <w:color w:val="000000"/>
          <w:sz w:val="24"/>
          <w:szCs w:val="24"/>
        </w:rPr>
        <w:t xml:space="preserve"> dalej</w:t>
      </w:r>
      <w:r>
        <w:rPr>
          <w:color w:val="000000"/>
          <w:sz w:val="24"/>
          <w:szCs w:val="24"/>
        </w:rPr>
        <w:t xml:space="preserve"> </w:t>
      </w:r>
      <w:r w:rsidRPr="00BB2748">
        <w:rPr>
          <w:color w:val="000000"/>
          <w:sz w:val="24"/>
          <w:szCs w:val="24"/>
        </w:rPr>
        <w:t xml:space="preserve">„ustawa </w:t>
      </w:r>
      <w:r w:rsidRPr="00BB2748">
        <w:rPr>
          <w:color w:val="000000"/>
          <w:sz w:val="24"/>
          <w:szCs w:val="24"/>
        </w:rPr>
        <w:t>Pzp</w:t>
      </w:r>
      <w:r w:rsidRPr="00BB2748">
        <w:rPr>
          <w:color w:val="000000"/>
          <w:sz w:val="24"/>
          <w:szCs w:val="24"/>
        </w:rPr>
        <w:t>";</w:t>
      </w:r>
    </w:p>
    <w:p w:rsidR="00860BE1" w:rsidRPr="00BB2748" w:rsidP="00632C60">
      <w:pPr>
        <w:pStyle w:val="Tekstpodstawowy2"/>
        <w:numPr>
          <w:ilvl w:val="1"/>
          <w:numId w:val="75"/>
        </w:numPr>
        <w:shd w:val="clear" w:color="auto" w:fill="auto"/>
        <w:tabs>
          <w:tab w:val="left" w:pos="764"/>
        </w:tabs>
        <w:spacing w:after="0" w:line="276" w:lineRule="auto"/>
        <w:ind w:right="40"/>
        <w:rPr>
          <w:sz w:val="24"/>
          <w:szCs w:val="24"/>
        </w:rPr>
      </w:pPr>
      <w:r w:rsidRPr="00BB2748">
        <w:rPr>
          <w:color w:val="000000"/>
          <w:sz w:val="24"/>
          <w:szCs w:val="24"/>
        </w:rPr>
        <w:t xml:space="preserve">Pani/Pana dane osobowe będą przechowywane, zgodnie z art. 78 ust. 1 ustawy </w:t>
      </w:r>
      <w:r w:rsidRPr="00BB2748">
        <w:rPr>
          <w:color w:val="000000"/>
          <w:sz w:val="24"/>
          <w:szCs w:val="24"/>
        </w:rPr>
        <w:t>Pzp</w:t>
      </w:r>
      <w:r w:rsidRPr="00BB2748">
        <w:rPr>
          <w:color w:val="000000"/>
          <w:sz w:val="24"/>
          <w:szCs w:val="24"/>
        </w:rPr>
        <w:t>, przez okres 4 lat od dnia zakończenia postępowania o udzielenie zamówienia, a jeżeli czas trwania umowy przekracza 4 lata, okres przechowywania obejmuje cały czas trwania umowy.</w:t>
      </w:r>
    </w:p>
    <w:p w:rsidR="00860BE1" w:rsidRPr="00BB2748" w:rsidP="00632C60">
      <w:pPr>
        <w:pStyle w:val="Tekstpodstawowy2"/>
        <w:numPr>
          <w:ilvl w:val="1"/>
          <w:numId w:val="75"/>
        </w:numPr>
        <w:shd w:val="clear" w:color="auto" w:fill="auto"/>
        <w:tabs>
          <w:tab w:val="left" w:pos="764"/>
        </w:tabs>
        <w:spacing w:after="0" w:line="276" w:lineRule="auto"/>
        <w:ind w:right="40"/>
        <w:rPr>
          <w:sz w:val="24"/>
          <w:szCs w:val="24"/>
        </w:rPr>
      </w:pPr>
      <w:r w:rsidRPr="00BB2748">
        <w:rPr>
          <w:color w:val="000000"/>
          <w:sz w:val="24"/>
          <w:szCs w:val="24"/>
        </w:rPr>
        <w:t xml:space="preserve">Obowiązek podania przez Panią/Pana danych osobowych bezpośrednio Pani/Pana dotyczących jest wymogiem ustawowym określonym w przepisach ustawy </w:t>
      </w:r>
      <w:r w:rsidRPr="00BB2748">
        <w:rPr>
          <w:color w:val="000000"/>
          <w:sz w:val="24"/>
          <w:szCs w:val="24"/>
        </w:rPr>
        <w:t>Pzp</w:t>
      </w:r>
      <w:r w:rsidRPr="00BB2748">
        <w:rPr>
          <w:color w:val="000000"/>
          <w:sz w:val="24"/>
          <w:szCs w:val="24"/>
        </w:rPr>
        <w:t xml:space="preserve">, związanym z udziałem w postępowaniu o udzielenie zamówienia publicznego; konsekwencje niepodania określonych danych wynikają z ustawy </w:t>
      </w:r>
      <w:r w:rsidRPr="00BB2748">
        <w:rPr>
          <w:color w:val="000000"/>
          <w:sz w:val="24"/>
          <w:szCs w:val="24"/>
        </w:rPr>
        <w:t>Pzp</w:t>
      </w:r>
      <w:r w:rsidRPr="00BB2748">
        <w:rPr>
          <w:color w:val="000000"/>
          <w:sz w:val="24"/>
          <w:szCs w:val="24"/>
        </w:rPr>
        <w:t>.</w:t>
      </w:r>
    </w:p>
    <w:p w:rsidR="00860BE1" w:rsidRPr="00BB2748" w:rsidP="00632C60">
      <w:pPr>
        <w:pStyle w:val="Tekstpodstawowy2"/>
        <w:numPr>
          <w:ilvl w:val="1"/>
          <w:numId w:val="75"/>
        </w:numPr>
        <w:shd w:val="clear" w:color="auto" w:fill="auto"/>
        <w:tabs>
          <w:tab w:val="left" w:pos="764"/>
        </w:tabs>
        <w:spacing w:after="0" w:line="276" w:lineRule="auto"/>
        <w:ind w:right="40"/>
        <w:rPr>
          <w:sz w:val="24"/>
          <w:szCs w:val="24"/>
        </w:rPr>
      </w:pPr>
      <w:r w:rsidRPr="00BB2748">
        <w:rPr>
          <w:color w:val="000000"/>
          <w:sz w:val="24"/>
          <w:szCs w:val="24"/>
        </w:rPr>
        <w:t>W odniesieniu do Pani/Pana danych osobowych decyzje nie będą podejmowane w sposób zautomatyzowany, stosowanie do art. 22 RODO;</w:t>
      </w:r>
    </w:p>
    <w:p w:rsidR="00860BE1" w:rsidRPr="00BB2748" w:rsidP="00632C60">
      <w:pPr>
        <w:pStyle w:val="Tekstpodstawowy2"/>
        <w:numPr>
          <w:ilvl w:val="1"/>
          <w:numId w:val="75"/>
        </w:numPr>
        <w:shd w:val="clear" w:color="auto" w:fill="auto"/>
        <w:tabs>
          <w:tab w:val="left" w:pos="764"/>
        </w:tabs>
        <w:spacing w:after="0" w:line="276" w:lineRule="auto"/>
        <w:ind w:right="40"/>
        <w:rPr>
          <w:sz w:val="24"/>
          <w:szCs w:val="24"/>
        </w:rPr>
      </w:pPr>
      <w:r w:rsidRPr="00BB2748">
        <w:rPr>
          <w:color w:val="000000"/>
          <w:sz w:val="24"/>
          <w:szCs w:val="24"/>
        </w:rPr>
        <w:t>Posiada Pani/Pan:</w:t>
      </w:r>
    </w:p>
    <w:p w:rsidR="00860BE1" w:rsidP="00632C60">
      <w:pPr>
        <w:pStyle w:val="Tekstpodstawowy2"/>
        <w:numPr>
          <w:ilvl w:val="2"/>
          <w:numId w:val="75"/>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rsidR="00860BE1" w:rsidP="00632C60">
      <w:pPr>
        <w:pStyle w:val="Tekstpodstawowy2"/>
        <w:numPr>
          <w:ilvl w:val="2"/>
          <w:numId w:val="75"/>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rsidR="00860BE1" w:rsidP="00632C60">
      <w:pPr>
        <w:pStyle w:val="Tekstpodstawowy2"/>
        <w:numPr>
          <w:ilvl w:val="2"/>
          <w:numId w:val="75"/>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rsidR="00860BE1" w:rsidRPr="00DB6455" w:rsidP="00632C60">
      <w:pPr>
        <w:pStyle w:val="Tekstpodstawowy2"/>
        <w:numPr>
          <w:ilvl w:val="2"/>
          <w:numId w:val="75"/>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rsidR="00860BE1" w:rsidRPr="00BB2748" w:rsidP="00632C60">
      <w:pPr>
        <w:pStyle w:val="Tekstpodstawowy2"/>
        <w:numPr>
          <w:ilvl w:val="1"/>
          <w:numId w:val="75"/>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rsidR="00860BE1" w:rsidP="00632C60">
      <w:pPr>
        <w:pStyle w:val="Tekstpodstawowy2"/>
        <w:numPr>
          <w:ilvl w:val="2"/>
          <w:numId w:val="75"/>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rsidR="00860BE1" w:rsidP="00632C60">
      <w:pPr>
        <w:pStyle w:val="Tekstpodstawowy2"/>
        <w:numPr>
          <w:ilvl w:val="2"/>
          <w:numId w:val="75"/>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rsidR="00860BE1" w:rsidRPr="00790715" w:rsidP="00632C60">
      <w:pPr>
        <w:pStyle w:val="Tekstpodstawowy2"/>
        <w:numPr>
          <w:ilvl w:val="2"/>
          <w:numId w:val="75"/>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rsidR="00860BE1" w:rsidRPr="000C00A4"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0" w:name="_Toc45283805"/>
      <w:bookmarkStart w:id="21" w:name="_Toc71881817"/>
      <w:r w:rsidRPr="000C00A4">
        <w:rPr>
          <w:rFonts w:ascii="Bookman Old Style" w:hAnsi="Bookman Old Style" w:cs="Open Sans"/>
        </w:rPr>
        <w:t>SPOSÓB KOMUNIKACJI</w:t>
      </w:r>
      <w:bookmarkEnd w:id="20"/>
      <w:bookmarkEnd w:id="21"/>
    </w:p>
    <w:p w:rsidR="00860BE1"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D7483F">
        <w:rPr>
          <w:rFonts w:ascii="Bookman Old Style" w:hAnsi="Bookman Old Style" w:cs="Open Sans"/>
          <w:sz w:val="24"/>
          <w:szCs w:val="24"/>
        </w:rPr>
        <w:t xml:space="preserve">Osobą uprawnioną do kontaktu z Wykonawcami jest </w:t>
      </w:r>
      <w:r>
        <w:rPr>
          <w:rFonts w:ascii="Bookman Old Style" w:hAnsi="Bookman Old Style"/>
          <w:sz w:val="24"/>
          <w:szCs w:val="24"/>
          <w:lang w:eastAsia="en-US"/>
        </w:rPr>
        <w:t>Piotr Pośrednik</w:t>
      </w:r>
      <w:r w:rsidRPr="00D7483F">
        <w:rPr>
          <w:rFonts w:ascii="Bookman Old Style" w:hAnsi="Bookman Old Style"/>
          <w:sz w:val="24"/>
          <w:szCs w:val="24"/>
          <w:lang w:eastAsia="en-US"/>
        </w:rPr>
        <w:t xml:space="preserve">, </w:t>
      </w:r>
      <w:r>
        <w:rPr>
          <w:rFonts w:ascii="Bookman Old Style" w:hAnsi="Bookman Old Style"/>
          <w:sz w:val="24"/>
          <w:szCs w:val="24"/>
          <w:lang w:eastAsia="en-US"/>
        </w:rPr>
        <w:br/>
      </w:r>
      <w:r w:rsidRPr="00D7483F">
        <w:rPr>
          <w:rFonts w:ascii="Bookman Old Style" w:hAnsi="Bookman Old Style"/>
          <w:sz w:val="24"/>
          <w:szCs w:val="24"/>
          <w:lang w:eastAsia="en-US"/>
        </w:rPr>
        <w:t>tel.</w:t>
      </w:r>
      <w:r w:rsidRPr="00D7483F">
        <w:rPr>
          <w:rFonts w:ascii="Bookman Old Style" w:hAnsi="Bookman Old Style"/>
          <w:sz w:val="24"/>
          <w:szCs w:val="24"/>
        </w:rPr>
        <w:t xml:space="preserve"> </w:t>
      </w:r>
      <w:r w:rsidRPr="00D7483F">
        <w:rPr>
          <w:rFonts w:ascii="Bookman Old Style" w:hAnsi="Bookman Old Style"/>
          <w:sz w:val="24"/>
          <w:szCs w:val="24"/>
          <w:lang w:eastAsia="en-US"/>
        </w:rPr>
        <w:t>+ 48 (25) 63 264 59 wew. 13</w:t>
      </w:r>
      <w:r>
        <w:rPr>
          <w:rFonts w:ascii="Bookman Old Style" w:hAnsi="Bookman Old Style"/>
          <w:sz w:val="24"/>
          <w:szCs w:val="24"/>
          <w:lang w:eastAsia="en-US"/>
        </w:rPr>
        <w:t>2</w:t>
      </w:r>
      <w:r w:rsidRPr="00D7483F">
        <w:rPr>
          <w:rFonts w:ascii="Bookman Old Style" w:hAnsi="Bookman Old Style"/>
          <w:sz w:val="24"/>
          <w:szCs w:val="24"/>
          <w:lang w:eastAsia="en-US"/>
        </w:rPr>
        <w:t>.</w:t>
      </w:r>
    </w:p>
    <w:p w:rsidR="00860BE1"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Postępowanie prowadzone jest w języku polskim.</w:t>
      </w:r>
    </w:p>
    <w:p w:rsidR="00860BE1"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 xml:space="preserve">W niniejszym postępowaniu o udzielenie zamówienia publicznego komunikacja między Zamawiającym a wykonawcami odbywa się przy użyciu </w:t>
      </w:r>
      <w:r>
        <w:rPr>
          <w:rFonts w:ascii="Bookman Old Style" w:hAnsi="Bookman Old Style"/>
          <w:sz w:val="24"/>
          <w:szCs w:val="24"/>
          <w:lang w:eastAsia="en-US"/>
        </w:rPr>
        <w:t>P</w:t>
      </w:r>
      <w:r w:rsidRPr="00BD398F">
        <w:rPr>
          <w:rFonts w:ascii="Bookman Old Style" w:hAnsi="Bookman Old Style"/>
          <w:sz w:val="24"/>
          <w:szCs w:val="24"/>
          <w:lang w:eastAsia="en-US"/>
        </w:rPr>
        <w:t xml:space="preserve">latformy e-Zamówienia, która jest dostępna pod adresem </w:t>
      </w:r>
      <w:r>
        <w:fldChar w:fldCharType="begin"/>
      </w:r>
      <w:r>
        <w:instrText xml:space="preserve"> HYPERLINK "https://ezamowienia.gov.pl" </w:instrText>
      </w:r>
      <w:r>
        <w:fldChar w:fldCharType="separate"/>
      </w:r>
      <w:r w:rsidRPr="00BD398F">
        <w:rPr>
          <w:rStyle w:val="Hyperlink"/>
          <w:rFonts w:ascii="Bookman Old Style" w:hAnsi="Bookman Old Style"/>
          <w:sz w:val="24"/>
          <w:szCs w:val="24"/>
          <w:lang w:eastAsia="en-US"/>
        </w:rPr>
        <w:t>https://ezamowienia.gov.pl</w:t>
      </w:r>
      <w:r>
        <w:fldChar w:fldCharType="end"/>
      </w:r>
      <w:r w:rsidRPr="00BD398F">
        <w:rPr>
          <w:rFonts w:ascii="Bookman Old Style" w:hAnsi="Bookman Old Style"/>
          <w:sz w:val="24"/>
          <w:szCs w:val="24"/>
          <w:lang w:eastAsia="en-US"/>
        </w:rPr>
        <w:t xml:space="preserve">. </w:t>
      </w:r>
    </w:p>
    <w:p w:rsidR="00860BE1"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Korzystanie z Platformy e-Zamówienia jest bezpłatne.</w:t>
      </w:r>
    </w:p>
    <w:p w:rsidR="00860BE1" w:rsidRPr="0034137A"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r>
        <w:fldChar w:fldCharType="begin"/>
      </w:r>
      <w:r>
        <w:instrText xml:space="preserve"> HYPERLINK "mailto:zamowienia@mazowsze.wiw.gov.pl" </w:instrText>
      </w:r>
      <w:r>
        <w:fldChar w:fldCharType="separate"/>
      </w:r>
      <w:r w:rsidRPr="00BD398F">
        <w:rPr>
          <w:rStyle w:val="Hyperlink"/>
          <w:rFonts w:ascii="Bookman Old Style" w:hAnsi="Bookman Old Style"/>
          <w:sz w:val="24"/>
          <w:szCs w:val="24"/>
        </w:rPr>
        <w:t>zamowienia@mazowsze.wiw.gov.pl</w:t>
      </w:r>
      <w:r>
        <w:fldChar w:fldCharType="end"/>
      </w:r>
      <w:r w:rsidRPr="00BD398F">
        <w:rPr>
          <w:rFonts w:ascii="Bookman Old Style" w:hAnsi="Bookman Old Style"/>
          <w:sz w:val="24"/>
          <w:szCs w:val="24"/>
        </w:rPr>
        <w:t xml:space="preserve"> </w:t>
      </w:r>
      <w:r w:rsidRPr="00BD398F">
        <w:rPr>
          <w:rFonts w:ascii="Bookman Old Style" w:hAnsi="Bookman Old Style" w:cs="CIDFont+F2"/>
          <w:sz w:val="24"/>
          <w:szCs w:val="24"/>
        </w:rPr>
        <w:t xml:space="preserve">(nie dotyczy składania ofert/ wniosków o dopuszczenie do udziału w </w:t>
      </w:r>
      <w:r w:rsidRPr="0034137A">
        <w:rPr>
          <w:rFonts w:ascii="Bookman Old Style" w:hAnsi="Bookman Old Style" w:cs="CIDFont+F2"/>
          <w:sz w:val="24"/>
          <w:szCs w:val="24"/>
        </w:rPr>
        <w:t>postępowaniu).</w:t>
      </w:r>
    </w:p>
    <w:p w:rsidR="005B443E" w:rsidRPr="005B443E" w:rsidP="005B443E">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5B443E">
        <w:rPr>
          <w:rFonts w:ascii="Bookman Old Style" w:hAnsi="Bookman Old Style" w:cs="CIDFont+F2"/>
          <w:color w:val="000000"/>
          <w:sz w:val="24"/>
          <w:szCs w:val="24"/>
        </w:rPr>
        <w:t xml:space="preserve">Adres strony internetowej prowadzonego postępowania (link prowadzący bezpośrednio do widoku postępowania na Platformie </w:t>
      </w:r>
      <w:r w:rsidRPr="005B443E">
        <w:rPr>
          <w:rFonts w:ascii="Bookman Old Style" w:hAnsi="Bookman Old Style" w:cs="CIDFont+F2"/>
          <w:color w:val="000000"/>
          <w:sz w:val="24"/>
          <w:szCs w:val="24"/>
        </w:rPr>
        <w:br/>
        <w:t>e-Zamówienia):</w:t>
      </w:r>
      <w:r>
        <w:rPr>
          <w:rFonts w:ascii="Bookman Old Style" w:hAnsi="Bookman Old Style" w:cs="CIDFont+F2"/>
          <w:color w:val="000000"/>
          <w:sz w:val="24"/>
          <w:szCs w:val="24"/>
        </w:rPr>
        <w:t xml:space="preserve"> </w:t>
      </w:r>
      <w:r>
        <w:fldChar w:fldCharType="begin"/>
      </w:r>
      <w:r>
        <w:instrText xml:space="preserve"> HYPERLINK "https://ezamowienia.gov.pl/mp-client/search/list/ocds-148610-a0bfd496-9645-41bd-a0d2-1badf94a8a68" </w:instrText>
      </w:r>
      <w:r>
        <w:fldChar w:fldCharType="separate"/>
      </w:r>
      <w:r w:rsidRPr="00D963D1">
        <w:rPr>
          <w:rStyle w:val="Hyperlink"/>
          <w:rFonts w:ascii="Bookman Old Style" w:hAnsi="Bookman Old Style" w:cs="Open Sans"/>
          <w:sz w:val="24"/>
          <w:szCs w:val="24"/>
        </w:rPr>
        <w:t>https://ezamowienia.gov.pl/mp-client/search/list/ocds-148610-a0bfd496-9645-41bd-a0d2-1badf94a8a68</w:t>
      </w:r>
      <w:r>
        <w:fldChar w:fldCharType="end"/>
      </w:r>
      <w:r>
        <w:rPr>
          <w:rFonts w:ascii="Bookman Old Style" w:hAnsi="Bookman Old Style" w:cs="Open Sans"/>
          <w:sz w:val="24"/>
          <w:szCs w:val="24"/>
        </w:rPr>
        <w:t xml:space="preserve"> </w:t>
      </w:r>
    </w:p>
    <w:p w:rsidR="00860BE1" w:rsidRPr="007B5D72"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 xml:space="preserve">Postępowanie można wyszukać również ze strony głównej Platformy e-Zamówienia (przycisk „Przeglądaj </w:t>
      </w:r>
      <w:r w:rsidRPr="007B5D72">
        <w:rPr>
          <w:rFonts w:ascii="Bookman Old Style" w:hAnsi="Bookman Old Style" w:cs="CIDFont+F2"/>
          <w:color w:val="000000"/>
          <w:sz w:val="24"/>
          <w:szCs w:val="24"/>
        </w:rPr>
        <w:t>postępowania/konkursy”).</w:t>
      </w:r>
    </w:p>
    <w:p w:rsidR="005B443E" w:rsidRPr="005B443E" w:rsidP="005B443E">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423E84">
        <w:rPr>
          <w:rFonts w:ascii="Bookman Old Style" w:hAnsi="Bookman Old Style" w:cs="CIDFont+F2"/>
          <w:color w:val="000000"/>
          <w:sz w:val="24"/>
          <w:szCs w:val="24"/>
        </w:rPr>
        <w:t xml:space="preserve">Identyfikator (ID) postępowania na Platformie e-Zamówienia: </w:t>
      </w:r>
      <w:r w:rsidRPr="005B443E">
        <w:rPr>
          <w:rFonts w:ascii="Bookman Old Style" w:hAnsi="Bookman Old Style" w:cs="Open Sans"/>
          <w:sz w:val="24"/>
          <w:szCs w:val="24"/>
        </w:rPr>
        <w:t>ocds-148610-a0bfd496-9645-41bd-a0d2-1badf94a8a68</w:t>
      </w:r>
    </w:p>
    <w:p w:rsidR="00860BE1" w:rsidRPr="001069E1"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7B5D72">
        <w:rPr>
          <w:rFonts w:ascii="Bookman Old Style" w:hAnsi="Bookman Old Style" w:cs="CIDFont+F2"/>
          <w:color w:val="000000"/>
          <w:sz w:val="24"/>
          <w:szCs w:val="24"/>
        </w:rPr>
        <w:t>Wykonawca zamierzający wziąć udział w postępowaniu o udzielenie zamówienia publicznego musi posiadać</w:t>
      </w:r>
      <w:r w:rsidRPr="001069E1">
        <w:rPr>
          <w:rFonts w:ascii="Bookman Old Style" w:hAnsi="Bookman Old Style" w:cs="CIDFont+F2"/>
          <w:color w:val="000000"/>
          <w:sz w:val="24"/>
          <w:szCs w:val="24"/>
        </w:rPr>
        <w:t xml:space="preserve"> konto podmiotu „Wykonawca” na Platformie e-Zamówienia. Szczegółowe informacje na temat zakładania kont podmiotów oraz zasady i warunki korzystania z Platformy e-Zamówienia określa Regulamin Platformy e-Zamówienia, dostępny na stronie internetowej </w:t>
      </w:r>
      <w:r>
        <w:fldChar w:fldCharType="begin"/>
      </w:r>
      <w:r>
        <w:instrText xml:space="preserve"> HYPERLINK "https://ezamowienia.gov.pl" </w:instrText>
      </w:r>
      <w:r>
        <w:fldChar w:fldCharType="separate"/>
      </w:r>
      <w:r w:rsidRPr="001069E1">
        <w:rPr>
          <w:rStyle w:val="Hyperlink"/>
          <w:rFonts w:ascii="Bookman Old Style" w:hAnsi="Bookman Old Style" w:cs="CIDFont+F2"/>
          <w:sz w:val="24"/>
          <w:szCs w:val="24"/>
        </w:rPr>
        <w:t>https://ezamowienia.gov.pl</w:t>
      </w:r>
      <w:r>
        <w:fldChar w:fldCharType="end"/>
      </w:r>
      <w:r w:rsidRPr="001069E1">
        <w:rPr>
          <w:rFonts w:ascii="Bookman Old Style" w:hAnsi="Bookman Old Style" w:cs="CIDFont+F2"/>
          <w:color w:val="000000"/>
          <w:sz w:val="24"/>
          <w:szCs w:val="24"/>
        </w:rPr>
        <w:t xml:space="preserve"> oraz informacje zamieszczone w zakładce „Centrum Pomocy”.</w:t>
      </w:r>
    </w:p>
    <w:p w:rsidR="00860BE1" w:rsidRPr="001069E1"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Przeglądanie i pobieranie publicznej treści dokumentacji postępowania nie wymaga posiadania konta na Platformie e-Zamówienia ani logowania.</w:t>
      </w:r>
    </w:p>
    <w:p w:rsidR="00860BE1"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Sposób sporządzenia</w:t>
      </w:r>
      <w:r w:rsidRPr="00BD398F">
        <w:rPr>
          <w:rFonts w:ascii="Bookman Old Style" w:hAnsi="Bookman Old Style" w:cs="CIDFont+F2"/>
          <w:color w:val="000000"/>
          <w:sz w:val="24"/>
          <w:szCs w:val="24"/>
        </w:rPr>
        <w:t xml:space="preserve"> dokumentów elektronicznych lub dokumentów elektronicznych będących kopią elektroniczną treści zapisanej w postaci papierowej (cyfrowe odwzorowania) musi być zgodny z wymaganiami określonymi w rozporządzeniu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p>
    <w:p w:rsidR="00860BE1"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Dokumenty elektroniczne, o których mowa w § 2 ust. 1 rozporządzenia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r w:rsidRPr="00BD398F">
        <w:rPr>
          <w:rFonts w:ascii="Bookman Old Style" w:hAnsi="Bookman Old Style" w:cs="CIDFont+F2"/>
          <w:color w:val="000000"/>
          <w:sz w:val="24"/>
          <w:szCs w:val="24"/>
        </w:rPr>
        <w:t xml:space="preserve">, sporządza się w postaci elektronicznej, w formatach danych określonych w przepisach rozporządzenia Rady Ministrów z dnia </w:t>
      </w:r>
      <w:r>
        <w:rPr>
          <w:rFonts w:ascii="Bookman Old Style" w:hAnsi="Bookman Old Style" w:cs="CIDFont+F2"/>
          <w:color w:val="000000"/>
          <w:sz w:val="24"/>
          <w:szCs w:val="24"/>
        </w:rPr>
        <w:t>21 maja</w:t>
      </w:r>
      <w:r w:rsidRPr="00BD398F">
        <w:rPr>
          <w:rFonts w:ascii="Bookman Old Style" w:hAnsi="Bookman Old Style" w:cs="CIDFont+F2"/>
          <w:color w:val="000000"/>
          <w:sz w:val="24"/>
          <w:szCs w:val="24"/>
        </w:rPr>
        <w:t xml:space="preserve"> 2</w:t>
      </w:r>
      <w:r>
        <w:rPr>
          <w:rFonts w:ascii="Bookman Old Style" w:hAnsi="Bookman Old Style" w:cs="CIDFont+F2"/>
          <w:color w:val="000000"/>
          <w:sz w:val="24"/>
          <w:szCs w:val="24"/>
        </w:rPr>
        <w:t>024</w:t>
      </w:r>
      <w:r w:rsidRPr="00BD398F">
        <w:rPr>
          <w:rFonts w:ascii="Bookman Old Style" w:hAnsi="Bookman Old Style" w:cs="CIDFont+F2"/>
          <w:color w:val="000000"/>
          <w:sz w:val="24"/>
          <w:szCs w:val="24"/>
        </w:rPr>
        <w:t xml:space="preserve"> r. w sprawie </w:t>
      </w:r>
      <w:r w:rsidRPr="00454FF7">
        <w:rPr>
          <w:rFonts w:ascii="Bookman Old Style" w:hAnsi="Bookman Old Style" w:cs="CIDFont+F2"/>
          <w:color w:val="000000"/>
          <w:sz w:val="24"/>
          <w:szCs w:val="24"/>
        </w:rPr>
        <w:t xml:space="preserve">Krajowych Ram Interoperacyjności, </w:t>
      </w:r>
      <w:r w:rsidRPr="00454FF7">
        <w:rPr>
          <w:rFonts w:ascii="Bookman Old Style" w:hAnsi="Bookman Old Style" w:cs="CIDFont+F2"/>
          <w:bCs/>
          <w:color w:val="000000"/>
          <w:sz w:val="24"/>
          <w:szCs w:val="24"/>
        </w:rPr>
        <w:t xml:space="preserve">minimalnych wymagań dla rejestrów publicznych i wymiany informacji w postaci elektronicznej oraz minimalnych wymagań dla systemów teleinformatycznych (Dz. U. poz. </w:t>
      </w:r>
      <w:r>
        <w:rPr>
          <w:rFonts w:ascii="Bookman Old Style" w:hAnsi="Bookman Old Style" w:cs="CIDFont+F2"/>
          <w:bCs/>
          <w:color w:val="000000"/>
          <w:sz w:val="24"/>
          <w:szCs w:val="24"/>
        </w:rPr>
        <w:t>773</w:t>
      </w:r>
      <w:r w:rsidRPr="00454FF7">
        <w:rPr>
          <w:rFonts w:ascii="Bookman Old Style" w:hAnsi="Bookman Old Style" w:cs="CIDFont+F2"/>
          <w:bCs/>
          <w:color w:val="000000"/>
          <w:sz w:val="24"/>
          <w:szCs w:val="24"/>
        </w:rPr>
        <w:t>)</w:t>
      </w:r>
      <w:r w:rsidRPr="00454FF7">
        <w:rPr>
          <w:rFonts w:ascii="Bookman Old Style" w:hAnsi="Bookman Old Style" w:cs="CIDFont+F2"/>
          <w:color w:val="000000"/>
          <w:sz w:val="24"/>
          <w:szCs w:val="24"/>
        </w:rPr>
        <w:t xml:space="preserve"> z uwzględnieniem rodzaju przekazywanych danych i przekazuje się jako załączniki. W przypadku formatów, o których mowa w art. 66 ust</w:t>
      </w:r>
      <w:r w:rsidRPr="00BD398F">
        <w:rPr>
          <w:rFonts w:ascii="Bookman Old Style" w:hAnsi="Bookman Old Style" w:cs="CIDFont+F2"/>
          <w:color w:val="000000"/>
          <w:sz w:val="24"/>
          <w:szCs w:val="24"/>
        </w:rPr>
        <w:t xml:space="preserve">. 1 ustawy </w:t>
      </w:r>
      <w:r w:rsidRPr="00BD398F">
        <w:rPr>
          <w:rFonts w:ascii="Bookman Old Style" w:hAnsi="Bookman Old Style" w:cs="CIDFont+F2"/>
          <w:color w:val="000000"/>
          <w:sz w:val="24"/>
          <w:szCs w:val="24"/>
        </w:rPr>
        <w:t>Pzp</w:t>
      </w:r>
      <w:r w:rsidRPr="00BD398F">
        <w:rPr>
          <w:rFonts w:ascii="Bookman Old Style" w:hAnsi="Bookman Old Style" w:cs="CIDFont+F2"/>
          <w:color w:val="000000"/>
          <w:sz w:val="24"/>
          <w:szCs w:val="24"/>
        </w:rPr>
        <w:t>, ww. regulacje nie będą miały bezpośredniego zastosowania.</w:t>
      </w:r>
    </w:p>
    <w:p w:rsidR="00860BE1" w:rsidRPr="00BD398F" w:rsidP="007E2A72">
      <w:pPr>
        <w:pStyle w:val="ListParagraph"/>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Informacje, oświadczenia lub dokumenty, inne niż wymienione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w:t>
      </w:r>
      <w:r w:rsidRPr="00BD398F">
        <w:rPr>
          <w:rFonts w:ascii="Bookman Old Style" w:hAnsi="Bookman Old Style" w:cs="CIDFont+F2"/>
          <w:bCs/>
          <w:color w:val="000000"/>
          <w:sz w:val="24"/>
          <w:szCs w:val="24"/>
        </w:rPr>
        <w:t xml:space="preserve">elektronicznej w postępowaniu o udzielenie zamówienia publicznego lub konkursie (Dz. U. poz. 2452) </w:t>
      </w:r>
      <w:r w:rsidRPr="00BD398F">
        <w:rPr>
          <w:rFonts w:ascii="Bookman Old Style" w:hAnsi="Bookman Old Style" w:cs="CIDFont+F2"/>
          <w:color w:val="000000"/>
          <w:sz w:val="24"/>
          <w:szCs w:val="24"/>
        </w:rPr>
        <w:t>przekazywane w postępowaniu sporządza się w postaci elektronicznej:</w:t>
      </w:r>
    </w:p>
    <w:p w:rsidR="00860BE1" w:rsidP="000E5A24">
      <w:pPr>
        <w:pStyle w:val="ListParagraph"/>
        <w:numPr>
          <w:ilvl w:val="4"/>
          <w:numId w:val="51"/>
        </w:numPr>
        <w:suppressAutoHyphens/>
        <w:autoSpaceDE/>
        <w:autoSpaceDN/>
        <w:spacing w:before="0" w:after="200" w:line="276" w:lineRule="auto"/>
        <w:ind w:left="1134" w:hanging="425"/>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D7483F">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sidRPr="00D7483F">
        <w:rPr>
          <w:rFonts w:ascii="Bookman Old Style" w:hAnsi="Bookman Old Style" w:cs="CIDFont+F2"/>
          <w:color w:val="000000"/>
          <w:sz w:val="24"/>
          <w:szCs w:val="24"/>
        </w:rPr>
        <w:t xml:space="preserve"> (i przekazuje się jako załącznik), lub</w:t>
      </w:r>
    </w:p>
    <w:p w:rsidR="00860BE1" w:rsidRPr="00790715" w:rsidP="000E5A24">
      <w:pPr>
        <w:pStyle w:val="ListParagraph"/>
        <w:numPr>
          <w:ilvl w:val="4"/>
          <w:numId w:val="51"/>
        </w:numPr>
        <w:suppressAutoHyphens/>
        <w:autoSpaceDE/>
        <w:autoSpaceDN/>
        <w:spacing w:before="0" w:after="200" w:line="276" w:lineRule="auto"/>
        <w:ind w:left="1134" w:hanging="425"/>
        <w:contextualSpacing/>
        <w:rPr>
          <w:rFonts w:ascii="Bookman Old Style" w:hAnsi="Bookman Old Style" w:cs="CIDFont+F2"/>
          <w:color w:val="000000"/>
          <w:sz w:val="24"/>
          <w:szCs w:val="24"/>
        </w:rPr>
      </w:pPr>
      <w:r w:rsidRPr="00790715">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rsidR="00860BE1" w:rsidP="007E2A72">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rsidR="00860BE1" w:rsidP="007E2A72">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Komunikacja w postępowaniu, </w:t>
      </w:r>
      <w:r w:rsidRPr="00BD398F">
        <w:rPr>
          <w:rFonts w:ascii="Bookman Old Style" w:hAnsi="Bookman Old Style" w:cs="CIDFont+F2"/>
          <w:color w:val="000000"/>
          <w:sz w:val="24"/>
          <w:szCs w:val="24"/>
          <w:u w:val="single"/>
        </w:rPr>
        <w:t>z wyłączeniem składania ofert</w:t>
      </w:r>
      <w:r w:rsidRPr="00BD398F">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BD398F">
        <w:rPr>
          <w:rFonts w:ascii="Bookman Old Style" w:hAnsi="Bookman Old Style"/>
          <w:sz w:val="24"/>
          <w:szCs w:val="24"/>
        </w:rPr>
        <w:t xml:space="preserve"> </w:t>
      </w:r>
      <w:r w:rsidRPr="00BD398F">
        <w:rPr>
          <w:rFonts w:ascii="Bookman Old Style" w:hAnsi="Bookman Old Style" w:cs="CIDFont+F2"/>
          <w:color w:val="000000"/>
          <w:sz w:val="24"/>
          <w:szCs w:val="24"/>
        </w:rPr>
        <w:t xml:space="preserve">W przypadku załączników, które są zgodnie z ustawą </w:t>
      </w:r>
      <w:r w:rsidRPr="00BD398F">
        <w:rPr>
          <w:rFonts w:ascii="Bookman Old Style" w:hAnsi="Bookman Old Style" w:cs="CIDFont+F2"/>
          <w:color w:val="000000"/>
          <w:sz w:val="24"/>
          <w:szCs w:val="24"/>
        </w:rPr>
        <w:t>Pzp</w:t>
      </w:r>
      <w:r w:rsidRPr="00BD398F">
        <w:rPr>
          <w:rFonts w:ascii="Bookman Old Style" w:hAnsi="Bookman Old Style" w:cs="CIDFont+F2"/>
          <w:color w:val="000000"/>
          <w:sz w:val="24"/>
          <w:szCs w:val="24"/>
        </w:rPr>
        <w:t xml:space="preserve"> lub rozporządzeniem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BD398F">
        <w:rPr>
          <w:rFonts w:ascii="Bookman Old Style" w:hAnsi="Bookman Old Style" w:cs="CIDFont+F2"/>
          <w:color w:val="000000"/>
          <w:sz w:val="24"/>
          <w:szCs w:val="24"/>
        </w:rPr>
        <w:t>o</w:t>
      </w:r>
      <w:r w:rsidRPr="008D4979">
        <w:rPr>
          <w:rFonts w:ascii="Bookman Old Style" w:hAnsi="Bookman Old Style" w:cs="CIDFont+F2"/>
          <w:color w:val="000000"/>
          <w:sz w:val="24"/>
          <w:szCs w:val="24"/>
        </w:rPr>
        <w:t xml:space="preserve">patrzone </w:t>
      </w:r>
      <w:bookmarkStart w:id="22" w:name="_Hlk129165203"/>
      <w:r w:rsidRPr="008D4979">
        <w:rPr>
          <w:rFonts w:ascii="Bookman Old Style" w:hAnsi="Bookman Old Style" w:cs="CIDFont+F2"/>
          <w:color w:val="000000"/>
          <w:sz w:val="24"/>
          <w:szCs w:val="24"/>
        </w:rPr>
        <w:t xml:space="preserve">kwalifikowanym podpisem elektronicznym, podpisem zaufanym lub podpisem osobistym, </w:t>
      </w:r>
      <w:bookmarkEnd w:id="22"/>
      <w:r w:rsidRPr="008D4979">
        <w:rPr>
          <w:rFonts w:ascii="Bookman Old Style" w:hAnsi="Bookman Old Style" w:cs="CIDFont+F2"/>
          <w:color w:val="000000"/>
          <w:sz w:val="24"/>
          <w:szCs w:val="24"/>
        </w:rPr>
        <w:t>mogą być opatrzone, zgodnie z wyborem wykonawcy/wykonawcy wspólnie</w:t>
      </w:r>
      <w:r w:rsidRPr="00BD398F">
        <w:rPr>
          <w:rFonts w:ascii="Bookman Old Style" w:hAnsi="Bookman Old Style" w:cs="CIDFont+F2"/>
          <w:color w:val="000000"/>
          <w:sz w:val="24"/>
          <w:szCs w:val="24"/>
        </w:rPr>
        <w:t xml:space="preserv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860BE1" w:rsidP="007E2A72">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w:t>
      </w:r>
      <w:r w:rsidRPr="00BD398F">
        <w:rPr>
          <w:rFonts w:ascii="Bookman Old Style" w:hAnsi="Bookman Old Style" w:cs="CIDFont+F2"/>
          <w:color w:val="000000"/>
          <w:sz w:val="24"/>
          <w:szCs w:val="24"/>
        </w:rPr>
        <w:t>dotyczących treści dokumentów zamówienia wystarczające jest posiadanie tzw. konta uproszczonego na Platformie e-Zamówienia.</w:t>
      </w:r>
    </w:p>
    <w:p w:rsidR="00860BE1" w:rsidP="007E2A72">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Wszystkie wysłane i odebrane w postępowaniu przez wykonawcę wiadomości widoczne są po zalogowaniu w podglądzie postępowania w zakładce „Komunikacja”.</w:t>
      </w:r>
    </w:p>
    <w:p w:rsidR="00860BE1" w:rsidP="007E2A72">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rsidR="00860BE1" w:rsidP="007E2A72">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BD398F">
        <w:rPr>
          <w:rFonts w:ascii="Bookman Old Style" w:hAnsi="Bookman Old Style" w:cs="CIDFont+F2"/>
          <w:color w:val="000000"/>
          <w:sz w:val="24"/>
          <w:szCs w:val="24"/>
        </w:rPr>
        <w:br/>
        <w:t>e-Zamówienia.</w:t>
      </w:r>
    </w:p>
    <w:p w:rsidR="00860BE1" w:rsidRPr="004B6C75" w:rsidP="007E2A72">
      <w:pPr>
        <w:pStyle w:val="ListParagraph"/>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r>
        <w:fldChar w:fldCharType="begin"/>
      </w:r>
      <w:r>
        <w:instrText xml:space="preserve"> HYPERLINK "https://ezamowienia.gov.pl" </w:instrText>
      </w:r>
      <w:r>
        <w:fldChar w:fldCharType="separate"/>
      </w:r>
      <w:r w:rsidRPr="00BD398F">
        <w:rPr>
          <w:rStyle w:val="Hyperlink"/>
          <w:rFonts w:ascii="Bookman Old Style" w:hAnsi="Bookman Old Style" w:cs="CIDFont+F2"/>
          <w:sz w:val="24"/>
          <w:szCs w:val="24"/>
        </w:rPr>
        <w:t>https://ezamowienia.gov.pl</w:t>
      </w:r>
      <w:r>
        <w:fldChar w:fldCharType="end"/>
      </w:r>
      <w:r w:rsidRPr="00BD398F">
        <w:rPr>
          <w:rFonts w:ascii="Bookman Old Style" w:hAnsi="Bookman Old Style" w:cs="CIDFont+F2"/>
          <w:color w:val="000000"/>
          <w:sz w:val="24"/>
          <w:szCs w:val="24"/>
        </w:rPr>
        <w:t xml:space="preserve"> w zakładce „Zgłoś problem”.</w:t>
      </w:r>
    </w:p>
    <w:p w:rsidR="00860BE1" w:rsidRPr="000C00A4"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3" w:name="_Toc45283806"/>
      <w:bookmarkStart w:id="24" w:name="_Toc71881818"/>
      <w:r w:rsidRPr="000C00A4">
        <w:rPr>
          <w:rFonts w:ascii="Bookman Old Style" w:hAnsi="Bookman Old Style" w:cs="Open Sans"/>
        </w:rPr>
        <w:t>TRYB POSTĘPOWANIA</w:t>
      </w:r>
      <w:bookmarkEnd w:id="23"/>
      <w:bookmarkEnd w:id="24"/>
      <w:r>
        <w:rPr>
          <w:rFonts w:ascii="Bookman Old Style" w:hAnsi="Bookman Old Style" w:cs="Open Sans"/>
        </w:rPr>
        <w:t>, PROCEDURA</w:t>
      </w:r>
    </w:p>
    <w:p w:rsidR="00860BE1" w:rsidRPr="00C908BF" w:rsidP="007E2A72">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t>
      </w:r>
      <w:r w:rsidRPr="00C908BF">
        <w:rPr>
          <w:rFonts w:ascii="Bookman Old Style" w:hAnsi="Bookman Old Style" w:cs="Open Sans"/>
          <w:sz w:val="24"/>
          <w:szCs w:val="24"/>
        </w:rPr>
        <w:t>w trybie podstawowym bez negocjacji, o którym mowa w art. 275 pkt 1 ustawy Prawo zamówień publicznych (Dz. U. z 202</w:t>
      </w:r>
      <w:r>
        <w:rPr>
          <w:rFonts w:ascii="Bookman Old Style" w:hAnsi="Bookman Old Style" w:cs="Open Sans"/>
          <w:sz w:val="24"/>
          <w:szCs w:val="24"/>
        </w:rPr>
        <w:t>4</w:t>
      </w:r>
      <w:r w:rsidRPr="00C908BF">
        <w:rPr>
          <w:rFonts w:ascii="Bookman Old Style" w:hAnsi="Bookman Old Style" w:cs="Open Sans"/>
          <w:sz w:val="24"/>
          <w:szCs w:val="24"/>
        </w:rPr>
        <w:t xml:space="preserve"> r.</w:t>
      </w:r>
      <w:r>
        <w:rPr>
          <w:rFonts w:ascii="Bookman Old Style" w:hAnsi="Bookman Old Style" w:cs="Open Sans"/>
          <w:sz w:val="24"/>
          <w:szCs w:val="24"/>
        </w:rPr>
        <w:t>,</w:t>
      </w:r>
      <w:r w:rsidRPr="00C908BF">
        <w:rPr>
          <w:rFonts w:ascii="Bookman Old Style" w:hAnsi="Bookman Old Style" w:cs="Open Sans"/>
          <w:sz w:val="24"/>
          <w:szCs w:val="24"/>
        </w:rPr>
        <w:t xml:space="preserve"> poz. </w:t>
      </w:r>
      <w:r>
        <w:rPr>
          <w:rFonts w:ascii="Bookman Old Style" w:hAnsi="Bookman Old Style" w:cs="Open Sans"/>
          <w:sz w:val="24"/>
          <w:szCs w:val="24"/>
        </w:rPr>
        <w:t xml:space="preserve">1320, </w:t>
      </w:r>
      <w:r w:rsidRPr="00E63475">
        <w:rPr>
          <w:rFonts w:ascii="Bookman Old Style" w:hAnsi="Bookman Old Style"/>
          <w:sz w:val="24"/>
          <w:szCs w:val="24"/>
        </w:rPr>
        <w:t>z późn. zm.</w:t>
      </w:r>
      <w:r w:rsidRPr="00C908BF">
        <w:rPr>
          <w:rFonts w:ascii="Bookman Old Style" w:hAnsi="Bookman Old Style" w:cs="Open Sans"/>
          <w:sz w:val="24"/>
          <w:szCs w:val="24"/>
        </w:rPr>
        <w:t>)</w:t>
      </w:r>
      <w:bookmarkStart w:id="25" w:name="_Toc136762076"/>
      <w:r>
        <w:rPr>
          <w:rFonts w:ascii="Bookman Old Style" w:hAnsi="Bookman Old Style" w:cs="Open Sans"/>
          <w:sz w:val="24"/>
          <w:szCs w:val="24"/>
        </w:rPr>
        <w:t xml:space="preserve"> </w:t>
      </w:r>
      <w:r w:rsidRPr="00C908BF">
        <w:rPr>
          <w:rFonts w:ascii="Bookman Old Style" w:hAnsi="Bookman Old Style" w:cs="Open Sans"/>
          <w:sz w:val="24"/>
          <w:szCs w:val="24"/>
        </w:rPr>
        <w:t>oraz wydanych na jej podstawie aktów wykonawczych.</w:t>
      </w:r>
      <w:bookmarkEnd w:id="25"/>
    </w:p>
    <w:p w:rsidR="00860BE1" w:rsidRPr="00106C35" w:rsidP="007E2A72">
      <w:pPr>
        <w:pStyle w:val="ListParagraph"/>
        <w:numPr>
          <w:ilvl w:val="0"/>
          <w:numId w:val="27"/>
        </w:numPr>
        <w:autoSpaceDE/>
        <w:autoSpaceDN/>
        <w:spacing w:before="0" w:line="288" w:lineRule="auto"/>
        <w:ind w:left="709" w:hanging="425"/>
        <w:rPr>
          <w:rFonts w:ascii="Bookman Old Style" w:hAnsi="Bookman Old Style"/>
          <w:sz w:val="24"/>
          <w:szCs w:val="24"/>
          <w:lang w:eastAsia="en-US"/>
        </w:rPr>
      </w:pPr>
      <w:r w:rsidRPr="000E5EF0">
        <w:rPr>
          <w:rFonts w:ascii="Bookman Old Style" w:hAnsi="Bookman Old Style"/>
          <w:sz w:val="24"/>
          <w:szCs w:val="24"/>
          <w:lang w:eastAsia="en-US"/>
        </w:rPr>
        <w:t>Zamawiający</w:t>
      </w:r>
      <w:r>
        <w:rPr>
          <w:rFonts w:ascii="Bookman Old Style" w:hAnsi="Bookman Old Style"/>
          <w:sz w:val="24"/>
          <w:szCs w:val="24"/>
          <w:lang w:eastAsia="en-US"/>
        </w:rPr>
        <w:t xml:space="preserve"> nie </w:t>
      </w:r>
      <w:r w:rsidRPr="00DD5018">
        <w:rPr>
          <w:rFonts w:ascii="Bookman Old Style" w:hAnsi="Bookman Old Style"/>
          <w:sz w:val="24"/>
          <w:szCs w:val="24"/>
          <w:lang w:eastAsia="en-US"/>
        </w:rPr>
        <w:t>wymaga odbycia wizji lokalnej</w:t>
      </w:r>
      <w:r>
        <w:rPr>
          <w:rFonts w:ascii="Bookman Old Style" w:hAnsi="Bookman Old Style"/>
          <w:sz w:val="24"/>
          <w:szCs w:val="24"/>
          <w:lang w:eastAsia="en-US"/>
        </w:rPr>
        <w:t xml:space="preserve">. </w:t>
      </w:r>
      <w:r w:rsidRPr="00106C35">
        <w:rPr>
          <w:rFonts w:ascii="Bookman Old Style" w:hAnsi="Bookman Old Style"/>
          <w:sz w:val="24"/>
          <w:szCs w:val="24"/>
          <w:lang w:eastAsia="en-US"/>
        </w:rPr>
        <w:t>Zamawiający nie przewiduje obowiązku sprawdzenia przez Wykonawcę dokumentów niezbędnych do realizacji zamówienia dostępnych na miejscu u Zamawiającego.</w:t>
      </w:r>
    </w:p>
    <w:p w:rsidR="00860BE1" w:rsidRPr="00AB2B36" w:rsidP="00584BAF">
      <w:pPr>
        <w:pStyle w:val="ListParagraph"/>
        <w:numPr>
          <w:ilvl w:val="0"/>
          <w:numId w:val="27"/>
        </w:numPr>
        <w:autoSpaceDE/>
        <w:autoSpaceDN/>
        <w:spacing w:before="0" w:line="288" w:lineRule="auto"/>
        <w:ind w:left="709" w:hanging="425"/>
        <w:rPr>
          <w:rFonts w:ascii="Bookman Old Style" w:hAnsi="Bookman Old Style" w:cs="Open Sans"/>
          <w:sz w:val="24"/>
          <w:szCs w:val="24"/>
        </w:rPr>
      </w:pPr>
      <w:r w:rsidRPr="00AB2B36">
        <w:rPr>
          <w:rFonts w:ascii="Bookman Old Style" w:hAnsi="Bookman Old Style" w:cs="Open Sans"/>
          <w:sz w:val="24"/>
          <w:szCs w:val="24"/>
        </w:rPr>
        <w:t xml:space="preserve">Zamawiający dopuszcza możliwość składania ofert częściowych o których mowa w art. 7 pkt 15 ustawy </w:t>
      </w:r>
      <w:r w:rsidRPr="00AB2B36">
        <w:rPr>
          <w:rFonts w:ascii="Bookman Old Style" w:hAnsi="Bookman Old Style" w:cs="Open Sans"/>
          <w:sz w:val="24"/>
          <w:szCs w:val="24"/>
        </w:rPr>
        <w:t>Pzp</w:t>
      </w:r>
      <w:r w:rsidRPr="00AB2B36">
        <w:rPr>
          <w:rFonts w:ascii="Bookman Old Style" w:hAnsi="Bookman Old Style"/>
          <w:sz w:val="24"/>
          <w:szCs w:val="24"/>
          <w:lang w:eastAsia="en-US"/>
        </w:rPr>
        <w:t>. Zamawiający dokonuje podziału zamówienia na części, jak poniżej:</w:t>
      </w:r>
    </w:p>
    <w:p w:rsidR="00AB2B36" w:rsidRPr="00AB2B36" w:rsidP="00632C60">
      <w:pPr>
        <w:pStyle w:val="ListParagraph"/>
        <w:numPr>
          <w:ilvl w:val="1"/>
          <w:numId w:val="81"/>
        </w:numPr>
        <w:autoSpaceDE/>
        <w:autoSpaceDN/>
        <w:spacing w:before="0" w:line="288" w:lineRule="auto"/>
        <w:ind w:left="1276" w:hanging="567"/>
        <w:rPr>
          <w:rFonts w:ascii="Bookman Old Style" w:hAnsi="Bookman Old Style" w:cs="Open Sans"/>
          <w:sz w:val="24"/>
          <w:szCs w:val="24"/>
        </w:rPr>
      </w:pPr>
      <w:r w:rsidRPr="00AB2B36">
        <w:rPr>
          <w:rFonts w:ascii="Bookman Old Style" w:hAnsi="Bookman Old Style" w:cs="Open Sans"/>
          <w:sz w:val="24"/>
          <w:szCs w:val="24"/>
        </w:rPr>
        <w:t xml:space="preserve">Część nr 1 - Dostawa zestawów diagnostycznych do izolacji wirusa rzekomego pomoru drobiu w systemie automatycznym </w:t>
      </w:r>
      <w:r w:rsidRPr="00AB2B36">
        <w:rPr>
          <w:rFonts w:ascii="Bookman Old Style" w:hAnsi="Bookman Old Style" w:cs="Open Sans"/>
          <w:sz w:val="24"/>
          <w:szCs w:val="24"/>
        </w:rPr>
        <w:t>MagCore</w:t>
      </w:r>
      <w:r w:rsidRPr="00AB2B36">
        <w:rPr>
          <w:rFonts w:ascii="Bookman Old Style" w:hAnsi="Bookman Old Style" w:cs="Open Sans"/>
          <w:sz w:val="24"/>
          <w:szCs w:val="24"/>
        </w:rPr>
        <w:t>,</w:t>
      </w:r>
    </w:p>
    <w:p w:rsidR="00AB2B36" w:rsidRPr="00AB2B36" w:rsidP="00632C60">
      <w:pPr>
        <w:pStyle w:val="ListParagraph"/>
        <w:numPr>
          <w:ilvl w:val="1"/>
          <w:numId w:val="81"/>
        </w:numPr>
        <w:autoSpaceDE/>
        <w:autoSpaceDN/>
        <w:spacing w:before="0" w:line="288" w:lineRule="auto"/>
        <w:ind w:left="1276" w:hanging="567"/>
        <w:rPr>
          <w:rFonts w:ascii="Bookman Old Style" w:hAnsi="Bookman Old Style" w:cs="Open Sans"/>
          <w:sz w:val="24"/>
          <w:szCs w:val="24"/>
        </w:rPr>
      </w:pPr>
      <w:r w:rsidRPr="00AB2B36">
        <w:rPr>
          <w:rFonts w:ascii="Bookman Old Style" w:hAnsi="Bookman Old Style" w:cs="Open Sans"/>
          <w:sz w:val="24"/>
          <w:szCs w:val="24"/>
        </w:rPr>
        <w:t xml:space="preserve">Część nr 2 - Dostawa zestawów diagnostycznych do izolacji wirusa rzekomego pomoru drobiu w systemie automatycznym </w:t>
      </w:r>
      <w:r w:rsidRPr="00AB2B36">
        <w:rPr>
          <w:rFonts w:ascii="Bookman Old Style" w:hAnsi="Bookman Old Style" w:cs="Open Sans"/>
          <w:sz w:val="24"/>
          <w:szCs w:val="24"/>
        </w:rPr>
        <w:t>MagNa</w:t>
      </w:r>
      <w:r w:rsidRPr="00AB2B36">
        <w:rPr>
          <w:rFonts w:ascii="Bookman Old Style" w:hAnsi="Bookman Old Style" w:cs="Open Sans"/>
          <w:sz w:val="24"/>
          <w:szCs w:val="24"/>
        </w:rPr>
        <w:t xml:space="preserve"> </w:t>
      </w:r>
      <w:r w:rsidRPr="00AB2B36">
        <w:rPr>
          <w:rFonts w:ascii="Bookman Old Style" w:hAnsi="Bookman Old Style" w:cs="Open Sans"/>
          <w:sz w:val="24"/>
          <w:szCs w:val="24"/>
        </w:rPr>
        <w:t>Pure</w:t>
      </w:r>
      <w:r w:rsidRPr="00AB2B36">
        <w:rPr>
          <w:rFonts w:ascii="Bookman Old Style" w:hAnsi="Bookman Old Style" w:cs="Open Sans"/>
          <w:sz w:val="24"/>
          <w:szCs w:val="24"/>
        </w:rPr>
        <w:t xml:space="preserve"> 96.</w:t>
      </w:r>
    </w:p>
    <w:p w:rsidR="00860BE1" w:rsidRPr="001E6FDF" w:rsidP="007E2A72">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1E6FDF">
        <w:rPr>
          <w:rFonts w:ascii="Bookman Old Style" w:hAnsi="Bookman Old Style"/>
          <w:sz w:val="24"/>
          <w:szCs w:val="24"/>
          <w:lang w:eastAsia="en-US"/>
        </w:rPr>
        <w:t xml:space="preserve">Zamawiający nie dopuszcza możliwości, złożenia oferty wariantowej, o której mowa w art. 92 ustawy </w:t>
      </w:r>
      <w:r w:rsidRPr="001E6FDF">
        <w:rPr>
          <w:rFonts w:ascii="Bookman Old Style" w:hAnsi="Bookman Old Style"/>
          <w:sz w:val="24"/>
          <w:szCs w:val="24"/>
          <w:lang w:eastAsia="en-US"/>
        </w:rPr>
        <w:t>Pzp</w:t>
      </w:r>
      <w:r w:rsidRPr="001E6FDF">
        <w:rPr>
          <w:rFonts w:ascii="Bookman Old Style" w:hAnsi="Bookman Old Style"/>
          <w:sz w:val="24"/>
          <w:szCs w:val="24"/>
          <w:lang w:eastAsia="en-US"/>
        </w:rPr>
        <w:t>, tzn. oferty przewidującej odmienny sposób wykonania zamówienia niż określony w niniejszej SWZ.</w:t>
      </w:r>
    </w:p>
    <w:p w:rsidR="00860BE1" w:rsidRPr="003305CC" w:rsidP="007E2A72">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Katalogi elektroniczne – Zamawiający nie wymaga złożenia ofert w postaci katalogów elektronicznych.</w:t>
      </w:r>
      <w:r>
        <w:rPr>
          <w:rFonts w:ascii="Bookman Old Style" w:hAnsi="Bookman Old Style"/>
          <w:sz w:val="24"/>
          <w:szCs w:val="24"/>
          <w:lang w:eastAsia="en-US"/>
        </w:rPr>
        <w:t xml:space="preserve"> </w:t>
      </w:r>
      <w:r w:rsidRPr="003305CC">
        <w:rPr>
          <w:rFonts w:ascii="Bookman Old Style" w:hAnsi="Bookman Old Style"/>
          <w:sz w:val="24"/>
          <w:szCs w:val="24"/>
          <w:lang w:eastAsia="en-US"/>
        </w:rPr>
        <w:t>Zamawiający nie dopuszcza możliwości dołączenia katalogów elektronicznych do oferty</w:t>
      </w:r>
      <w:r>
        <w:rPr>
          <w:rFonts w:ascii="Bookman Old Style" w:hAnsi="Bookman Old Style"/>
          <w:sz w:val="24"/>
          <w:szCs w:val="24"/>
          <w:lang w:eastAsia="en-US"/>
        </w:rPr>
        <w:t>.</w:t>
      </w:r>
    </w:p>
    <w:p w:rsidR="00860BE1" w:rsidRPr="00A91B41" w:rsidP="007E2A72">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 xml:space="preserve">Umowa ramowa - Zamawiający nie przewiduje zawarcia umowy ramowej, </w:t>
      </w:r>
      <w:r w:rsidRPr="00A91B41">
        <w:rPr>
          <w:rFonts w:ascii="Bookman Old Style" w:hAnsi="Bookman Old Style"/>
          <w:sz w:val="24"/>
          <w:szCs w:val="24"/>
          <w:lang w:eastAsia="en-US"/>
        </w:rPr>
        <w:t xml:space="preserve">o  której mowa w art. 311–315 ustawy </w:t>
      </w:r>
      <w:r w:rsidRPr="00A91B41">
        <w:rPr>
          <w:rFonts w:ascii="Bookman Old Style" w:hAnsi="Bookman Old Style"/>
          <w:sz w:val="24"/>
          <w:szCs w:val="24"/>
          <w:lang w:eastAsia="en-US"/>
        </w:rPr>
        <w:t>Pzp</w:t>
      </w:r>
      <w:r w:rsidRPr="00A91B41">
        <w:rPr>
          <w:rFonts w:ascii="Bookman Old Style" w:hAnsi="Bookman Old Style"/>
          <w:sz w:val="24"/>
          <w:szCs w:val="24"/>
          <w:lang w:eastAsia="en-US"/>
        </w:rPr>
        <w:t>.</w:t>
      </w:r>
    </w:p>
    <w:p w:rsidR="00860BE1" w:rsidRPr="00A91B41" w:rsidP="007E2A72">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Aukcja elektroniczna - Zamawiający nie przewiduje przeprowadzenia aukcji elektronicznej, o  której mowa w art. 308 ust. 1 ustawy </w:t>
      </w:r>
      <w:r w:rsidRPr="00A91B41">
        <w:rPr>
          <w:rFonts w:ascii="Bookman Old Style" w:hAnsi="Bookman Old Style"/>
          <w:sz w:val="24"/>
          <w:szCs w:val="24"/>
          <w:lang w:eastAsia="en-US"/>
        </w:rPr>
        <w:t>Pzp</w:t>
      </w:r>
      <w:r w:rsidRPr="00A91B41">
        <w:rPr>
          <w:rFonts w:ascii="Bookman Old Style" w:hAnsi="Bookman Old Style"/>
          <w:sz w:val="24"/>
          <w:szCs w:val="24"/>
          <w:lang w:eastAsia="en-US"/>
        </w:rPr>
        <w:t xml:space="preserve">. </w:t>
      </w:r>
    </w:p>
    <w:p w:rsidR="00860BE1" w:rsidRPr="00A91B41" w:rsidP="007E2A72">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Zamówienia, o których mowa w art. 214 ust. 1 pkt 8 ustawy </w:t>
      </w:r>
      <w:r w:rsidRPr="00A91B41">
        <w:rPr>
          <w:rFonts w:ascii="Bookman Old Style" w:hAnsi="Bookman Old Style"/>
          <w:sz w:val="24"/>
          <w:szCs w:val="24"/>
          <w:lang w:eastAsia="en-US"/>
        </w:rPr>
        <w:t>Pzp</w:t>
      </w:r>
      <w:r w:rsidRPr="00A91B41">
        <w:rPr>
          <w:rFonts w:ascii="Bookman Old Style" w:hAnsi="Bookman Old Style"/>
          <w:sz w:val="24"/>
          <w:szCs w:val="24"/>
          <w:lang w:eastAsia="en-US"/>
        </w:rPr>
        <w:t xml:space="preserve"> - Zamawiający nie przewiduje udzielania zamówień na podstawie art. 214 ust. 1 pkt 8 ustawy </w:t>
      </w:r>
      <w:r w:rsidRPr="00A91B41">
        <w:rPr>
          <w:rFonts w:ascii="Bookman Old Style" w:hAnsi="Bookman Old Style"/>
          <w:sz w:val="24"/>
          <w:szCs w:val="24"/>
          <w:lang w:eastAsia="en-US"/>
        </w:rPr>
        <w:t>Pzp</w:t>
      </w:r>
      <w:r w:rsidRPr="00A91B41">
        <w:rPr>
          <w:rFonts w:ascii="Bookman Old Style" w:hAnsi="Bookman Old Style"/>
          <w:sz w:val="24"/>
          <w:szCs w:val="24"/>
          <w:lang w:eastAsia="en-US"/>
        </w:rPr>
        <w:t>.</w:t>
      </w:r>
    </w:p>
    <w:p w:rsidR="00860BE1" w:rsidRPr="00A91B41" w:rsidP="007E2A72">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Rozliczenie w walutach obcych  - Zamawiający w prowadzonym postępowaniu nie przywiduje rozliczenia  w walutach obcych.</w:t>
      </w:r>
    </w:p>
    <w:p w:rsidR="00860BE1" w:rsidRPr="00A91B41" w:rsidP="007E2A72">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rsidR="00860BE1" w:rsidP="007E2A72">
      <w:pPr>
        <w:pStyle w:val="ListParagraph"/>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Zaliczki na poczet udzielenia zamówienia  - </w:t>
      </w:r>
      <w:r w:rsidRPr="00A91B41">
        <w:rPr>
          <w:rFonts w:ascii="Bookman Old Style" w:hAnsi="Bookman Old Style"/>
          <w:sz w:val="24"/>
          <w:szCs w:val="24"/>
        </w:rPr>
        <w:t>Zamawiający nie przewiduje udzielenia zaliczek na poczet wykonania zamówienia.</w:t>
      </w:r>
    </w:p>
    <w:p w:rsidR="00860BE1" w:rsidRPr="000C00A4"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6" w:name="_Toc45283807"/>
      <w:bookmarkStart w:id="27" w:name="_Toc71881819"/>
      <w:r w:rsidRPr="000C00A4">
        <w:rPr>
          <w:rFonts w:ascii="Bookman Old Style" w:hAnsi="Bookman Old Style" w:cs="Open Sans"/>
        </w:rPr>
        <w:t>PODWYKONAWCY</w:t>
      </w:r>
      <w:bookmarkEnd w:id="26"/>
      <w:bookmarkEnd w:id="27"/>
    </w:p>
    <w:p w:rsidR="00860BE1" w:rsidP="007E2A72">
      <w:pPr>
        <w:pStyle w:val="List"/>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rsidR="00860BE1" w:rsidP="007E2A72">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rsidR="00860BE1" w:rsidP="007E2A72">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rsidR="00860BE1" w:rsidP="007E2A72">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 xml:space="preserve">Jeżeli zmiana albo rezygnacja z podwykonawcy dotyczy podmiotu, na którego zasoby Wykonawca powoływał się, na zasadach określonych w art. 118 ust. 1 ustawy </w:t>
      </w:r>
      <w:r w:rsidRPr="00BD398F">
        <w:rPr>
          <w:rFonts w:ascii="Bookman Old Style" w:hAnsi="Bookman Old Style" w:cs="Open Sans"/>
          <w:sz w:val="24"/>
          <w:szCs w:val="24"/>
        </w:rPr>
        <w:t>Pzp</w:t>
      </w:r>
      <w:r w:rsidRPr="00BD398F">
        <w:rPr>
          <w:rFonts w:ascii="Bookman Old Style" w:hAnsi="Bookman Old Style" w:cs="Open Sans"/>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rsidR="00860BE1" w:rsidP="00E63475">
      <w:pPr>
        <w:pStyle w:val="List"/>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Wykonawca zawiadamia Zamawiającego o wszelkich zmianach danych w trakcie realizacji zamówienia, a także przekazuje informacje na temat nowych podwykonawców, którym w późniejszym okresie zamierza powierzyć realizację zamówienia</w:t>
      </w:r>
      <w:r>
        <w:rPr>
          <w:rFonts w:ascii="Bookman Old Style" w:hAnsi="Bookman Old Style" w:cs="Open Sans"/>
          <w:sz w:val="24"/>
          <w:szCs w:val="24"/>
        </w:rPr>
        <w:t>.</w:t>
      </w:r>
    </w:p>
    <w:p w:rsidR="005B443E" w:rsidP="005B443E">
      <w:pPr>
        <w:pStyle w:val="List"/>
        <w:spacing w:before="0" w:line="276" w:lineRule="auto"/>
        <w:ind w:left="709"/>
        <w:rPr>
          <w:rFonts w:ascii="Bookman Old Style" w:hAnsi="Bookman Old Style" w:cs="Open Sans"/>
          <w:sz w:val="24"/>
          <w:szCs w:val="24"/>
        </w:rPr>
      </w:pPr>
    </w:p>
    <w:p w:rsidR="005B443E" w:rsidP="005B443E">
      <w:pPr>
        <w:pStyle w:val="List"/>
        <w:spacing w:before="0" w:line="276" w:lineRule="auto"/>
        <w:ind w:left="709"/>
        <w:rPr>
          <w:rFonts w:ascii="Bookman Old Style" w:hAnsi="Bookman Old Style" w:cs="Open Sans"/>
          <w:sz w:val="24"/>
          <w:szCs w:val="24"/>
        </w:rPr>
      </w:pPr>
    </w:p>
    <w:p w:rsidR="00847BE6" w:rsidP="005B443E">
      <w:pPr>
        <w:pStyle w:val="List"/>
        <w:spacing w:before="0" w:line="276" w:lineRule="auto"/>
        <w:ind w:left="709"/>
        <w:rPr>
          <w:rFonts w:ascii="Bookman Old Style" w:hAnsi="Bookman Old Style" w:cs="Open Sans"/>
          <w:sz w:val="24"/>
          <w:szCs w:val="24"/>
        </w:rPr>
      </w:pPr>
    </w:p>
    <w:p w:rsidR="005B443E" w:rsidP="005B443E">
      <w:pPr>
        <w:pStyle w:val="List"/>
        <w:spacing w:before="0" w:line="276" w:lineRule="auto"/>
        <w:ind w:left="709"/>
        <w:rPr>
          <w:rFonts w:ascii="Bookman Old Style" w:hAnsi="Bookman Old Style" w:cs="Open Sans"/>
          <w:sz w:val="24"/>
          <w:szCs w:val="24"/>
        </w:rPr>
      </w:pPr>
    </w:p>
    <w:p w:rsidR="005B443E" w:rsidRPr="00E63475" w:rsidP="005B443E">
      <w:pPr>
        <w:pStyle w:val="List"/>
        <w:spacing w:before="0" w:line="276" w:lineRule="auto"/>
        <w:ind w:left="709"/>
        <w:rPr>
          <w:rFonts w:ascii="Bookman Old Style" w:hAnsi="Bookman Old Style" w:cs="Open Sans"/>
          <w:sz w:val="24"/>
          <w:szCs w:val="24"/>
        </w:rPr>
      </w:pPr>
    </w:p>
    <w:p w:rsidR="00860BE1" w:rsidRPr="000C00A4"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ind w:left="0"/>
        <w:jc w:val="left"/>
        <w:rPr>
          <w:rFonts w:ascii="Bookman Old Style" w:hAnsi="Bookman Old Style" w:cs="Open Sans"/>
        </w:rPr>
      </w:pPr>
      <w:bookmarkStart w:id="28" w:name="_Toc136762082"/>
      <w:bookmarkStart w:id="29" w:name="_Toc213040530"/>
      <w:bookmarkStart w:id="30" w:name="_Toc483473973"/>
      <w:bookmarkStart w:id="31" w:name="_Toc136762083"/>
      <w:bookmarkEnd w:id="19"/>
      <w:r w:rsidRPr="000C00A4">
        <w:rPr>
          <w:rFonts w:ascii="Bookman Old Style" w:hAnsi="Bookman Old Style" w:cs="Open Sans"/>
        </w:rPr>
        <w:br/>
      </w:r>
      <w:bookmarkStart w:id="32" w:name="_Toc45283808"/>
      <w:bookmarkStart w:id="33" w:name="_Toc71881820"/>
      <w:r w:rsidRPr="000C00A4">
        <w:rPr>
          <w:rFonts w:ascii="Bookman Old Style" w:hAnsi="Bookman Old Style" w:cs="Open Sans"/>
        </w:rPr>
        <w:t>OPIS PRZEDMIOTU ZAMÓWIENIA I TERMIN WYKONANIA</w:t>
      </w:r>
      <w:bookmarkEnd w:id="28"/>
      <w:bookmarkEnd w:id="29"/>
      <w:bookmarkEnd w:id="30"/>
      <w:bookmarkEnd w:id="32"/>
      <w:bookmarkEnd w:id="33"/>
    </w:p>
    <w:p w:rsidR="00860BE1" w:rsidRPr="000C00A4" w:rsidP="007E2A72">
      <w:pPr>
        <w:pStyle w:val="Heading2"/>
        <w:spacing w:line="240" w:lineRule="auto"/>
        <w:ind w:left="284" w:hanging="284"/>
        <w:rPr>
          <w:rFonts w:ascii="Bookman Old Style" w:hAnsi="Bookman Old Style" w:cs="Open Sans"/>
          <w:sz w:val="24"/>
          <w:szCs w:val="24"/>
        </w:rPr>
      </w:pPr>
      <w:bookmarkStart w:id="34" w:name="_Toc483473974"/>
      <w:bookmarkStart w:id="35" w:name="_Toc525046022"/>
      <w:bookmarkStart w:id="36" w:name="_Toc525046194"/>
      <w:bookmarkStart w:id="37" w:name="_Toc45283809"/>
      <w:bookmarkStart w:id="38" w:name="_Toc71881821"/>
      <w:bookmarkEnd w:id="31"/>
      <w:r w:rsidRPr="000C00A4">
        <w:rPr>
          <w:rFonts w:ascii="Bookman Old Style" w:hAnsi="Bookman Old Style" w:cs="Open Sans"/>
          <w:sz w:val="24"/>
          <w:szCs w:val="24"/>
        </w:rPr>
        <w:t>OPIS PRZEDMIOTU ZAMÓWIENIA</w:t>
      </w:r>
      <w:bookmarkEnd w:id="34"/>
      <w:bookmarkEnd w:id="35"/>
      <w:bookmarkEnd w:id="36"/>
      <w:bookmarkEnd w:id="37"/>
      <w:bookmarkEnd w:id="38"/>
    </w:p>
    <w:p w:rsidR="00860BE1" w:rsidRPr="00533B8B" w:rsidP="000E5A24">
      <w:pPr>
        <w:pStyle w:val="ListParagraph"/>
        <w:numPr>
          <w:ilvl w:val="0"/>
          <w:numId w:val="52"/>
        </w:numPr>
        <w:adjustRightInd w:val="0"/>
        <w:spacing w:before="0" w:line="276" w:lineRule="auto"/>
        <w:ind w:left="709" w:hanging="425"/>
        <w:rPr>
          <w:rFonts w:ascii="Bookman Old Style" w:hAnsi="Bookman Old Style" w:cs="Open Sans"/>
          <w:b/>
          <w:bCs/>
          <w:sz w:val="24"/>
          <w:szCs w:val="24"/>
        </w:rPr>
      </w:pPr>
      <w:bookmarkStart w:id="39" w:name="_Przedmiotem_zamówienia_jest"/>
      <w:bookmarkStart w:id="40" w:name="_Toc136762084"/>
      <w:bookmarkEnd w:id="39"/>
      <w:r w:rsidRPr="00682EA6">
        <w:rPr>
          <w:rFonts w:ascii="Bookman Old Style" w:hAnsi="Bookman Old Style"/>
          <w:spacing w:val="-2"/>
          <w:sz w:val="24"/>
          <w:szCs w:val="24"/>
        </w:rPr>
        <w:t xml:space="preserve">Przedmiotem zamówienia jest </w:t>
      </w:r>
      <w:r w:rsidRPr="00682EA6">
        <w:rPr>
          <w:rFonts w:ascii="Bookman Old Style" w:hAnsi="Bookman Old Style"/>
          <w:b/>
          <w:bCs/>
          <w:spacing w:val="-2"/>
          <w:sz w:val="24"/>
          <w:szCs w:val="24"/>
        </w:rPr>
        <w:t xml:space="preserve">dostawa </w:t>
      </w:r>
      <w:r w:rsidRPr="00AB2B36" w:rsidR="00AB2B36">
        <w:rPr>
          <w:rFonts w:ascii="Bookman Old Style" w:hAnsi="Bookman Old Style" w:cs="Tahoma"/>
          <w:b/>
          <w:sz w:val="24"/>
          <w:szCs w:val="24"/>
        </w:rPr>
        <w:t xml:space="preserve">zestawów diagnostycznych do automatycznej izolacji wirusa rzekomego pomoru drobiu </w:t>
      </w:r>
      <w:r w:rsidRPr="00533B8B">
        <w:rPr>
          <w:rFonts w:ascii="Bookman Old Style" w:hAnsi="Bookman Old Style" w:cs="Tahoma"/>
          <w:b/>
          <w:sz w:val="24"/>
          <w:szCs w:val="24"/>
        </w:rPr>
        <w:t>dla Zakładu Higieny Weterynaryjnej w Warszawie</w:t>
      </w:r>
      <w:r>
        <w:rPr>
          <w:rFonts w:ascii="Bookman Old Style" w:hAnsi="Bookman Old Style" w:cs="Tahoma"/>
          <w:b/>
          <w:sz w:val="24"/>
          <w:szCs w:val="24"/>
        </w:rPr>
        <w:t xml:space="preserve"> tj.:</w:t>
      </w:r>
    </w:p>
    <w:p w:rsidR="00AB2B36" w:rsidRPr="00AB2B36" w:rsidP="00AB2B36">
      <w:pPr>
        <w:pStyle w:val="ListParagraph"/>
        <w:numPr>
          <w:ilvl w:val="1"/>
          <w:numId w:val="52"/>
        </w:numPr>
        <w:autoSpaceDE/>
        <w:autoSpaceDN/>
        <w:spacing w:before="0" w:line="288" w:lineRule="auto"/>
        <w:ind w:left="1276" w:hanging="567"/>
        <w:rPr>
          <w:rFonts w:ascii="Bookman Old Style" w:hAnsi="Bookman Old Style" w:cs="Open Sans"/>
          <w:sz w:val="24"/>
          <w:szCs w:val="24"/>
        </w:rPr>
      </w:pPr>
      <w:r w:rsidRPr="00AB2B36">
        <w:rPr>
          <w:rFonts w:ascii="Bookman Old Style" w:hAnsi="Bookman Old Style" w:cs="Open Sans"/>
          <w:sz w:val="24"/>
          <w:szCs w:val="24"/>
        </w:rPr>
        <w:t xml:space="preserve">Część nr 1 - Dostawa zestawów diagnostycznych do izolacji wirusa rzekomego pomoru drobiu w systemie automatycznym </w:t>
      </w:r>
      <w:r w:rsidRPr="00AB2B36">
        <w:rPr>
          <w:rFonts w:ascii="Bookman Old Style" w:hAnsi="Bookman Old Style" w:cs="Open Sans"/>
          <w:sz w:val="24"/>
          <w:szCs w:val="24"/>
        </w:rPr>
        <w:t>MagCore</w:t>
      </w:r>
      <w:r w:rsidRPr="00AB2B36">
        <w:rPr>
          <w:rFonts w:ascii="Bookman Old Style" w:hAnsi="Bookman Old Style" w:cs="Open Sans"/>
          <w:sz w:val="24"/>
          <w:szCs w:val="24"/>
        </w:rPr>
        <w:t>,</w:t>
      </w:r>
    </w:p>
    <w:p w:rsidR="00AB2B36" w:rsidRPr="00AB2B36" w:rsidP="00AB2B36">
      <w:pPr>
        <w:pStyle w:val="ListParagraph"/>
        <w:numPr>
          <w:ilvl w:val="1"/>
          <w:numId w:val="52"/>
        </w:numPr>
        <w:autoSpaceDE/>
        <w:autoSpaceDN/>
        <w:spacing w:before="0" w:line="288" w:lineRule="auto"/>
        <w:ind w:left="1276" w:hanging="567"/>
        <w:rPr>
          <w:rFonts w:ascii="Bookman Old Style" w:hAnsi="Bookman Old Style" w:cs="Open Sans"/>
          <w:sz w:val="24"/>
          <w:szCs w:val="24"/>
        </w:rPr>
      </w:pPr>
      <w:r w:rsidRPr="00AB2B36">
        <w:rPr>
          <w:rFonts w:ascii="Bookman Old Style" w:hAnsi="Bookman Old Style" w:cs="Open Sans"/>
          <w:sz w:val="24"/>
          <w:szCs w:val="24"/>
        </w:rPr>
        <w:t xml:space="preserve">Część nr 2 - Dostawa zestawów diagnostycznych do izolacji wirusa rzekomego pomoru drobiu w systemie automatycznym </w:t>
      </w:r>
      <w:r w:rsidRPr="00AB2B36">
        <w:rPr>
          <w:rFonts w:ascii="Bookman Old Style" w:hAnsi="Bookman Old Style" w:cs="Open Sans"/>
          <w:sz w:val="24"/>
          <w:szCs w:val="24"/>
        </w:rPr>
        <w:t>MagNa</w:t>
      </w:r>
      <w:r w:rsidRPr="00AB2B36">
        <w:rPr>
          <w:rFonts w:ascii="Bookman Old Style" w:hAnsi="Bookman Old Style" w:cs="Open Sans"/>
          <w:sz w:val="24"/>
          <w:szCs w:val="24"/>
        </w:rPr>
        <w:t xml:space="preserve"> </w:t>
      </w:r>
      <w:r w:rsidRPr="00AB2B36">
        <w:rPr>
          <w:rFonts w:ascii="Bookman Old Style" w:hAnsi="Bookman Old Style" w:cs="Open Sans"/>
          <w:sz w:val="24"/>
          <w:szCs w:val="24"/>
        </w:rPr>
        <w:t>Pure</w:t>
      </w:r>
      <w:r w:rsidRPr="00AB2B36">
        <w:rPr>
          <w:rFonts w:ascii="Bookman Old Style" w:hAnsi="Bookman Old Style" w:cs="Open Sans"/>
          <w:sz w:val="24"/>
          <w:szCs w:val="24"/>
        </w:rPr>
        <w:t xml:space="preserve"> 96.</w:t>
      </w:r>
    </w:p>
    <w:p w:rsidR="00860BE1" w:rsidRPr="007C114D" w:rsidP="000E5A24">
      <w:pPr>
        <w:pStyle w:val="ListParagraph"/>
        <w:numPr>
          <w:ilvl w:val="0"/>
          <w:numId w:val="52"/>
        </w:numPr>
        <w:adjustRightInd w:val="0"/>
        <w:spacing w:before="0" w:line="276" w:lineRule="auto"/>
        <w:ind w:left="709" w:hanging="425"/>
        <w:rPr>
          <w:rFonts w:ascii="Bookman Old Style" w:hAnsi="Bookman Old Style" w:cs="Open Sans"/>
          <w:sz w:val="24"/>
          <w:szCs w:val="24"/>
        </w:rPr>
      </w:pPr>
      <w:r w:rsidRPr="007C114D">
        <w:rPr>
          <w:rFonts w:ascii="Bookman Old Style" w:hAnsi="Bookman Old Style"/>
          <w:sz w:val="24"/>
          <w:szCs w:val="24"/>
        </w:rPr>
        <w:t xml:space="preserve">Szczegółowy opis przedmiotu zamówienia, </w:t>
      </w:r>
      <w:r w:rsidRPr="007C114D">
        <w:rPr>
          <w:rFonts w:ascii="Bookman Old Style" w:hAnsi="Bookman Old Style"/>
          <w:sz w:val="24"/>
          <w:szCs w:val="24"/>
          <w:lang w:eastAsia="en-US"/>
        </w:rPr>
        <w:t>wymagania Zamawiającego w zakresie realizacji i odbioru</w:t>
      </w:r>
      <w:r w:rsidRPr="007C114D">
        <w:rPr>
          <w:rFonts w:ascii="Bookman Old Style" w:hAnsi="Bookman Old Style"/>
          <w:sz w:val="24"/>
          <w:szCs w:val="24"/>
        </w:rPr>
        <w:t xml:space="preserve"> zawarte zostały w: </w:t>
      </w:r>
    </w:p>
    <w:p w:rsidR="00860BE1" w:rsidP="000E5A24">
      <w:pPr>
        <w:pStyle w:val="BodyText"/>
        <w:widowControl/>
        <w:numPr>
          <w:ilvl w:val="1"/>
          <w:numId w:val="52"/>
        </w:numPr>
        <w:tabs>
          <w:tab w:val="left" w:pos="851"/>
        </w:tabs>
        <w:spacing w:before="0" w:line="276" w:lineRule="auto"/>
        <w:ind w:hanging="371"/>
        <w:rPr>
          <w:rFonts w:ascii="Bookman Old Style" w:hAnsi="Bookman Old Style"/>
        </w:rPr>
      </w:pPr>
      <w:r w:rsidRPr="007C114D">
        <w:rPr>
          <w:rFonts w:ascii="Bookman Old Style" w:hAnsi="Bookman Old Style"/>
        </w:rPr>
        <w:t>Załącznik nr 1 do SWZ: „Opis przedmiotu zamówienia”.</w:t>
      </w:r>
    </w:p>
    <w:p w:rsidR="00860BE1" w:rsidRPr="00296486" w:rsidP="000E5A24">
      <w:pPr>
        <w:pStyle w:val="BodyText"/>
        <w:widowControl/>
        <w:numPr>
          <w:ilvl w:val="1"/>
          <w:numId w:val="52"/>
        </w:numPr>
        <w:tabs>
          <w:tab w:val="left" w:pos="851"/>
        </w:tabs>
        <w:spacing w:before="0" w:line="276" w:lineRule="auto"/>
        <w:ind w:hanging="371"/>
        <w:rPr>
          <w:rFonts w:ascii="Bookman Old Style" w:hAnsi="Bookman Old Style"/>
        </w:rPr>
      </w:pPr>
      <w:r w:rsidRPr="00296486">
        <w:rPr>
          <w:rFonts w:ascii="Bookman Old Style" w:hAnsi="Bookman Old Style"/>
          <w:lang w:eastAsia="en-US"/>
        </w:rPr>
        <w:t>Załącznik nr 3 do SWZ - Projektowane postanowienia umowy.</w:t>
      </w:r>
    </w:p>
    <w:p w:rsidR="00860BE1" w:rsidRPr="007C114D" w:rsidP="000E5A24">
      <w:pPr>
        <w:pStyle w:val="ListParagraph"/>
        <w:numPr>
          <w:ilvl w:val="0"/>
          <w:numId w:val="52"/>
        </w:numPr>
        <w:suppressAutoHyphens/>
        <w:autoSpaceDE/>
        <w:autoSpaceDN/>
        <w:spacing w:before="0" w:line="276" w:lineRule="auto"/>
        <w:ind w:left="709" w:hanging="425"/>
        <w:rPr>
          <w:rFonts w:ascii="Bookman Old Style" w:hAnsi="Bookman Old Style"/>
          <w:sz w:val="24"/>
          <w:szCs w:val="24"/>
          <w:lang w:eastAsia="en-US"/>
        </w:rPr>
      </w:pPr>
      <w:r w:rsidRPr="007C114D">
        <w:rPr>
          <w:rFonts w:ascii="Bookman Old Style" w:hAnsi="Bookman Old Style"/>
          <w:sz w:val="24"/>
          <w:szCs w:val="24"/>
          <w:lang w:eastAsia="en-US"/>
        </w:rPr>
        <w:t xml:space="preserve">Wszystkie wymagania określone w dokumentach wskazanych w pkt. 2 stanowią wymagania minimalne, a ich spełnienie jest obligatoryjne. Niespełnienie ww. wymagań minimalnych będzie skutkować odrzuceniem oferty jako niezgodnej z warunkami zamówienia, na podstawie art. 226 ust. 1 pkt 5 ustawy </w:t>
      </w:r>
      <w:r w:rsidRPr="007C114D">
        <w:rPr>
          <w:rFonts w:ascii="Bookman Old Style" w:hAnsi="Bookman Old Style"/>
          <w:sz w:val="24"/>
          <w:szCs w:val="24"/>
          <w:lang w:eastAsia="en-US"/>
        </w:rPr>
        <w:t>Pzp</w:t>
      </w:r>
      <w:r w:rsidRPr="007C114D">
        <w:rPr>
          <w:rFonts w:ascii="Bookman Old Style" w:hAnsi="Bookman Old Style"/>
          <w:sz w:val="24"/>
          <w:szCs w:val="24"/>
          <w:lang w:eastAsia="en-US"/>
        </w:rPr>
        <w:t>.</w:t>
      </w:r>
    </w:p>
    <w:p w:rsidR="00860BE1" w:rsidRPr="00F700DF" w:rsidP="000E5A24">
      <w:pPr>
        <w:pStyle w:val="ListParagraph"/>
        <w:numPr>
          <w:ilvl w:val="0"/>
          <w:numId w:val="52"/>
        </w:numPr>
        <w:spacing w:before="0" w:line="276" w:lineRule="auto"/>
        <w:ind w:left="709" w:hanging="425"/>
        <w:rPr>
          <w:rFonts w:ascii="Bookman Old Style" w:hAnsi="Bookman Old Style"/>
          <w:sz w:val="24"/>
          <w:szCs w:val="24"/>
        </w:rPr>
      </w:pPr>
      <w:r w:rsidRPr="00F700DF">
        <w:rPr>
          <w:rFonts w:ascii="Bookman Old Style" w:hAnsi="Bookman Old Style"/>
          <w:sz w:val="24"/>
          <w:szCs w:val="24"/>
          <w:u w:val="single"/>
        </w:rPr>
        <w:t xml:space="preserve">Zamawiający </w:t>
      </w:r>
      <w:r>
        <w:rPr>
          <w:rFonts w:ascii="Bookman Old Style" w:hAnsi="Bookman Old Style"/>
          <w:sz w:val="24"/>
          <w:szCs w:val="24"/>
          <w:u w:val="single"/>
        </w:rPr>
        <w:t xml:space="preserve">nie </w:t>
      </w:r>
      <w:r w:rsidRPr="00F700DF">
        <w:rPr>
          <w:rFonts w:ascii="Bookman Old Style" w:hAnsi="Bookman Old Style"/>
          <w:sz w:val="24"/>
          <w:szCs w:val="24"/>
          <w:u w:val="single"/>
        </w:rPr>
        <w:t>przewiduje praw</w:t>
      </w:r>
      <w:r>
        <w:rPr>
          <w:rFonts w:ascii="Bookman Old Style" w:hAnsi="Bookman Old Style"/>
          <w:sz w:val="24"/>
          <w:szCs w:val="24"/>
          <w:u w:val="single"/>
        </w:rPr>
        <w:t>a</w:t>
      </w:r>
      <w:r w:rsidRPr="00F700DF">
        <w:rPr>
          <w:rFonts w:ascii="Bookman Old Style" w:hAnsi="Bookman Old Style"/>
          <w:sz w:val="24"/>
          <w:szCs w:val="24"/>
          <w:u w:val="single"/>
        </w:rPr>
        <w:t xml:space="preserve"> opcji.</w:t>
      </w:r>
    </w:p>
    <w:p w:rsidR="00860BE1" w:rsidRPr="007E623A" w:rsidP="000E5A24">
      <w:pPr>
        <w:pStyle w:val="ListParagraph"/>
        <w:numPr>
          <w:ilvl w:val="0"/>
          <w:numId w:val="52"/>
        </w:numPr>
        <w:suppressAutoHyphens/>
        <w:autoSpaceDE/>
        <w:autoSpaceDN/>
        <w:spacing w:before="0" w:line="276" w:lineRule="auto"/>
        <w:ind w:left="709" w:hanging="425"/>
        <w:rPr>
          <w:rFonts w:ascii="Bookman Old Style" w:hAnsi="Bookman Old Style"/>
          <w:sz w:val="24"/>
          <w:szCs w:val="24"/>
          <w:lang w:eastAsia="en-US"/>
        </w:rPr>
      </w:pPr>
      <w:r w:rsidRPr="007E623A">
        <w:rPr>
          <w:rFonts w:ascii="Bookman Old Style" w:hAnsi="Bookman Old Style"/>
          <w:sz w:val="24"/>
          <w:szCs w:val="24"/>
        </w:rPr>
        <w:t>Klasyfikacja wg Wspólnego Słownika zamówień:</w:t>
      </w:r>
    </w:p>
    <w:p w:rsidR="00860BE1" w:rsidRPr="007E623A" w:rsidP="000E5A24">
      <w:pPr>
        <w:pStyle w:val="ListParagraph"/>
        <w:numPr>
          <w:ilvl w:val="1"/>
          <w:numId w:val="52"/>
        </w:numPr>
        <w:suppressAutoHyphens/>
        <w:autoSpaceDE/>
        <w:autoSpaceDN/>
        <w:spacing w:before="0" w:line="276" w:lineRule="auto"/>
        <w:ind w:left="1276" w:hanging="567"/>
        <w:rPr>
          <w:rFonts w:ascii="Bookman Old Style" w:hAnsi="Bookman Old Style"/>
          <w:sz w:val="24"/>
          <w:szCs w:val="24"/>
          <w:lang w:eastAsia="en-US"/>
        </w:rPr>
      </w:pPr>
      <w:r w:rsidRPr="007E623A">
        <w:rPr>
          <w:rFonts w:ascii="Bookman Old Style" w:hAnsi="Bookman Old Style"/>
          <w:sz w:val="24"/>
          <w:szCs w:val="24"/>
        </w:rPr>
        <w:t xml:space="preserve">Część nr 1 - </w:t>
      </w:r>
      <w:r w:rsidRPr="00ED18FB" w:rsidR="00ED18FB">
        <w:rPr>
          <w:rFonts w:ascii="Bookman Old Style" w:hAnsi="Bookman Old Style" w:cs="Tahoma"/>
          <w:sz w:val="24"/>
          <w:szCs w:val="24"/>
        </w:rPr>
        <w:t>33696500-0 Odczynniki laboratoryjne</w:t>
      </w:r>
      <w:r w:rsidRPr="007E623A">
        <w:rPr>
          <w:rFonts w:ascii="Bookman Old Style" w:hAnsi="Bookman Old Style" w:cs="Tahoma"/>
          <w:sz w:val="24"/>
          <w:szCs w:val="24"/>
        </w:rPr>
        <w:t>,</w:t>
      </w:r>
    </w:p>
    <w:p w:rsidR="00860BE1" w:rsidRPr="007E623A" w:rsidP="000E5A24">
      <w:pPr>
        <w:pStyle w:val="ListParagraph"/>
        <w:numPr>
          <w:ilvl w:val="1"/>
          <w:numId w:val="52"/>
        </w:numPr>
        <w:suppressAutoHyphens/>
        <w:autoSpaceDE/>
        <w:autoSpaceDN/>
        <w:spacing w:before="0" w:line="276" w:lineRule="auto"/>
        <w:ind w:left="1276" w:hanging="567"/>
        <w:rPr>
          <w:rFonts w:ascii="Bookman Old Style" w:hAnsi="Bookman Old Style"/>
          <w:sz w:val="24"/>
          <w:szCs w:val="24"/>
          <w:lang w:eastAsia="en-US"/>
        </w:rPr>
      </w:pPr>
      <w:r w:rsidRPr="007E623A">
        <w:rPr>
          <w:rFonts w:ascii="Bookman Old Style" w:hAnsi="Bookman Old Style"/>
          <w:sz w:val="24"/>
          <w:szCs w:val="24"/>
        </w:rPr>
        <w:t xml:space="preserve">Część nr 2 -  </w:t>
      </w:r>
      <w:r w:rsidRPr="00ED18FB" w:rsidR="00ED18FB">
        <w:rPr>
          <w:rFonts w:ascii="Bookman Old Style" w:hAnsi="Bookman Old Style" w:cs="Tahoma"/>
          <w:sz w:val="24"/>
          <w:szCs w:val="24"/>
        </w:rPr>
        <w:t>33696500-0 Odczynniki laboratoryjne</w:t>
      </w:r>
      <w:r w:rsidR="00ED18FB">
        <w:rPr>
          <w:rFonts w:ascii="Bookman Old Style" w:hAnsi="Bookman Old Style" w:cs="Tahoma"/>
          <w:sz w:val="24"/>
          <w:szCs w:val="24"/>
        </w:rPr>
        <w:t>.</w:t>
      </w:r>
    </w:p>
    <w:p w:rsidR="00860BE1" w:rsidRPr="000C00A4" w:rsidP="007E2A72">
      <w:pPr>
        <w:pStyle w:val="Heading2"/>
        <w:spacing w:line="288" w:lineRule="auto"/>
        <w:ind w:left="284" w:hanging="284"/>
        <w:rPr>
          <w:rFonts w:ascii="Bookman Old Style" w:hAnsi="Bookman Old Style" w:cs="Open Sans"/>
          <w:sz w:val="24"/>
          <w:szCs w:val="24"/>
        </w:rPr>
      </w:pPr>
      <w:bookmarkStart w:id="41" w:name="_Toc483473975"/>
      <w:bookmarkStart w:id="42" w:name="_Toc525046023"/>
      <w:bookmarkStart w:id="43" w:name="_Toc525046195"/>
      <w:bookmarkStart w:id="44" w:name="_Toc45283810"/>
      <w:bookmarkStart w:id="45" w:name="_Toc71881822"/>
      <w:r w:rsidRPr="000C00A4">
        <w:rPr>
          <w:rFonts w:ascii="Bookman Old Style" w:hAnsi="Bookman Old Style" w:cs="Open Sans"/>
          <w:sz w:val="24"/>
          <w:szCs w:val="24"/>
        </w:rPr>
        <w:t xml:space="preserve">TERMIN </w:t>
      </w:r>
      <w:bookmarkEnd w:id="40"/>
      <w:bookmarkEnd w:id="41"/>
      <w:bookmarkEnd w:id="42"/>
      <w:bookmarkEnd w:id="43"/>
      <w:bookmarkEnd w:id="44"/>
      <w:bookmarkEnd w:id="45"/>
      <w:r w:rsidRPr="000C00A4">
        <w:rPr>
          <w:rFonts w:ascii="Bookman Old Style" w:hAnsi="Bookman Old Style" w:cs="Open Sans"/>
          <w:sz w:val="24"/>
          <w:szCs w:val="24"/>
        </w:rPr>
        <w:t>wykonania zamówienia I OKRES GWARANCJI</w:t>
      </w:r>
    </w:p>
    <w:p w:rsidR="00860BE1" w:rsidRPr="007C114D" w:rsidP="007E2A72">
      <w:pPr>
        <w:pStyle w:val="List"/>
        <w:numPr>
          <w:ilvl w:val="0"/>
          <w:numId w:val="29"/>
        </w:numPr>
        <w:spacing w:before="0" w:line="276" w:lineRule="auto"/>
        <w:ind w:left="709" w:hanging="425"/>
        <w:rPr>
          <w:rFonts w:ascii="Bookman Old Style" w:hAnsi="Bookman Old Style" w:cs="Calibri"/>
          <w:sz w:val="24"/>
          <w:szCs w:val="24"/>
        </w:rPr>
      </w:pPr>
      <w:bookmarkStart w:id="46" w:name="_Toc483473977"/>
      <w:r w:rsidRPr="007C114D">
        <w:rPr>
          <w:rFonts w:ascii="Bookman Old Style" w:hAnsi="Bookman Old Style" w:cs="Open Sans"/>
          <w:sz w:val="24"/>
          <w:szCs w:val="24"/>
        </w:rPr>
        <w:t xml:space="preserve">Termin wykonania zamówienia: </w:t>
      </w:r>
      <w:r w:rsidRPr="007C114D">
        <w:rPr>
          <w:rFonts w:ascii="Bookman Old Style" w:hAnsi="Bookman Old Style" w:cs="Calibri"/>
          <w:sz w:val="24"/>
          <w:szCs w:val="24"/>
        </w:rPr>
        <w:t>zgodnie z harmonogramem realizacji zgodnie z treścią Załącznika nr 2 do SWZ.</w:t>
      </w:r>
    </w:p>
    <w:p w:rsidR="00860BE1" w:rsidRPr="00333388" w:rsidP="007E2A72">
      <w:pPr>
        <w:pStyle w:val="List"/>
        <w:numPr>
          <w:ilvl w:val="0"/>
          <w:numId w:val="29"/>
        </w:numPr>
        <w:spacing w:before="0" w:line="276" w:lineRule="auto"/>
        <w:ind w:left="709" w:hanging="425"/>
        <w:rPr>
          <w:rFonts w:ascii="Bookman Old Style" w:hAnsi="Bookman Old Style" w:cs="Calibri"/>
          <w:sz w:val="24"/>
          <w:szCs w:val="24"/>
        </w:rPr>
      </w:pPr>
      <w:r w:rsidRPr="00333388">
        <w:rPr>
          <w:rFonts w:ascii="Bookman Old Style" w:hAnsi="Bookman Old Style" w:cs="Open Sans"/>
          <w:sz w:val="24"/>
          <w:szCs w:val="24"/>
        </w:rPr>
        <w:t>Szczegółowe warunki w zakresie warunków gwarancji (terminu ważności) określone zostały w Załączniku nr 1 do SWZ - „Opis przedmiotu zamówienia”.</w:t>
      </w:r>
    </w:p>
    <w:p w:rsidR="00860BE1" w:rsidRPr="000C00A4"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ind w:left="0"/>
        <w:jc w:val="left"/>
        <w:rPr>
          <w:rFonts w:ascii="Bookman Old Style" w:hAnsi="Bookman Old Style" w:cs="Open Sans"/>
        </w:rPr>
      </w:pPr>
      <w:bookmarkStart w:id="47" w:name="_Toc45283813"/>
      <w:bookmarkStart w:id="48" w:name="_Toc71881823"/>
      <w:r>
        <w:rPr>
          <w:rFonts w:ascii="Bookman Old Style" w:hAnsi="Bookman Old Style" w:cs="Open Sans"/>
        </w:rPr>
        <w:t xml:space="preserve"> </w:t>
      </w:r>
      <w:r w:rsidRPr="000C00A4">
        <w:rPr>
          <w:rFonts w:ascii="Bookman Old Style" w:hAnsi="Bookman Old Style" w:cs="Open Sans"/>
        </w:rPr>
        <w:t>WYSOKOŚĆ I ZASADY WNIESIENIA WADIUM</w:t>
      </w:r>
      <w:bookmarkEnd w:id="46"/>
      <w:bookmarkEnd w:id="47"/>
      <w:bookmarkEnd w:id="48"/>
    </w:p>
    <w:p w:rsidR="00860BE1" w:rsidRPr="009A553E" w:rsidP="007E2A72">
      <w:pPr>
        <w:pStyle w:val="ListParagraph"/>
        <w:numPr>
          <w:ilvl w:val="0"/>
          <w:numId w:val="44"/>
        </w:numPr>
        <w:tabs>
          <w:tab w:val="left" w:pos="-2268"/>
          <w:tab w:val="left" w:pos="0"/>
        </w:tabs>
        <w:overflowPunct w:val="0"/>
        <w:adjustRightInd w:val="0"/>
        <w:spacing w:before="0" w:line="276" w:lineRule="auto"/>
        <w:ind w:left="709" w:hanging="425"/>
        <w:rPr>
          <w:rFonts w:ascii="Bookman Old Style" w:hAnsi="Bookman Old Style" w:cs="Open Sans"/>
          <w:i/>
          <w:sz w:val="24"/>
          <w:szCs w:val="24"/>
        </w:rPr>
      </w:pPr>
      <w:bookmarkStart w:id="49" w:name="_Toc483473976"/>
      <w:bookmarkStart w:id="50" w:name="_Toc136762092"/>
      <w:bookmarkStart w:id="51" w:name="_Toc461746548"/>
      <w:bookmarkStart w:id="52" w:name="_Toc461747064"/>
      <w:bookmarkStart w:id="53" w:name="_Toc483473978"/>
      <w:bookmarkStart w:id="54" w:name="_Toc136762093"/>
      <w:bookmarkEnd w:id="49"/>
      <w:r w:rsidRPr="00E600C7">
        <w:rPr>
          <w:rFonts w:ascii="Bookman Old Style" w:hAnsi="Bookman Old Style" w:cs="Open Sans"/>
          <w:sz w:val="24"/>
          <w:szCs w:val="24"/>
        </w:rPr>
        <w:t xml:space="preserve">Wykonawca przystępujący do postępowania </w:t>
      </w:r>
      <w:r>
        <w:rPr>
          <w:rFonts w:ascii="Bookman Old Style" w:hAnsi="Bookman Old Style" w:cs="Open Sans"/>
          <w:sz w:val="24"/>
          <w:szCs w:val="24"/>
        </w:rPr>
        <w:t xml:space="preserve">nie </w:t>
      </w:r>
      <w:r w:rsidRPr="00E600C7">
        <w:rPr>
          <w:rFonts w:ascii="Bookman Old Style" w:hAnsi="Bookman Old Style" w:cs="Open Sans"/>
          <w:sz w:val="24"/>
          <w:szCs w:val="24"/>
        </w:rPr>
        <w:t>jest zobowiązany wnieść wadium</w:t>
      </w:r>
      <w:r>
        <w:rPr>
          <w:rFonts w:ascii="Bookman Old Style" w:hAnsi="Bookman Old Style" w:cs="Open Sans"/>
          <w:sz w:val="24"/>
          <w:szCs w:val="24"/>
        </w:rPr>
        <w:t>.</w:t>
      </w:r>
    </w:p>
    <w:p w:rsidR="00860BE1" w:rsidRPr="009578E4" w:rsidP="007E2A72">
      <w:pPr>
        <w:pStyle w:val="ListParagraph"/>
        <w:tabs>
          <w:tab w:val="left" w:pos="-2268"/>
          <w:tab w:val="left" w:pos="0"/>
        </w:tabs>
        <w:overflowPunct w:val="0"/>
        <w:adjustRightInd w:val="0"/>
        <w:spacing w:before="0" w:line="276" w:lineRule="auto"/>
        <w:ind w:left="709"/>
        <w:rPr>
          <w:rFonts w:ascii="Bookman Old Style" w:hAnsi="Bookman Old Style" w:cs="Open Sans"/>
          <w:i/>
          <w:sz w:val="12"/>
          <w:szCs w:val="12"/>
        </w:rPr>
      </w:pPr>
    </w:p>
    <w:p w:rsidR="00860BE1" w:rsidRPr="000C00A4"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spacing w:before="0" w:after="0" w:line="276" w:lineRule="auto"/>
        <w:ind w:left="0"/>
        <w:jc w:val="left"/>
        <w:rPr>
          <w:rFonts w:ascii="Bookman Old Style" w:hAnsi="Bookman Old Style" w:cs="Open Sans"/>
        </w:rPr>
      </w:pPr>
      <w:bookmarkEnd w:id="50"/>
      <w:r w:rsidRPr="000C00A4">
        <w:rPr>
          <w:rFonts w:ascii="Bookman Old Style" w:hAnsi="Bookman Old Style" w:cs="Open Sans"/>
        </w:rPr>
        <w:br/>
      </w:r>
      <w:bookmarkStart w:id="55" w:name="_Toc45283814"/>
      <w:bookmarkStart w:id="56" w:name="_Toc71881824"/>
      <w:r w:rsidRPr="000C00A4">
        <w:rPr>
          <w:rFonts w:ascii="Bookman Old Style" w:hAnsi="Bookman Old Style" w:cs="Open Sans"/>
        </w:rPr>
        <w:t xml:space="preserve">WARUNKI UDZIAŁU W POSTĘPOWANIU ORAZ </w:t>
      </w:r>
      <w:bookmarkEnd w:id="51"/>
      <w:bookmarkEnd w:id="52"/>
      <w:r w:rsidRPr="000C00A4">
        <w:rPr>
          <w:rFonts w:ascii="Bookman Old Style" w:hAnsi="Bookman Old Style" w:cs="Open Sans"/>
        </w:rPr>
        <w:t>PODSTAWY WYKLUCZENIA</w:t>
      </w:r>
      <w:bookmarkEnd w:id="53"/>
      <w:bookmarkEnd w:id="55"/>
      <w:bookmarkEnd w:id="56"/>
    </w:p>
    <w:p w:rsidR="00860BE1" w:rsidRPr="000C00A4" w:rsidP="007E2A72">
      <w:pPr>
        <w:pStyle w:val="Heading2"/>
        <w:numPr>
          <w:ilvl w:val="1"/>
          <w:numId w:val="19"/>
        </w:numPr>
        <w:spacing w:line="288" w:lineRule="auto"/>
        <w:ind w:left="284" w:hanging="142"/>
        <w:rPr>
          <w:rFonts w:ascii="Bookman Old Style" w:hAnsi="Bookman Old Style" w:cs="Open Sans"/>
          <w:sz w:val="24"/>
          <w:szCs w:val="24"/>
        </w:rPr>
      </w:pPr>
      <w:bookmarkStart w:id="57" w:name="_Toc483473979"/>
      <w:bookmarkStart w:id="58" w:name="_Toc525046024"/>
      <w:bookmarkStart w:id="59" w:name="_Toc525046196"/>
      <w:bookmarkStart w:id="60" w:name="_Toc45283815"/>
      <w:bookmarkStart w:id="61" w:name="_Toc71881825"/>
      <w:r w:rsidRPr="000C00A4">
        <w:rPr>
          <w:rFonts w:ascii="Bookman Old Style" w:hAnsi="Bookman Old Style" w:cs="Open Sans"/>
          <w:sz w:val="24"/>
          <w:szCs w:val="24"/>
        </w:rPr>
        <w:t>WARUNKI UDZIAŁU W POSTĘPOWANIU</w:t>
      </w:r>
      <w:bookmarkEnd w:id="54"/>
      <w:bookmarkEnd w:id="57"/>
      <w:r w:rsidRPr="000C00A4">
        <w:rPr>
          <w:rFonts w:ascii="Bookman Old Style" w:hAnsi="Bookman Old Style" w:cs="Open Sans"/>
          <w:sz w:val="24"/>
          <w:szCs w:val="24"/>
        </w:rPr>
        <w:t xml:space="preserve"> ORAZ OPIS SPOSOBU OCENY ICH SPEŁNIENIA</w:t>
      </w:r>
      <w:bookmarkEnd w:id="58"/>
      <w:bookmarkEnd w:id="59"/>
      <w:bookmarkEnd w:id="60"/>
      <w:bookmarkEnd w:id="61"/>
    </w:p>
    <w:p w:rsidR="00860BE1" w:rsidRPr="00634DD3" w:rsidP="007E2A72">
      <w:pPr>
        <w:pStyle w:val="ListParagraph"/>
        <w:numPr>
          <w:ilvl w:val="0"/>
          <w:numId w:val="31"/>
        </w:numPr>
        <w:tabs>
          <w:tab w:val="left" w:pos="-2268"/>
          <w:tab w:val="left" w:pos="284"/>
        </w:tabs>
        <w:overflowPunct w:val="0"/>
        <w:adjustRightInd w:val="0"/>
        <w:spacing w:before="120" w:line="276" w:lineRule="auto"/>
        <w:ind w:left="709" w:hanging="425"/>
        <w:rPr>
          <w:rFonts w:ascii="Bookman Old Style" w:hAnsi="Bookman Old Style" w:cs="Open Sans"/>
          <w:sz w:val="24"/>
          <w:szCs w:val="24"/>
        </w:rPr>
      </w:pPr>
      <w:bookmarkStart w:id="62" w:name="_Warunki_udziału_w"/>
      <w:bookmarkEnd w:id="62"/>
      <w:r w:rsidRPr="00634DD3">
        <w:rPr>
          <w:rFonts w:ascii="Bookman Old Style" w:hAnsi="Bookman Old Style" w:cs="Open Sans"/>
          <w:sz w:val="24"/>
          <w:szCs w:val="24"/>
        </w:rPr>
        <w:t>O udzielenie zamówienia mogą ubiegać się Wykonawcy, którzy:</w:t>
      </w:r>
    </w:p>
    <w:p w:rsidR="00860BE1" w:rsidRPr="00454FF7" w:rsidP="007E2A72">
      <w:pPr>
        <w:numPr>
          <w:ilvl w:val="0"/>
          <w:numId w:val="12"/>
        </w:numPr>
        <w:spacing w:before="0" w:line="276" w:lineRule="auto"/>
        <w:ind w:left="993" w:hanging="142"/>
        <w:rPr>
          <w:rFonts w:ascii="Bookman Old Style" w:hAnsi="Bookman Old Style" w:cs="Open Sans"/>
          <w:sz w:val="24"/>
          <w:szCs w:val="24"/>
        </w:rPr>
      </w:pPr>
      <w:r w:rsidRPr="00C24B62">
        <w:rPr>
          <w:rFonts w:ascii="Bookman Old Style" w:hAnsi="Bookman Old Style" w:cs="Open Sans"/>
          <w:sz w:val="24"/>
          <w:szCs w:val="24"/>
        </w:rPr>
        <w:t xml:space="preserve">nie podlegają wykluczeniu z postępowania na podstawie art. 108 ust. 1 oraz art. 109 ust. 1 pkt 4 ustawy </w:t>
      </w:r>
      <w:r w:rsidRPr="00C24B62">
        <w:rPr>
          <w:rFonts w:ascii="Bookman Old Style" w:hAnsi="Bookman Old Style" w:cs="Open Sans"/>
          <w:sz w:val="24"/>
          <w:szCs w:val="24"/>
        </w:rPr>
        <w:t>Pzp</w:t>
      </w:r>
      <w:r w:rsidRPr="00C24B62">
        <w:rPr>
          <w:rFonts w:ascii="Bookman Old Style" w:hAnsi="Bookman Old Style" w:cs="Open Sans"/>
          <w:sz w:val="24"/>
          <w:szCs w:val="24"/>
        </w:rPr>
        <w:t xml:space="preserve"> oraz </w:t>
      </w:r>
      <w:r w:rsidRPr="00C24B62">
        <w:rPr>
          <w:rFonts w:ascii="Bookman Old Style" w:hAnsi="Bookman Old Style" w:cs="Open Sans"/>
          <w:color w:val="000000"/>
          <w:sz w:val="24"/>
          <w:szCs w:val="24"/>
        </w:rPr>
        <w:t xml:space="preserve">art. 5k Rozporządzenia Rady </w:t>
      </w:r>
      <w:r w:rsidRPr="00C24B62">
        <w:rPr>
          <w:rFonts w:ascii="Bookman Old Style" w:hAnsi="Bookman Old Style" w:cs="Open Sans"/>
          <w:color w:val="000000"/>
          <w:sz w:val="24"/>
          <w:szCs w:val="24"/>
        </w:rPr>
        <w:t xml:space="preserve">(UE) nr 833/2014 z dnia 31 lipca 2014 r., art. 7 ust. 1 ustawy z dnia 13 kwietnia </w:t>
      </w:r>
      <w:r w:rsidRPr="00454FF7">
        <w:rPr>
          <w:rFonts w:ascii="Bookman Old Style" w:hAnsi="Bookman Old Style" w:cs="Open Sans"/>
          <w:color w:val="000000"/>
          <w:sz w:val="24"/>
          <w:szCs w:val="24"/>
        </w:rPr>
        <w:t>2022 r. o szczególnych rozwiązaniach w zakresie przeciwdziałania wspieraniu agresji na Ukrainę oraz służących ochronie bezpieczeństwa narodowego (Dz.U. z 2024 r. poz. 507</w:t>
      </w:r>
      <w:r>
        <w:rPr>
          <w:rFonts w:ascii="Bookman Old Style" w:hAnsi="Bookman Old Style" w:cs="Open Sans"/>
          <w:color w:val="000000"/>
          <w:sz w:val="24"/>
          <w:szCs w:val="24"/>
        </w:rPr>
        <w:t>,</w:t>
      </w:r>
      <w:r w:rsidRPr="00454FF7">
        <w:rPr>
          <w:rFonts w:ascii="Bookman Old Style" w:hAnsi="Bookman Old Style" w:cs="Open Sans"/>
          <w:color w:val="000000"/>
          <w:sz w:val="24"/>
          <w:szCs w:val="24"/>
        </w:rPr>
        <w:t xml:space="preserve"> z późn. zm.), </w:t>
      </w:r>
    </w:p>
    <w:p w:rsidR="00860BE1" w:rsidRPr="00454FF7" w:rsidP="007E2A72">
      <w:pPr>
        <w:numPr>
          <w:ilvl w:val="0"/>
          <w:numId w:val="12"/>
        </w:numPr>
        <w:spacing w:before="0" w:line="276" w:lineRule="auto"/>
        <w:ind w:left="993" w:hanging="142"/>
        <w:rPr>
          <w:rFonts w:ascii="Bookman Old Style" w:hAnsi="Bookman Old Style" w:cs="Open Sans"/>
          <w:sz w:val="24"/>
          <w:szCs w:val="24"/>
        </w:rPr>
      </w:pPr>
      <w:r w:rsidRPr="00454FF7">
        <w:rPr>
          <w:rFonts w:ascii="Bookman Old Style" w:hAnsi="Bookman Old Style" w:cs="Open Sans"/>
          <w:sz w:val="24"/>
          <w:szCs w:val="24"/>
        </w:rPr>
        <w:t xml:space="preserve">spełniają warunki udziału w postępowaniu dotyczące: </w:t>
      </w:r>
    </w:p>
    <w:p w:rsidR="00860BE1" w:rsidRPr="00634DD3" w:rsidP="007E2A72">
      <w:pPr>
        <w:numPr>
          <w:ilvl w:val="1"/>
          <w:numId w:val="32"/>
        </w:numPr>
        <w:adjustRightInd w:val="0"/>
        <w:spacing w:before="0" w:line="276" w:lineRule="auto"/>
        <w:ind w:left="1418" w:hanging="425"/>
        <w:rPr>
          <w:rFonts w:ascii="Bookman Old Style" w:hAnsi="Bookman Old Style" w:cs="Open Sans"/>
          <w:sz w:val="24"/>
          <w:szCs w:val="24"/>
        </w:rPr>
      </w:pPr>
      <w:r w:rsidRPr="00454FF7">
        <w:rPr>
          <w:rFonts w:ascii="Bookman Old Style" w:hAnsi="Bookman Old Style" w:cs="Open Sans"/>
          <w:sz w:val="24"/>
          <w:szCs w:val="24"/>
          <w:u w:val="single"/>
        </w:rPr>
        <w:t>zdolności do występowania</w:t>
      </w:r>
      <w:r w:rsidRPr="00634DD3">
        <w:rPr>
          <w:rFonts w:ascii="Bookman Old Style" w:hAnsi="Bookman Old Style" w:cs="Open Sans"/>
          <w:sz w:val="24"/>
          <w:szCs w:val="24"/>
          <w:u w:val="single"/>
        </w:rPr>
        <w:t xml:space="preserve"> w obrocie gospodarczym</w:t>
      </w:r>
      <w:r w:rsidRPr="00634DD3">
        <w:rPr>
          <w:rFonts w:ascii="Bookman Old Style" w:hAnsi="Bookman Old Style" w:cs="Open Sans"/>
          <w:sz w:val="24"/>
          <w:szCs w:val="24"/>
        </w:rPr>
        <w:t>: Zamawiający nie wyznacza szczegółowego warunku w tym zakresie.</w:t>
      </w:r>
    </w:p>
    <w:p w:rsidR="00860BE1" w:rsidRPr="00634DD3" w:rsidP="007E2A72">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color w:val="000000"/>
          <w:sz w:val="24"/>
          <w:szCs w:val="24"/>
          <w:u w:val="single"/>
        </w:rPr>
        <w:t xml:space="preserve">posiadania kompetencji lub uprawnień </w:t>
      </w:r>
      <w:r w:rsidRPr="00634DD3">
        <w:rPr>
          <w:rFonts w:ascii="Bookman Old Style" w:hAnsi="Bookman Old Style" w:cs="Open Sans"/>
          <w:sz w:val="24"/>
          <w:szCs w:val="24"/>
          <w:u w:val="single"/>
        </w:rPr>
        <w:t>do prowadzenia określonej działalności zawodowej, o ile wynika to z odrębnych przepisów:</w:t>
      </w:r>
      <w:r w:rsidRPr="00634DD3">
        <w:rPr>
          <w:rFonts w:ascii="Bookman Old Style" w:hAnsi="Bookman Old Style" w:cs="Open Sans"/>
          <w:sz w:val="24"/>
          <w:szCs w:val="24"/>
        </w:rPr>
        <w:t xml:space="preserve"> Zamawiający nie wyznacza szczegółowego warunku w tym zakresie.</w:t>
      </w:r>
    </w:p>
    <w:p w:rsidR="00860BE1" w:rsidRPr="00EC4601" w:rsidP="007E2A72">
      <w:pPr>
        <w:numPr>
          <w:ilvl w:val="1"/>
          <w:numId w:val="32"/>
        </w:numPr>
        <w:adjustRightInd w:val="0"/>
        <w:spacing w:before="0" w:line="276" w:lineRule="auto"/>
        <w:ind w:left="1418" w:hanging="425"/>
        <w:rPr>
          <w:rFonts w:ascii="Bookman Old Style" w:hAnsi="Bookman Old Style" w:cs="Open Sans"/>
          <w:sz w:val="24"/>
          <w:szCs w:val="24"/>
        </w:rPr>
      </w:pPr>
      <w:r w:rsidRPr="00EC4601">
        <w:rPr>
          <w:rFonts w:ascii="Bookman Old Style" w:hAnsi="Bookman Old Style" w:cs="Open Sans"/>
          <w:sz w:val="24"/>
          <w:szCs w:val="24"/>
          <w:u w:val="single"/>
        </w:rPr>
        <w:t>sytuacji ekonomicznej lub finansowej:</w:t>
      </w:r>
      <w:r w:rsidRPr="00EC4601">
        <w:rPr>
          <w:rFonts w:ascii="Bookman Old Style" w:hAnsi="Bookman Old Style" w:cs="Open Sans"/>
          <w:sz w:val="24"/>
          <w:szCs w:val="24"/>
        </w:rPr>
        <w:t xml:space="preserve"> Zamawiający nie wyznacza szczegółowego warunku w tym zakresie.</w:t>
      </w:r>
    </w:p>
    <w:p w:rsidR="00860BE1" w:rsidRPr="00F526DD" w:rsidP="007E2A72">
      <w:pPr>
        <w:numPr>
          <w:ilvl w:val="1"/>
          <w:numId w:val="32"/>
        </w:numPr>
        <w:adjustRightInd w:val="0"/>
        <w:spacing w:before="0" w:line="276" w:lineRule="auto"/>
        <w:ind w:left="1418" w:hanging="425"/>
        <w:rPr>
          <w:rFonts w:ascii="Bookman Old Style" w:hAnsi="Bookman Old Style"/>
          <w:sz w:val="24"/>
          <w:szCs w:val="24"/>
        </w:rPr>
      </w:pPr>
      <w:r w:rsidRPr="00EC4601">
        <w:rPr>
          <w:rFonts w:ascii="Bookman Old Style" w:hAnsi="Bookman Old Style" w:cs="Open Sans"/>
          <w:sz w:val="24"/>
          <w:szCs w:val="24"/>
          <w:u w:val="single"/>
        </w:rPr>
        <w:t>zdolności technicznej lub zawodowej:</w:t>
      </w:r>
      <w:r w:rsidRPr="00EC4601">
        <w:rPr>
          <w:rFonts w:ascii="Bookman Old Style" w:hAnsi="Bookman Old Style" w:cs="Open Sans"/>
          <w:sz w:val="24"/>
          <w:szCs w:val="24"/>
        </w:rPr>
        <w:t xml:space="preserve"> </w:t>
      </w:r>
      <w:r w:rsidRPr="00F526DD">
        <w:rPr>
          <w:rFonts w:ascii="Bookman Old Style" w:hAnsi="Bookman Old Style" w:cs="Open Sans"/>
          <w:sz w:val="24"/>
          <w:szCs w:val="24"/>
        </w:rPr>
        <w:t>Zamawiający nie wyznacza szczegółowego warunku w tym zakresie.</w:t>
      </w:r>
    </w:p>
    <w:p w:rsidR="00860BE1" w:rsidP="007E2A72">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Wykonawcy mogą wspólnie ubiegać się o udzielenie zamówienia, na zasadach określonych w art. 58 ustawy </w:t>
      </w:r>
      <w:r w:rsidRPr="000C00A4">
        <w:rPr>
          <w:rFonts w:ascii="Bookman Old Style" w:hAnsi="Bookman Old Style" w:cs="Open Sans"/>
          <w:sz w:val="24"/>
          <w:szCs w:val="24"/>
        </w:rPr>
        <w:t>Pzp</w:t>
      </w:r>
      <w:r w:rsidRPr="000C00A4">
        <w:rPr>
          <w:rFonts w:ascii="Bookman Old Style" w:hAnsi="Bookman Old Style" w:cs="Open Sans"/>
          <w:sz w:val="24"/>
          <w:szCs w:val="24"/>
        </w:rPr>
        <w:t>. Wykonawcy ubiegający się wspólnie o udzielenie zamówienia są zobowiązani do ustanowienia pełnomocnika do reprezentowania ich w postępowaniu albo reprezentowania w postępowaniu i zawarcia umowy w sprawie zamówienia publicznego.</w:t>
      </w:r>
    </w:p>
    <w:p w:rsidR="00860BE1" w:rsidRPr="00634DD3" w:rsidP="007E2A72">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t xml:space="preserve">Zamawiający może, na każdym etapie postępowania, uznać, że Wykonawca nie posiada wymaganych zdolności, jeżeli zaangażowanie zasobów zawodowych Wykonawcy w inne przedsięwzięcia gospodarcze Wykonawcy może mieć negatywny wpływ na realizację zamówienia. </w:t>
      </w:r>
    </w:p>
    <w:p w:rsidR="00860BE1" w:rsidRPr="000C00A4" w:rsidP="007E2A72">
      <w:pPr>
        <w:pStyle w:val="Heading2"/>
        <w:numPr>
          <w:ilvl w:val="1"/>
          <w:numId w:val="19"/>
        </w:numPr>
        <w:spacing w:line="240" w:lineRule="auto"/>
        <w:ind w:left="284" w:hanging="142"/>
        <w:rPr>
          <w:rFonts w:ascii="Bookman Old Style" w:hAnsi="Bookman Old Style" w:cs="Open Sans"/>
          <w:sz w:val="24"/>
          <w:szCs w:val="24"/>
        </w:rPr>
      </w:pPr>
      <w:bookmarkStart w:id="63" w:name="_Toc525046025"/>
      <w:bookmarkStart w:id="64" w:name="_Toc525046197"/>
      <w:bookmarkStart w:id="65" w:name="_Toc45283816"/>
      <w:bookmarkStart w:id="66" w:name="_Toc71881826"/>
      <w:r w:rsidRPr="000C00A4">
        <w:rPr>
          <w:rFonts w:ascii="Bookman Old Style" w:hAnsi="Bookman Old Style" w:cs="Open Sans"/>
          <w:sz w:val="24"/>
          <w:szCs w:val="24"/>
        </w:rPr>
        <w:t>PODSTAWY WYKLUCZENIA Z POSTĘPOWANIA</w:t>
      </w:r>
      <w:bookmarkEnd w:id="63"/>
      <w:bookmarkEnd w:id="64"/>
      <w:bookmarkEnd w:id="65"/>
      <w:bookmarkEnd w:id="66"/>
    </w:p>
    <w:p w:rsidR="00860BE1" w:rsidRPr="00CE6CAB" w:rsidP="007E2A72">
      <w:pPr>
        <w:pStyle w:val="ListParagraph"/>
        <w:numPr>
          <w:ilvl w:val="0"/>
          <w:numId w:val="16"/>
        </w:numPr>
        <w:adjustRightInd w:val="0"/>
        <w:spacing w:before="0" w:line="276" w:lineRule="auto"/>
        <w:ind w:left="709" w:hanging="425"/>
        <w:rPr>
          <w:rFonts w:ascii="Bookman Old Style" w:hAnsi="Bookman Old Style" w:cs="Open Sans"/>
          <w:sz w:val="24"/>
          <w:szCs w:val="24"/>
        </w:rPr>
      </w:pPr>
      <w:r w:rsidRPr="00CE6CAB">
        <w:rPr>
          <w:rFonts w:ascii="Bookman Old Style" w:hAnsi="Bookman Old Style" w:cs="Open Sans"/>
          <w:sz w:val="24"/>
          <w:szCs w:val="24"/>
        </w:rPr>
        <w:t xml:space="preserve">W postępowaniu mogą brać udział Wykonawcy, którzy nie podlegają wykluczeniu z powodu okoliczności, o których mowa w art. 108 ust. 1 oraz w art. 109 ust. 1 pkt 4 ustawy </w:t>
      </w:r>
      <w:r w:rsidRPr="00CE6CAB">
        <w:rPr>
          <w:rFonts w:ascii="Bookman Old Style" w:hAnsi="Bookman Old Style" w:cs="Open Sans"/>
          <w:sz w:val="24"/>
          <w:szCs w:val="24"/>
        </w:rPr>
        <w:t>Pzp</w:t>
      </w:r>
      <w:r w:rsidRPr="00CE6CAB">
        <w:rPr>
          <w:rFonts w:ascii="Bookman Old Style" w:hAnsi="Bookman Old Style" w:cs="Open Sans"/>
          <w:sz w:val="24"/>
          <w:szCs w:val="24"/>
        </w:rPr>
        <w:t>.</w:t>
      </w:r>
      <w:bookmarkStart w:id="67" w:name="_Oświadczenia_lub_dokumenty"/>
      <w:bookmarkEnd w:id="67"/>
    </w:p>
    <w:p w:rsidR="00860BE1" w:rsidRPr="00CE6CAB" w:rsidP="007E2A72">
      <w:pPr>
        <w:pStyle w:val="ListParagraph"/>
        <w:numPr>
          <w:ilvl w:val="0"/>
          <w:numId w:val="16"/>
        </w:numPr>
        <w:adjustRightInd w:val="0"/>
        <w:spacing w:before="0" w:line="276" w:lineRule="auto"/>
        <w:ind w:left="709" w:hanging="425"/>
        <w:rPr>
          <w:rFonts w:ascii="Bookman Old Style" w:hAnsi="Bookman Old Style" w:cs="Open Sans"/>
          <w:sz w:val="24"/>
          <w:szCs w:val="24"/>
        </w:rPr>
      </w:pPr>
      <w:r w:rsidRPr="00CE6CAB">
        <w:rPr>
          <w:rFonts w:ascii="Bookman Old Style" w:hAnsi="Bookman Old Style" w:cs="Open Sans"/>
          <w:sz w:val="24"/>
          <w:szCs w:val="24"/>
        </w:rPr>
        <w:t>Zamawiający wykluczy z postępowania Wykonawcę:</w:t>
      </w:r>
    </w:p>
    <w:p w:rsidR="00860BE1" w:rsidRPr="00CE6CAB" w:rsidP="007E2A72">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będącego osobą fizyczną, którego prawomocnie skazano za przestępstwo:</w:t>
      </w:r>
    </w:p>
    <w:p w:rsidR="00860BE1" w:rsidRPr="00CE6CAB" w:rsidP="007E2A72">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udziału w zorganizowanej grupie przestępczej albo związku mającym na celu popełnienie przestępstwa lub przestępstwa skarbowego, o którym mowa w art. 258 ustawy z </w:t>
      </w:r>
      <w:r>
        <w:rPr>
          <w:rFonts w:ascii="Bookman Old Style" w:hAnsi="Bookman Old Style" w:cs="Open Sans"/>
          <w:sz w:val="24"/>
          <w:szCs w:val="24"/>
        </w:rPr>
        <w:t xml:space="preserve">dnia </w:t>
      </w:r>
      <w:r w:rsidRPr="00CE6CAB">
        <w:rPr>
          <w:rFonts w:ascii="Bookman Old Style" w:hAnsi="Bookman Old Style" w:cs="Open Sans"/>
          <w:sz w:val="24"/>
          <w:szCs w:val="24"/>
        </w:rPr>
        <w:t>6</w:t>
      </w:r>
      <w:r>
        <w:rPr>
          <w:rFonts w:ascii="Bookman Old Style" w:hAnsi="Bookman Old Style" w:cs="Open Sans"/>
          <w:sz w:val="24"/>
          <w:szCs w:val="24"/>
        </w:rPr>
        <w:t xml:space="preserve"> czerwca</w:t>
      </w:r>
      <w:r w:rsidRPr="00CE6CAB">
        <w:rPr>
          <w:rFonts w:ascii="Bookman Old Style" w:hAnsi="Bookman Old Style" w:cs="Open Sans"/>
          <w:sz w:val="24"/>
          <w:szCs w:val="24"/>
        </w:rPr>
        <w:t xml:space="preserve">1997 r. Kodeks karny </w:t>
      </w:r>
      <w:r>
        <w:rPr>
          <w:rFonts w:ascii="Bookman Old Style" w:hAnsi="Bookman Old Style" w:cs="Open Sans"/>
          <w:sz w:val="24"/>
          <w:szCs w:val="24"/>
        </w:rPr>
        <w:t xml:space="preserve">(Dz. U. z 2024 r., poz. 17, z późn. zm.) </w:t>
      </w:r>
      <w:r w:rsidRPr="00CE6CAB">
        <w:rPr>
          <w:rFonts w:ascii="Bookman Old Style" w:hAnsi="Bookman Old Style" w:cs="Open Sans"/>
          <w:sz w:val="24"/>
          <w:szCs w:val="24"/>
        </w:rPr>
        <w:t>(zwanej dalej ”KK”),</w:t>
      </w:r>
    </w:p>
    <w:p w:rsidR="00860BE1" w:rsidRPr="00CE6CAB" w:rsidP="007E2A72">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handlu ludźmi, o którym mowa w art. 189a KK,</w:t>
      </w:r>
    </w:p>
    <w:p w:rsidR="00860BE1" w:rsidRPr="00CE6CAB" w:rsidP="007E2A72">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o którym mowa w art. 228-230a, art. 250a KK, w art. 46-48 </w:t>
      </w:r>
      <w:bookmarkStart w:id="68" w:name="_Hlk192768537"/>
      <w:r w:rsidRPr="003D61B9">
        <w:rPr>
          <w:rFonts w:ascii="Bookman Old Style" w:hAnsi="Bookman Old Style" w:cs="Open Sans"/>
          <w:sz w:val="24"/>
          <w:szCs w:val="24"/>
        </w:rPr>
        <w:t>ustawy z 25 czerwca 2010 r. o sporcie (Dz. U. z 2024 r.</w:t>
      </w:r>
      <w:r>
        <w:rPr>
          <w:rFonts w:ascii="Bookman Old Style" w:hAnsi="Bookman Old Style" w:cs="Open Sans"/>
          <w:sz w:val="24"/>
          <w:szCs w:val="24"/>
        </w:rPr>
        <w:t>,</w:t>
      </w:r>
      <w:r w:rsidRPr="003D61B9">
        <w:rPr>
          <w:rFonts w:ascii="Bookman Old Style" w:hAnsi="Bookman Old Style" w:cs="Open Sans"/>
          <w:sz w:val="24"/>
          <w:szCs w:val="24"/>
        </w:rPr>
        <w:t xml:space="preserve"> poz. 1488, z późn. zm.)</w:t>
      </w:r>
      <w:bookmarkEnd w:id="68"/>
      <w:r w:rsidRPr="003D61B9">
        <w:rPr>
          <w:rFonts w:ascii="Bookman Old Style" w:hAnsi="Bookman Old Style" w:cs="Open Sans"/>
          <w:sz w:val="24"/>
          <w:szCs w:val="24"/>
        </w:rPr>
        <w:t xml:space="preserve"> </w:t>
      </w:r>
      <w:r w:rsidRPr="00CE6CAB">
        <w:rPr>
          <w:rFonts w:ascii="Bookman Old Style" w:hAnsi="Bookman Old Style" w:cs="Open Sans"/>
          <w:sz w:val="24"/>
          <w:szCs w:val="24"/>
        </w:rPr>
        <w:t xml:space="preserve">lub w art. 54 ust. 1-4 </w:t>
      </w:r>
      <w:bookmarkStart w:id="69" w:name="_Hlk192768551"/>
      <w:r w:rsidRPr="003D61B9">
        <w:rPr>
          <w:rFonts w:ascii="Bookman Old Style" w:hAnsi="Bookman Old Style" w:cs="Open Sans"/>
          <w:sz w:val="24"/>
          <w:szCs w:val="24"/>
        </w:rPr>
        <w:t>ustawy z dnia 12 maja 2011 r. o refundacji leków, środków spożywczych specjalnego przeznaczenia żywieniowego oraz wyrobów medycznych (Dz. U. z 2024 r. poz. 930, z późn. zm.)</w:t>
      </w:r>
      <w:bookmarkEnd w:id="69"/>
      <w:r w:rsidRPr="00CE6CAB">
        <w:rPr>
          <w:rFonts w:ascii="Bookman Old Style" w:hAnsi="Bookman Old Style" w:cs="Open Sans"/>
          <w:sz w:val="24"/>
          <w:szCs w:val="24"/>
        </w:rPr>
        <w:t>,</w:t>
      </w:r>
    </w:p>
    <w:p w:rsidR="00860BE1" w:rsidRPr="00CE6CAB" w:rsidP="007E2A72">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finansowania przestępstwa o charakterze terrorystycznym, o którym mowa w art. 165a KK, lub przestępstwo udaremniania lub utrudniania </w:t>
      </w:r>
      <w:r w:rsidRPr="00CE6CAB">
        <w:rPr>
          <w:rFonts w:ascii="Bookman Old Style" w:hAnsi="Bookman Old Style" w:cs="Open Sans"/>
          <w:sz w:val="24"/>
          <w:szCs w:val="24"/>
        </w:rPr>
        <w:t>stwierdzenia przestępnego pochodzenia pieniędzy lub ukrywania ich pochodzenia, o którym mowa w art. 299 KK,</w:t>
      </w:r>
    </w:p>
    <w:p w:rsidR="00860BE1" w:rsidRPr="00CE6CAB" w:rsidP="007E2A72">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o charakterze terrorystycznym, o którym mowa w art. 115 §20 KK, lub mające na celu popełnienie tego przestępstwa,</w:t>
      </w:r>
    </w:p>
    <w:p w:rsidR="00860BE1" w:rsidRPr="00384245" w:rsidP="007E2A72">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powierzenia wykonywania pracy </w:t>
      </w:r>
      <w:r w:rsidRPr="00384245">
        <w:rPr>
          <w:rFonts w:ascii="Bookman Old Style" w:hAnsi="Bookman Old Style" w:cs="Open Sans"/>
          <w:sz w:val="24"/>
          <w:szCs w:val="24"/>
        </w:rPr>
        <w:t xml:space="preserve">małoletniemu cudzoziemcowi, o którym mowa w art. 9 ust. 2 ustawy z 15 czerwca 2012 r. o skutkach powierzania wykonywania pracy cudzoziemcom przebywającym wbrew przepisom na terytorium Rzeczypospolitej Polskiej </w:t>
      </w:r>
      <w:r w:rsidRPr="00384245">
        <w:rPr>
          <w:rFonts w:ascii="Bookman Old Style" w:hAnsi="Bookman Old Style"/>
          <w:color w:val="000000"/>
          <w:sz w:val="24"/>
          <w:szCs w:val="24"/>
        </w:rPr>
        <w:t xml:space="preserve">(Dz. U. 2021 r. poz. 1745), </w:t>
      </w:r>
    </w:p>
    <w:p w:rsidR="00860BE1" w:rsidRPr="00CE6CAB" w:rsidP="007E2A72">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384245">
        <w:rPr>
          <w:rFonts w:ascii="Bookman Old Style" w:hAnsi="Bookman Old Style" w:cs="Open Sans"/>
          <w:sz w:val="24"/>
          <w:szCs w:val="24"/>
        </w:rPr>
        <w:t>przeciwko obrotowi gospodarczemu, o których</w:t>
      </w:r>
      <w:r w:rsidRPr="00CE6CAB">
        <w:rPr>
          <w:rFonts w:ascii="Bookman Old Style" w:hAnsi="Bookman Old Style" w:cs="Open Sans"/>
          <w:sz w:val="24"/>
          <w:szCs w:val="24"/>
        </w:rPr>
        <w:t xml:space="preserve"> mowa w art. 296-307 KK, przestępstwo oszustwa, o którym mowa w art. 286 KK, przestępstwo przeciwko wiarygodności dokumentów, o których mowa w art. 270-277d KK, lub przestępstwo skarbowe,</w:t>
      </w:r>
    </w:p>
    <w:p w:rsidR="00860BE1" w:rsidRPr="00F40A15" w:rsidP="00F40A15">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o którym mowa w art. 9 ust. 1 i 3 lub art. 10 ustawy z </w:t>
      </w:r>
      <w:r>
        <w:rPr>
          <w:rFonts w:ascii="Bookman Old Style" w:hAnsi="Bookman Old Style" w:cs="Open Sans"/>
          <w:sz w:val="24"/>
          <w:szCs w:val="24"/>
        </w:rPr>
        <w:t xml:space="preserve">15 czerwca </w:t>
      </w:r>
      <w:r w:rsidRPr="00CE6CAB">
        <w:rPr>
          <w:rFonts w:ascii="Bookman Old Style" w:hAnsi="Bookman Old Style" w:cs="Open Sans"/>
          <w:sz w:val="24"/>
          <w:szCs w:val="24"/>
        </w:rPr>
        <w:t xml:space="preserve">2012 r. o skutkach powierzania wykonywania pracy cudzoziemcom przebywającym wbrew przepisom na terytorium Rzeczypospolitej Polskiej </w:t>
      </w:r>
      <w:r w:rsidRPr="00F40A15">
        <w:rPr>
          <w:rFonts w:ascii="Bookman Old Style" w:hAnsi="Bookman Old Style" w:cs="Open Sans"/>
          <w:sz w:val="24"/>
          <w:szCs w:val="24"/>
        </w:rPr>
        <w:t>- lub za odpowiedni czyn zabroniony określony w przepisach prawa obcego;</w:t>
      </w:r>
    </w:p>
    <w:p w:rsidR="00860BE1" w:rsidRPr="00CE6CAB" w:rsidP="007E2A72">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2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w:t>
      </w:r>
      <w:r w:rsidRPr="00CE6CAB">
        <w:rPr>
          <w:rFonts w:ascii="Bookman Old Style" w:hAnsi="Bookman Old Style" w:cs="Open Sans"/>
          <w:sz w:val="24"/>
          <w:szCs w:val="24"/>
        </w:rPr>
        <w:t>Pzp</w:t>
      </w:r>
      <w:r w:rsidRPr="00CE6CAB">
        <w:rPr>
          <w:rFonts w:ascii="Bookman Old Style" w:hAnsi="Bookman Old Style" w:cs="Open Sans"/>
          <w:sz w:val="24"/>
          <w:szCs w:val="24"/>
        </w:rPr>
        <w:t>;</w:t>
      </w:r>
    </w:p>
    <w:p w:rsidR="00860BE1" w:rsidRPr="00CE6CAB" w:rsidP="007E2A72">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3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860BE1" w:rsidRPr="00CE6CAB" w:rsidP="007E2A72">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4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 wobec którego orzeczono zakaz ubiegania się o zamówienia publiczne;</w:t>
      </w:r>
    </w:p>
    <w:p w:rsidR="00860BE1" w:rsidRPr="00CE6CAB" w:rsidP="007E2A72">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5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 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Bookman Old Style" w:hAnsi="Bookman Old Style" w:cs="Open Sans"/>
          <w:sz w:val="24"/>
          <w:szCs w:val="24"/>
        </w:rPr>
        <w:t xml:space="preserve">16 lutego </w:t>
      </w:r>
      <w:r w:rsidRPr="00CE6CAB">
        <w:rPr>
          <w:rFonts w:ascii="Bookman Old Style" w:hAnsi="Bookman Old Style" w:cs="Open Sans"/>
          <w:sz w:val="24"/>
          <w:szCs w:val="24"/>
        </w:rPr>
        <w:t>2007 r. o ochronie konkurencji i konsumentów, złożyli odrębne oferty, oferty częściowe lub wnioski o dopuszczenie do udziału w postępowaniu, chyba że wykażą, że przygotowali te oferty lub wnioski niezależnie od siebie;</w:t>
      </w:r>
    </w:p>
    <w:p w:rsidR="00860BE1" w:rsidRPr="00CE6CAB" w:rsidP="007E2A72">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6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 jeżeli, w przypadkach, o których mowa w art. 85 ust. 1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doszło do zakłócenia konkurencji wynikającego z wcześniejszego zaangażowania tego wykonawcy lub podmiotu, który należy z Wykonawcą do tej samej grupy kapitałowej w rozumieniu ustawy z </w:t>
      </w:r>
      <w:r>
        <w:rPr>
          <w:rFonts w:ascii="Bookman Old Style" w:hAnsi="Bookman Old Style" w:cs="Open Sans"/>
          <w:sz w:val="24"/>
          <w:szCs w:val="24"/>
        </w:rPr>
        <w:t xml:space="preserve">16 lutego </w:t>
      </w:r>
      <w:r w:rsidRPr="00CE6CAB">
        <w:rPr>
          <w:rFonts w:ascii="Bookman Old Style" w:hAnsi="Bookman Old Style" w:cs="Open Sans"/>
          <w:sz w:val="24"/>
          <w:szCs w:val="24"/>
        </w:rPr>
        <w:t>2007 r. o ochronie konkurencji i konsumentów, chyba że spowodowane tym zakłócenie konkurencji może być wyeliminowane w inny sposób niż przez wykluczenie Wykonawcy z udziału w postępowaniu o udzielenie zamówienia.</w:t>
      </w:r>
    </w:p>
    <w:p w:rsidR="00860BE1" w:rsidRPr="00CE6CAB" w:rsidP="007E2A72">
      <w:pPr>
        <w:pStyle w:val="ListParagraph"/>
        <w:numPr>
          <w:ilvl w:val="0"/>
          <w:numId w:val="16"/>
        </w:numPr>
        <w:adjustRightInd w:val="0"/>
        <w:spacing w:before="0" w:line="276" w:lineRule="auto"/>
        <w:ind w:hanging="502"/>
        <w:rPr>
          <w:rFonts w:ascii="Bookman Old Style" w:hAnsi="Bookman Old Style" w:cs="Open Sans"/>
          <w:sz w:val="24"/>
          <w:szCs w:val="24"/>
        </w:rPr>
      </w:pPr>
      <w:r w:rsidRPr="00CE6CAB">
        <w:rPr>
          <w:rFonts w:ascii="Bookman Old Style" w:hAnsi="Bookman Old Style" w:cs="Open Sans"/>
          <w:color w:val="000000"/>
          <w:sz w:val="24"/>
          <w:szCs w:val="24"/>
        </w:rPr>
        <w:t xml:space="preserve">Nie podlegają wykluczeniu z postępowania o udzielenie zamówienia w okolicznościach, o których mowa w art. 109 ust. 1 pkt 4 ustawy </w:t>
      </w:r>
      <w:r w:rsidRPr="00CE6CAB">
        <w:rPr>
          <w:rFonts w:ascii="Bookman Old Style" w:hAnsi="Bookman Old Style" w:cs="Open Sans"/>
          <w:color w:val="000000"/>
          <w:sz w:val="24"/>
          <w:szCs w:val="24"/>
        </w:rPr>
        <w:t>Pzp</w:t>
      </w:r>
      <w:r w:rsidRPr="00CE6CAB">
        <w:rPr>
          <w:rFonts w:ascii="Bookman Old Style" w:hAnsi="Bookman Old Style" w:cs="Open Sans"/>
          <w:color w:val="000000"/>
          <w:sz w:val="24"/>
          <w:szCs w:val="24"/>
        </w:rPr>
        <w:t xml:space="preserve">, tj.: </w:t>
      </w:r>
    </w:p>
    <w:p w:rsidR="00860BE1" w:rsidRPr="00CE6CAB" w:rsidP="007E2A72">
      <w:pPr>
        <w:pStyle w:val="ListParagraph"/>
        <w:numPr>
          <w:ilvl w:val="2"/>
          <w:numId w:val="18"/>
        </w:numPr>
        <w:adjustRightInd w:val="0"/>
        <w:spacing w:before="0" w:line="276" w:lineRule="auto"/>
        <w:ind w:left="1134" w:hanging="283"/>
        <w:rPr>
          <w:rFonts w:ascii="Bookman Old Style" w:hAnsi="Bookman Old Style" w:cs="Open Sans"/>
          <w:sz w:val="24"/>
          <w:szCs w:val="24"/>
        </w:rPr>
      </w:pPr>
      <w:r w:rsidRPr="00CE6CA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860BE1" w:rsidRPr="00CE6CAB" w:rsidP="007E2A72">
      <w:pPr>
        <w:pStyle w:val="ListParagraph"/>
        <w:numPr>
          <w:ilvl w:val="0"/>
          <w:numId w:val="16"/>
        </w:numPr>
        <w:adjustRightInd w:val="0"/>
        <w:spacing w:before="0" w:line="276" w:lineRule="auto"/>
        <w:ind w:hanging="502"/>
        <w:rPr>
          <w:rFonts w:ascii="Bookman Old Style" w:hAnsi="Bookman Old Style" w:cs="Open Sans"/>
          <w:sz w:val="24"/>
          <w:szCs w:val="24"/>
        </w:rPr>
      </w:pPr>
      <w:r w:rsidRPr="00CE6CAB">
        <w:rPr>
          <w:rFonts w:ascii="Bookman Old Style" w:hAnsi="Bookman Old Style" w:cs="Open Sans"/>
          <w:sz w:val="24"/>
          <w:szCs w:val="24"/>
        </w:rPr>
        <w:t xml:space="preserve">Wykluczenie Wykonawcy, zgodnie z art. 111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nastąpi: </w:t>
      </w:r>
    </w:p>
    <w:p w:rsidR="00860BE1" w:rsidRPr="00CE6CAB" w:rsidP="007E2A72">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1 lit. a–g i pkt 2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na okres 5 lat od dnia uprawomocnienia się wyroku potwierdzającego zaistnienie jednej z podstaw wykluczenia, chyba że w tym wyroku został określony inny okres wykluczenia; </w:t>
      </w:r>
    </w:p>
    <w:p w:rsidR="00860BE1" w:rsidRPr="00CE6CAB" w:rsidP="007E2A72">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1 lit. h i pkt 2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 </w:t>
      </w:r>
    </w:p>
    <w:p w:rsidR="00860BE1" w:rsidRPr="00CE6CAB" w:rsidP="007E2A72">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przypadku, o którym mowa w art. 108 ust. 1 pkt 4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na okres, na jaki został prawomocnie orzeczony zakaz ubiegania się o zamówienia publiczne; </w:t>
      </w:r>
    </w:p>
    <w:p w:rsidR="00860BE1" w:rsidRPr="00CE6CAB" w:rsidP="007E2A72">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5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na okres 3 lat od zaistnienia zdarzenia będącego podstawą wykluczenia; </w:t>
      </w:r>
    </w:p>
    <w:p w:rsidR="00860BE1" w:rsidRPr="00CE6CAB" w:rsidP="007E2A72">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6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w postępowaniu o udzielenie zamówienia, w którym zaistniało zdarzenie będące podstawą wykluczenia.</w:t>
      </w:r>
    </w:p>
    <w:p w:rsidR="00860BE1" w:rsidRPr="00CE6CAB" w:rsidP="007E2A72">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sz w:val="24"/>
          <w:szCs w:val="24"/>
        </w:rPr>
        <w:t xml:space="preserve">Zamawiający jednocześnie wyjaśnia, że Wykonawca nie będzie podlegał wykluczeniu w okolicznościach określonych w art. 108 ust. 1 pkt 1, 2 i 5 lub art. 109 ust. 1 pkt 4 ustawy </w:t>
      </w:r>
      <w:r w:rsidRPr="00CE6CAB">
        <w:rPr>
          <w:rFonts w:ascii="Bookman Old Style" w:hAnsi="Bookman Old Style" w:cs="Open Sans"/>
          <w:sz w:val="24"/>
          <w:szCs w:val="24"/>
        </w:rPr>
        <w:t>Pzp</w:t>
      </w:r>
      <w:r w:rsidRPr="00CE6CAB">
        <w:rPr>
          <w:rFonts w:ascii="Bookman Old Style" w:hAnsi="Bookman Old Style" w:cs="Open Sans"/>
          <w:sz w:val="24"/>
          <w:szCs w:val="24"/>
        </w:rPr>
        <w:t xml:space="preserve">, jeżeli udowodni Zamawiającemu, że spełnił łącznie następujące przesłanki: </w:t>
      </w:r>
    </w:p>
    <w:p w:rsidR="00860BE1" w:rsidRPr="00CE6CAB" w:rsidP="007E2A72">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naprawił lub zobowiązał się do naprawienia szkody wyrządzonej przestępstwem, wykroczeniem lub swoim nieprawidłowym postępowaniem, w tym poprzez zadośćuczynienie pieniężne; </w:t>
      </w:r>
    </w:p>
    <w:p w:rsidR="00860BE1" w:rsidRPr="00CE6CAB" w:rsidP="007E2A72">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rsidR="00860BE1" w:rsidRPr="00CE6CAB" w:rsidP="007E2A72">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rsidR="00860BE1" w:rsidRPr="00CE6CAB" w:rsidP="007E2A72">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zerwał wszelkie powiązania z osobami lub podmiotami odpowiedzialnymi za nieprawidłowe postępowanie wykonawcy, </w:t>
      </w:r>
    </w:p>
    <w:p w:rsidR="00860BE1" w:rsidRPr="00CE6CAB" w:rsidP="007E2A72">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zreorganizował personel,</w:t>
      </w:r>
    </w:p>
    <w:p w:rsidR="00860BE1" w:rsidRPr="00CE6CAB" w:rsidP="007E2A72">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wdrożył system sprawozdawczości i kontroli, </w:t>
      </w:r>
    </w:p>
    <w:p w:rsidR="00860BE1" w:rsidRPr="00CE6CAB" w:rsidP="007E2A72">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utworzył struktury audytu wewnętrznego do monitorowania przestrzegania przepisów, wewnętrznych regulacji lub standardów, </w:t>
      </w:r>
    </w:p>
    <w:p w:rsidR="00860BE1" w:rsidRPr="00CE6CAB" w:rsidP="007E2A72">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rsidR="00860BE1" w:rsidRPr="00CE6CAB" w:rsidP="007E2A72">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color w:val="000000"/>
          <w:sz w:val="24"/>
          <w:szCs w:val="24"/>
        </w:rPr>
        <w:t>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w:t>
      </w:r>
    </w:p>
    <w:p w:rsidR="00860BE1" w:rsidP="007E2A72">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sz w:val="24"/>
          <w:szCs w:val="24"/>
        </w:rPr>
        <w:t>Wykonawca może zostać wykluczony przez Zamawiającego na każdym etapie postępowania o udzielenie zamówienia.</w:t>
      </w:r>
    </w:p>
    <w:p w:rsidR="00860BE1" w:rsidRPr="009A553E" w:rsidP="007E2A72">
      <w:pPr>
        <w:adjustRightInd w:val="0"/>
        <w:spacing w:before="0" w:line="276" w:lineRule="auto"/>
        <w:ind w:left="709"/>
        <w:rPr>
          <w:rFonts w:ascii="Bookman Old Style" w:hAnsi="Bookman Old Style" w:cs="Open Sans"/>
          <w:sz w:val="16"/>
          <w:szCs w:val="16"/>
        </w:rPr>
      </w:pPr>
    </w:p>
    <w:p w:rsidR="00860BE1" w:rsidRPr="000C00A4" w:rsidP="007E2A72">
      <w:pPr>
        <w:pStyle w:val="Heading1"/>
        <w:keepLines/>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spacing w:before="0" w:after="0" w:line="276" w:lineRule="auto"/>
        <w:ind w:left="0"/>
        <w:jc w:val="both"/>
        <w:rPr>
          <w:rFonts w:ascii="Bookman Old Style" w:hAnsi="Bookman Old Style" w:cs="Open Sans"/>
        </w:rPr>
      </w:pPr>
      <w:r w:rsidRPr="000C00A4">
        <w:rPr>
          <w:rFonts w:ascii="Bookman Old Style" w:hAnsi="Bookman Old Style" w:cs="Open Sans"/>
        </w:rPr>
        <w:br/>
      </w:r>
      <w:bookmarkStart w:id="70" w:name="_Toc45283817"/>
      <w:bookmarkStart w:id="71" w:name="_Toc71881827"/>
      <w:r w:rsidRPr="00EA0BA0">
        <w:rPr>
          <w:rFonts w:ascii="Bookman Old Style" w:hAnsi="Bookman Old Style" w:cs="Open Sans"/>
        </w:rPr>
        <w:t>WYKAZ OŚWIADCZEŃ LUB DOKUMENTÓW, JAKIE MAJĄ DOSTARCZYĆ WYKONAWCY</w:t>
      </w:r>
      <w:bookmarkEnd w:id="70"/>
      <w:bookmarkEnd w:id="71"/>
    </w:p>
    <w:p w:rsidR="00860BE1" w:rsidRPr="000C00A4" w:rsidP="007E2A72">
      <w:pPr>
        <w:pStyle w:val="Heading2"/>
        <w:spacing w:line="240" w:lineRule="auto"/>
        <w:ind w:left="2977" w:hanging="2835"/>
        <w:rPr>
          <w:rFonts w:ascii="Bookman Old Style" w:hAnsi="Bookman Old Style" w:cs="Open Sans"/>
          <w:sz w:val="24"/>
          <w:szCs w:val="24"/>
        </w:rPr>
      </w:pPr>
      <w:bookmarkStart w:id="72" w:name="_Toc45283818"/>
      <w:bookmarkStart w:id="73" w:name="_Toc71881828"/>
      <w:r w:rsidRPr="000C00A4">
        <w:rPr>
          <w:rFonts w:ascii="Bookman Old Style" w:hAnsi="Bookman Old Style" w:cs="Open Sans"/>
          <w:caps w:val="0"/>
          <w:sz w:val="24"/>
          <w:szCs w:val="24"/>
        </w:rPr>
        <w:t>WYKAZ DOKUME</w:t>
      </w:r>
      <w:bookmarkEnd w:id="72"/>
      <w:r w:rsidRPr="000C00A4">
        <w:rPr>
          <w:rFonts w:ascii="Bookman Old Style" w:hAnsi="Bookman Old Style" w:cs="Open Sans"/>
          <w:caps w:val="0"/>
          <w:sz w:val="24"/>
          <w:szCs w:val="24"/>
        </w:rPr>
        <w:t>NTÓW</w:t>
      </w:r>
      <w:bookmarkEnd w:id="73"/>
    </w:p>
    <w:p w:rsidR="00860BE1" w:rsidRPr="000C00A4" w:rsidP="007E2A72">
      <w:pPr>
        <w:pStyle w:val="Heading2"/>
        <w:numPr>
          <w:ilvl w:val="0"/>
          <w:numId w:val="0"/>
        </w:numPr>
        <w:spacing w:line="240" w:lineRule="auto"/>
        <w:rPr>
          <w:rFonts w:ascii="Bookman Old Style" w:hAnsi="Bookman Old Style" w:cs="Open Sans"/>
          <w:sz w:val="24"/>
          <w:szCs w:val="24"/>
        </w:rPr>
      </w:pPr>
      <w:bookmarkStart w:id="74" w:name="_Toc71881829"/>
      <w:r w:rsidRPr="000C00A4">
        <w:rPr>
          <w:rFonts w:ascii="Bookman Old Style" w:hAnsi="Bookman Old Style" w:cs="Open Sans"/>
          <w:sz w:val="24"/>
          <w:szCs w:val="24"/>
        </w:rPr>
        <w:t>PODMIOTOWE ŚRODKI DOWODOWE</w:t>
      </w:r>
      <w:bookmarkEnd w:id="74"/>
    </w:p>
    <w:p w:rsidR="00860BE1" w:rsidRPr="007C114D" w:rsidP="007E2A72">
      <w:pPr>
        <w:pStyle w:val="PlainText"/>
        <w:numPr>
          <w:ilvl w:val="0"/>
          <w:numId w:val="6"/>
        </w:numPr>
        <w:tabs>
          <w:tab w:val="clear" w:pos="700"/>
        </w:tabs>
        <w:autoSpaceDE/>
        <w:autoSpaceDN/>
        <w:spacing w:before="120" w:line="276" w:lineRule="auto"/>
        <w:ind w:left="709" w:hanging="425"/>
        <w:rPr>
          <w:rFonts w:ascii="Bookman Old Style" w:hAnsi="Bookman Old Style" w:cs="Open Sans"/>
          <w:sz w:val="24"/>
          <w:szCs w:val="24"/>
        </w:rPr>
      </w:pPr>
      <w:r w:rsidRPr="007C114D">
        <w:rPr>
          <w:rFonts w:ascii="Bookman Old Style" w:hAnsi="Bookman Old Style" w:cs="Open Sans"/>
          <w:sz w:val="24"/>
          <w:szCs w:val="24"/>
        </w:rPr>
        <w:t xml:space="preserve">Wykonawca na potwierdzenie spełniania warunków udziału w postępowaniu oraz wykazania braku podstaw do wykluczenia, składa wraz z ofertą: </w:t>
      </w:r>
    </w:p>
    <w:p w:rsidR="00860BE1" w:rsidP="00632C60">
      <w:pPr>
        <w:pStyle w:val="PlainText"/>
        <w:numPr>
          <w:ilvl w:val="1"/>
          <w:numId w:val="76"/>
        </w:numPr>
        <w:autoSpaceDE/>
        <w:autoSpaceDN/>
        <w:spacing w:before="0" w:line="276" w:lineRule="auto"/>
        <w:ind w:left="1276" w:hanging="567"/>
        <w:rPr>
          <w:rFonts w:ascii="Bookman Old Style" w:hAnsi="Bookman Old Style" w:cs="Open Sans"/>
          <w:sz w:val="24"/>
          <w:szCs w:val="24"/>
        </w:rPr>
      </w:pPr>
      <w:r w:rsidRPr="007C114D">
        <w:rPr>
          <w:rFonts w:ascii="Bookman Old Style" w:hAnsi="Bookman Old Style" w:cs="Open Sans"/>
          <w:sz w:val="24"/>
          <w:szCs w:val="24"/>
          <w:u w:val="single"/>
        </w:rPr>
        <w:t xml:space="preserve">Oświadczenie, o którym mowa w art. 125 ust. 1 ustawy </w:t>
      </w:r>
      <w:r w:rsidRPr="007C114D">
        <w:rPr>
          <w:rFonts w:ascii="Bookman Old Style" w:hAnsi="Bookman Old Style" w:cs="Open Sans"/>
          <w:sz w:val="24"/>
          <w:szCs w:val="24"/>
          <w:u w:val="single"/>
        </w:rPr>
        <w:t>Pzp</w:t>
      </w:r>
      <w:r w:rsidRPr="007C114D">
        <w:rPr>
          <w:rFonts w:ascii="Bookman Old Style" w:hAnsi="Bookman Old Style" w:cs="Open Sans"/>
          <w:sz w:val="24"/>
          <w:szCs w:val="24"/>
          <w:u w:val="single"/>
        </w:rPr>
        <w:t>, którego wzór stanowi Załącznik nr 6 do SWZ</w:t>
      </w:r>
      <w:r w:rsidRPr="007C114D">
        <w:rPr>
          <w:rFonts w:ascii="Bookman Old Style" w:hAnsi="Bookman Old Style" w:cs="Open Sans"/>
          <w:sz w:val="24"/>
          <w:szCs w:val="24"/>
        </w:rPr>
        <w:t xml:space="preserve">. </w:t>
      </w:r>
      <w:r w:rsidRPr="007C114D">
        <w:rPr>
          <w:rFonts w:ascii="Bookman Old Style" w:hAnsi="Bookman Old Style" w:cs="Open Sans"/>
          <w:color w:val="000000"/>
          <w:sz w:val="24"/>
          <w:szCs w:val="24"/>
        </w:rPr>
        <w:t>Oświadczenie stanowi dowód potwierdzający spełnienie warunków udziału w postępowaniu oraz brak</w:t>
      </w:r>
      <w:r w:rsidRPr="00DB3019">
        <w:rPr>
          <w:rFonts w:ascii="Bookman Old Style" w:hAnsi="Bookman Old Style" w:cs="Open Sans"/>
          <w:color w:val="000000"/>
          <w:sz w:val="24"/>
          <w:szCs w:val="24"/>
        </w:rPr>
        <w:t xml:space="preserve"> podstaw wykluczenia na dzień składania ofert, tymczasowo zastępujący wymagane przez Zamawiającego podmiotowe środki dowodowe. </w:t>
      </w:r>
    </w:p>
    <w:p w:rsidR="00860BE1" w:rsidRPr="00EE1530" w:rsidP="007E2A72">
      <w:pPr>
        <w:pStyle w:val="PlainText"/>
        <w:numPr>
          <w:ilvl w:val="0"/>
          <w:numId w:val="6"/>
        </w:numPr>
        <w:tabs>
          <w:tab w:val="clear" w:pos="700"/>
          <w:tab w:val="num" w:pos="709"/>
        </w:tabs>
        <w:autoSpaceDE/>
        <w:autoSpaceDN/>
        <w:spacing w:before="0" w:line="276" w:lineRule="auto"/>
        <w:ind w:left="709" w:hanging="369"/>
        <w:rPr>
          <w:rFonts w:ascii="Bookman Old Style" w:hAnsi="Bookman Old Style" w:cs="Open Sans"/>
          <w:sz w:val="24"/>
          <w:szCs w:val="24"/>
        </w:rPr>
      </w:pPr>
      <w:r w:rsidRPr="00EE1530">
        <w:rPr>
          <w:rFonts w:ascii="Bookman Old Style" w:hAnsi="Bookman Old Style" w:cs="Open Sans"/>
          <w:color w:val="000000"/>
          <w:sz w:val="24"/>
          <w:szCs w:val="24"/>
        </w:rPr>
        <w:t xml:space="preserve">W przypadku Wykonawcy, który zamierza powierzyć wykonanie części zamówienia Podwykonawcy, Wykonawca przedstawia, wraz z oświadczeniem, </w:t>
      </w:r>
      <w:r w:rsidRPr="00EE1530">
        <w:rPr>
          <w:rFonts w:ascii="Bookman Old Style" w:hAnsi="Bookman Old Style" w:cs="Open Sans"/>
          <w:color w:val="000000"/>
          <w:sz w:val="24"/>
          <w:szCs w:val="24"/>
        </w:rPr>
        <w:t xml:space="preserve">o którym mowa w pkt 1, także oświadczenie dotyczące Podwykonawcy, potwierdzające brak podstaw wykluczenia tego Podwykonawcy. </w:t>
      </w:r>
    </w:p>
    <w:p w:rsidR="00860BE1" w:rsidRPr="00A758BE" w:rsidP="007E2A72">
      <w:pPr>
        <w:pStyle w:val="PlainText"/>
        <w:numPr>
          <w:ilvl w:val="0"/>
          <w:numId w:val="6"/>
        </w:numPr>
        <w:autoSpaceDE/>
        <w:autoSpaceDN/>
        <w:spacing w:before="0" w:line="276" w:lineRule="auto"/>
        <w:ind w:left="709" w:hanging="425"/>
        <w:rPr>
          <w:rFonts w:ascii="Bookman Old Style" w:hAnsi="Bookman Old Style" w:cs="Open Sans"/>
          <w:sz w:val="24"/>
          <w:szCs w:val="24"/>
        </w:rPr>
      </w:pPr>
      <w:r w:rsidRPr="00A758BE">
        <w:rPr>
          <w:rFonts w:ascii="Bookman Old Style" w:hAnsi="Bookman Old Style" w:cs="Open Sans"/>
          <w:sz w:val="24"/>
          <w:szCs w:val="24"/>
        </w:rPr>
        <w:t xml:space="preserve">Zamawiający przed wyborem najkorzystniejszej oferty, wezwie Wykonawcę, którego oferta została najwyżej oceniona i, którego oferta nie będzie podlegała odrzuceniu, do złożenia w wyznaczonym terminie, nie krótszym niż </w:t>
      </w:r>
      <w:r>
        <w:rPr>
          <w:rFonts w:ascii="Bookman Old Style" w:hAnsi="Bookman Old Style" w:cs="Open Sans"/>
          <w:sz w:val="24"/>
          <w:szCs w:val="24"/>
        </w:rPr>
        <w:t>5</w:t>
      </w:r>
      <w:r w:rsidRPr="00A758BE">
        <w:rPr>
          <w:rFonts w:ascii="Bookman Old Style" w:hAnsi="Bookman Old Style" w:cs="Open Sans"/>
          <w:sz w:val="24"/>
          <w:szCs w:val="24"/>
        </w:rPr>
        <w:t xml:space="preserve"> dni, aktualnych na dzień złożenia podmiotowych środków dowodowych:</w:t>
      </w:r>
    </w:p>
    <w:p w:rsidR="00860BE1" w:rsidP="007E2A72">
      <w:pPr>
        <w:pStyle w:val="PlainText"/>
        <w:numPr>
          <w:ilvl w:val="1"/>
          <w:numId w:val="34"/>
        </w:numPr>
        <w:autoSpaceDE/>
        <w:autoSpaceDN/>
        <w:spacing w:before="0" w:line="276" w:lineRule="auto"/>
        <w:ind w:left="1134" w:hanging="425"/>
        <w:rPr>
          <w:rFonts w:ascii="Bookman Old Style" w:hAnsi="Bookman Old Style" w:cs="Open Sans"/>
          <w:sz w:val="24"/>
          <w:szCs w:val="24"/>
        </w:rPr>
      </w:pPr>
      <w:bookmarkStart w:id="75" w:name="_Hlk167271555"/>
      <w:r w:rsidRPr="00A758BE">
        <w:rPr>
          <w:rFonts w:ascii="Bookman Old Style" w:hAnsi="Bookman Old Style" w:cs="Open Sans"/>
          <w:sz w:val="24"/>
          <w:szCs w:val="24"/>
        </w:rPr>
        <w:t xml:space="preserve">oświadczenia Wykonawcy, w zakresie art. 108 ust. 1 pkt 5 ustawy </w:t>
      </w:r>
      <w:r w:rsidRPr="00A758BE">
        <w:rPr>
          <w:rFonts w:ascii="Bookman Old Style" w:hAnsi="Bookman Old Style" w:cs="Open Sans"/>
          <w:sz w:val="24"/>
          <w:szCs w:val="24"/>
        </w:rPr>
        <w:t>Pzp</w:t>
      </w:r>
      <w:r w:rsidRPr="00A758BE">
        <w:rPr>
          <w:rFonts w:ascii="Bookman Old Style" w:hAnsi="Bookman Old Style" w:cs="Open Sans"/>
          <w:sz w:val="24"/>
          <w:szCs w:val="24"/>
        </w:rPr>
        <w:t>, o braku przynależności do tej samej grupy kapitałowej w rozumieniu ustawy z</w:t>
      </w:r>
      <w:r>
        <w:rPr>
          <w:rFonts w:ascii="Bookman Old Style" w:hAnsi="Bookman Old Style" w:cs="Open Sans"/>
          <w:sz w:val="24"/>
          <w:szCs w:val="24"/>
        </w:rPr>
        <w:t xml:space="preserve"> 16 lutego </w:t>
      </w:r>
      <w:r w:rsidRPr="00A758BE">
        <w:rPr>
          <w:rFonts w:ascii="Bookman Old Style" w:hAnsi="Bookman Old Style" w:cs="Open Sans"/>
          <w:sz w:val="24"/>
          <w:szCs w:val="24"/>
        </w:rPr>
        <w:t xml:space="preserve">2007 r. o ochronie konkurencji i konsumentów, z innym Wykonawcą, który złożył odrębną ofertę, ofertę częściową lub wniosek o </w:t>
      </w:r>
      <w:r w:rsidRPr="007C114D">
        <w:rPr>
          <w:rFonts w:ascii="Bookman Old Style" w:hAnsi="Bookman Old Style" w:cs="Open Sans"/>
          <w:sz w:val="24"/>
          <w:szCs w:val="24"/>
        </w:rPr>
        <w:t>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Załącznik nr 4 do SWZ;</w:t>
      </w:r>
    </w:p>
    <w:p w:rsidR="00860BE1" w:rsidP="007E2A72">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A758BE">
        <w:rPr>
          <w:rFonts w:ascii="Bookman Old Style" w:hAnsi="Bookman Old Style" w:cs="Open Sans"/>
          <w:sz w:val="24"/>
          <w:szCs w:val="24"/>
        </w:rPr>
        <w:t xml:space="preserve">odpisu lub informacji z Krajowego Rejestru Sądowego lub z Centralnej Ewidencji i Informacji o Działalności Gospodarczej, w zakresie art. 109 ust. 1 pkt 4 ustawy </w:t>
      </w:r>
      <w:r w:rsidRPr="00A758BE">
        <w:rPr>
          <w:rFonts w:ascii="Bookman Old Style" w:hAnsi="Bookman Old Style" w:cs="Open Sans"/>
          <w:sz w:val="24"/>
          <w:szCs w:val="24"/>
        </w:rPr>
        <w:t>Pzp</w:t>
      </w:r>
      <w:r w:rsidRPr="00A758BE">
        <w:rPr>
          <w:rFonts w:ascii="Bookman Old Style" w:hAnsi="Bookman Old Style" w:cs="Open Sans"/>
          <w:sz w:val="24"/>
          <w:szCs w:val="24"/>
        </w:rPr>
        <w:t xml:space="preserve">, sporządzonych nie wcześniej niż 3 miesiące przed ich złożeniem, jeżeli odrębne </w:t>
      </w:r>
      <w:r w:rsidRPr="00B24B62">
        <w:rPr>
          <w:rFonts w:ascii="Bookman Old Style" w:hAnsi="Bookman Old Style" w:cs="Open Sans"/>
          <w:sz w:val="24"/>
          <w:szCs w:val="24"/>
        </w:rPr>
        <w:t>przepisy wymagają wpisu do rejestru lub ewidencji; 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rsidR="00860BE1" w:rsidRPr="00A758BE" w:rsidP="007E2A72">
      <w:pPr>
        <w:pStyle w:val="PlainText"/>
        <w:numPr>
          <w:ilvl w:val="1"/>
          <w:numId w:val="34"/>
        </w:numPr>
        <w:autoSpaceDE/>
        <w:autoSpaceDN/>
        <w:spacing w:before="0" w:line="276" w:lineRule="auto"/>
        <w:ind w:left="1134" w:hanging="425"/>
        <w:rPr>
          <w:rFonts w:ascii="Bookman Old Style" w:hAnsi="Bookman Old Style" w:cs="Open Sans"/>
          <w:sz w:val="24"/>
          <w:szCs w:val="24"/>
        </w:rPr>
      </w:pPr>
      <w:r w:rsidRPr="00A758BE">
        <w:rPr>
          <w:rFonts w:ascii="Bookman Old Style" w:hAnsi="Bookman Old Style" w:cs="Open Sans"/>
          <w:sz w:val="24"/>
          <w:szCs w:val="24"/>
        </w:rPr>
        <w:t xml:space="preserve">oświadczenia o aktualności informacji zawartych w oświadczeniu, o którym mowa w art. 125 ust. 1 ustawy </w:t>
      </w:r>
      <w:r w:rsidRPr="00A758BE">
        <w:rPr>
          <w:rFonts w:ascii="Bookman Old Style" w:hAnsi="Bookman Old Style" w:cs="Open Sans"/>
          <w:sz w:val="24"/>
          <w:szCs w:val="24"/>
        </w:rPr>
        <w:t>Pzp</w:t>
      </w:r>
      <w:r w:rsidRPr="00A758BE">
        <w:rPr>
          <w:rFonts w:ascii="Bookman Old Style" w:hAnsi="Bookman Old Style" w:cs="Open Sans"/>
          <w:sz w:val="24"/>
          <w:szCs w:val="24"/>
        </w:rPr>
        <w:t>, w zakresie podstaw wykluczenia z postępowania wskazanych przez Zamawiającego, o których mowa w:</w:t>
      </w:r>
    </w:p>
    <w:p w:rsidR="00860BE1" w:rsidP="007E2A72">
      <w:pPr>
        <w:pStyle w:val="PlainText"/>
        <w:numPr>
          <w:ilvl w:val="0"/>
          <w:numId w:val="39"/>
        </w:numPr>
        <w:autoSpaceDE/>
        <w:autoSpaceDN/>
        <w:spacing w:before="0" w:line="276" w:lineRule="auto"/>
        <w:ind w:left="993" w:firstLine="141"/>
        <w:rPr>
          <w:rFonts w:ascii="Bookman Old Style" w:hAnsi="Bookman Old Style" w:cs="Open Sans"/>
          <w:sz w:val="24"/>
          <w:szCs w:val="24"/>
        </w:rPr>
      </w:pPr>
      <w:r w:rsidRPr="000C00A4">
        <w:rPr>
          <w:rFonts w:ascii="Bookman Old Style" w:hAnsi="Bookman Old Style" w:cs="Open Sans"/>
          <w:sz w:val="24"/>
          <w:szCs w:val="24"/>
        </w:rPr>
        <w:t xml:space="preserve">art. 108 ust. 1 pkt 3 ustawy </w:t>
      </w:r>
      <w:r w:rsidRPr="000C00A4">
        <w:rPr>
          <w:rFonts w:ascii="Bookman Old Style" w:hAnsi="Bookman Old Style" w:cs="Open Sans"/>
          <w:sz w:val="24"/>
          <w:szCs w:val="24"/>
        </w:rPr>
        <w:t>Pzp</w:t>
      </w:r>
      <w:r w:rsidRPr="000C00A4">
        <w:rPr>
          <w:rFonts w:ascii="Bookman Old Style" w:hAnsi="Bookman Old Style" w:cs="Open Sans"/>
          <w:sz w:val="24"/>
          <w:szCs w:val="24"/>
        </w:rPr>
        <w:t>,</w:t>
      </w:r>
    </w:p>
    <w:p w:rsidR="00860BE1" w:rsidP="007E2A72">
      <w:pPr>
        <w:pStyle w:val="PlainTex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 xml:space="preserve">art. 108 ust. 1 pkt 4 ustawy </w:t>
      </w:r>
      <w:r w:rsidRPr="00A758BE">
        <w:rPr>
          <w:rFonts w:ascii="Bookman Old Style" w:hAnsi="Bookman Old Style" w:cs="Open Sans"/>
          <w:sz w:val="24"/>
          <w:szCs w:val="24"/>
        </w:rPr>
        <w:t>Pzp</w:t>
      </w:r>
      <w:r w:rsidRPr="00A758BE">
        <w:rPr>
          <w:rFonts w:ascii="Bookman Old Style" w:hAnsi="Bookman Old Style" w:cs="Open Sans"/>
          <w:sz w:val="24"/>
          <w:szCs w:val="24"/>
        </w:rPr>
        <w:t>, dotyczących orzeczenia zakazu ubiegania się o zamówienie publiczne tytułem środka zapobiegawczego,</w:t>
      </w:r>
    </w:p>
    <w:p w:rsidR="00860BE1" w:rsidRPr="007C114D" w:rsidP="007E2A72">
      <w:pPr>
        <w:pStyle w:val="PlainTex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 xml:space="preserve">art. </w:t>
      </w:r>
      <w:r w:rsidRPr="007C114D">
        <w:rPr>
          <w:rFonts w:ascii="Bookman Old Style" w:hAnsi="Bookman Old Style" w:cs="Open Sans"/>
          <w:sz w:val="24"/>
          <w:szCs w:val="24"/>
        </w:rPr>
        <w:t xml:space="preserve">108 ust. 1 pkt 5 ustawy </w:t>
      </w:r>
      <w:r w:rsidRPr="007C114D">
        <w:rPr>
          <w:rFonts w:ascii="Bookman Old Style" w:hAnsi="Bookman Old Style" w:cs="Open Sans"/>
          <w:sz w:val="24"/>
          <w:szCs w:val="24"/>
        </w:rPr>
        <w:t>Pzp</w:t>
      </w:r>
      <w:r w:rsidRPr="007C114D">
        <w:rPr>
          <w:rFonts w:ascii="Bookman Old Style" w:hAnsi="Bookman Old Style" w:cs="Open Sans"/>
          <w:sz w:val="24"/>
          <w:szCs w:val="24"/>
        </w:rPr>
        <w:t>, dotyczących zawarcia z innymi wykonawcami porozumienia mającego na celu zakłócenie konkurencji,</w:t>
      </w:r>
    </w:p>
    <w:p w:rsidR="00860BE1" w:rsidRPr="007C114D" w:rsidP="007E2A72">
      <w:pPr>
        <w:pStyle w:val="PlainText"/>
        <w:numPr>
          <w:ilvl w:val="0"/>
          <w:numId w:val="39"/>
        </w:numPr>
        <w:autoSpaceDE/>
        <w:autoSpaceDN/>
        <w:spacing w:before="0" w:line="276" w:lineRule="auto"/>
        <w:ind w:left="993" w:firstLine="141"/>
        <w:rPr>
          <w:rFonts w:ascii="Bookman Old Style" w:hAnsi="Bookman Old Style" w:cs="Open Sans"/>
          <w:sz w:val="24"/>
          <w:szCs w:val="24"/>
        </w:rPr>
      </w:pPr>
      <w:r w:rsidRPr="007C114D">
        <w:rPr>
          <w:rFonts w:ascii="Bookman Old Style" w:hAnsi="Bookman Old Style" w:cs="Open Sans"/>
          <w:sz w:val="24"/>
          <w:szCs w:val="24"/>
        </w:rPr>
        <w:t xml:space="preserve">art. 108 ust. 1 pkt 6 ustawy </w:t>
      </w:r>
      <w:r w:rsidRPr="007C114D">
        <w:rPr>
          <w:rFonts w:ascii="Bookman Old Style" w:hAnsi="Bookman Old Style" w:cs="Open Sans"/>
          <w:sz w:val="24"/>
          <w:szCs w:val="24"/>
        </w:rPr>
        <w:t>Pzp</w:t>
      </w:r>
      <w:r w:rsidRPr="007C114D">
        <w:rPr>
          <w:rFonts w:ascii="Bookman Old Style" w:hAnsi="Bookman Old Style" w:cs="Open Sans"/>
          <w:sz w:val="24"/>
          <w:szCs w:val="24"/>
        </w:rPr>
        <w:t xml:space="preserve"> </w:t>
      </w:r>
    </w:p>
    <w:p w:rsidR="00860BE1" w:rsidRPr="007C114D" w:rsidP="007E2A72">
      <w:pPr>
        <w:pStyle w:val="PlainText"/>
        <w:autoSpaceDE/>
        <w:autoSpaceDN/>
        <w:spacing w:before="0" w:line="276" w:lineRule="auto"/>
        <w:ind w:left="1134"/>
        <w:rPr>
          <w:rFonts w:ascii="Bookman Old Style" w:hAnsi="Bookman Old Style" w:cs="Open Sans"/>
          <w:sz w:val="24"/>
          <w:szCs w:val="24"/>
        </w:rPr>
      </w:pPr>
      <w:r w:rsidRPr="007C114D">
        <w:rPr>
          <w:rFonts w:ascii="Bookman Old Style" w:hAnsi="Bookman Old Style" w:cs="Open Sans"/>
          <w:sz w:val="24"/>
          <w:szCs w:val="24"/>
        </w:rPr>
        <w:t>- sporządzonego wg wzoru stanowiącego Załącznik nr 5 do SWZ;</w:t>
      </w:r>
    </w:p>
    <w:p w:rsidR="00860BE1" w:rsidRPr="007C114D" w:rsidP="007E2A72">
      <w:pPr>
        <w:pStyle w:val="ListParagraph"/>
        <w:numPr>
          <w:ilvl w:val="1"/>
          <w:numId w:val="34"/>
        </w:numPr>
        <w:adjustRightInd w:val="0"/>
        <w:spacing w:before="0" w:line="276" w:lineRule="auto"/>
        <w:ind w:left="1134" w:hanging="425"/>
        <w:rPr>
          <w:rFonts w:ascii="Bookman Old Style" w:hAnsi="Bookman Old Style"/>
          <w:color w:val="000000"/>
          <w:sz w:val="24"/>
          <w:szCs w:val="24"/>
        </w:rPr>
      </w:pPr>
      <w:r w:rsidRPr="007C114D">
        <w:rPr>
          <w:rFonts w:ascii="Bookman Old Style" w:hAnsi="Bookman Old Style" w:cs="Open Sans"/>
          <w:color w:val="000000"/>
          <w:sz w:val="24"/>
          <w:szCs w:val="24"/>
        </w:rPr>
        <w:t>oświadczenia w zakresie braku podstaw do wykluczenia, o których mowa w art. 5k Rozporządzenia Rady</w:t>
      </w:r>
      <w:r w:rsidRPr="000C00A4">
        <w:rPr>
          <w:rFonts w:ascii="Bookman Old Style" w:hAnsi="Bookman Old Style" w:cs="Open Sans"/>
          <w:color w:val="000000"/>
          <w:sz w:val="24"/>
          <w:szCs w:val="24"/>
        </w:rPr>
        <w:t xml:space="preserve"> (UE) nr 833/2014 z dnia 31 lipca 2014 r. dotyczącego środków ograniczających w związku z działaniami Rosji destabilizującymi sytuację na Ukrainie oraz w art. 7 ust. 1 ustawy z dnia 13 </w:t>
      </w:r>
      <w:r w:rsidRPr="007C114D">
        <w:rPr>
          <w:rFonts w:ascii="Bookman Old Style" w:hAnsi="Bookman Old Style" w:cs="Open Sans"/>
          <w:color w:val="000000"/>
          <w:sz w:val="24"/>
          <w:szCs w:val="24"/>
        </w:rPr>
        <w:t xml:space="preserve">kwietnia 2022 r. o szczególnych rozwiązaniach w zakresie przeciwdziałania wspieraniu agresji na Ukrainę oraz służących ochronie </w:t>
      </w:r>
      <w:r w:rsidRPr="007C114D">
        <w:rPr>
          <w:rFonts w:ascii="Bookman Old Style" w:hAnsi="Bookman Old Style" w:cs="Open Sans"/>
          <w:color w:val="000000"/>
          <w:sz w:val="24"/>
          <w:szCs w:val="24"/>
        </w:rPr>
        <w:t>bezpieczeństwa narodowego - wg wzoru stanowiącego Załącznik nr 7 do SWZ (odpowiednio dla Wykonawcy i jeśli dotyczy - podmiotu udostępniającego zasoby);</w:t>
      </w:r>
    </w:p>
    <w:p w:rsidR="00860BE1" w:rsidP="007E2A72">
      <w:pPr>
        <w:pStyle w:val="PlainText"/>
        <w:numPr>
          <w:ilvl w:val="0"/>
          <w:numId w:val="6"/>
        </w:numPr>
        <w:autoSpaceDE/>
        <w:autoSpaceDN/>
        <w:spacing w:before="0" w:line="288" w:lineRule="auto"/>
        <w:ind w:left="709" w:hanging="425"/>
        <w:rPr>
          <w:rFonts w:ascii="Bookman Old Style" w:hAnsi="Bookman Old Style" w:cs="Open Sans"/>
          <w:sz w:val="24"/>
          <w:szCs w:val="24"/>
        </w:rPr>
      </w:pPr>
      <w:bookmarkStart w:id="76" w:name="_Toc45283819"/>
      <w:bookmarkStart w:id="77" w:name="_Toc71881831"/>
      <w:bookmarkEnd w:id="75"/>
      <w:r w:rsidRPr="007C114D">
        <w:rPr>
          <w:rFonts w:ascii="Bookman Old Style" w:hAnsi="Bookman Old Style" w:cs="Open Sans"/>
          <w:sz w:val="24"/>
          <w:szCs w:val="24"/>
        </w:rPr>
        <w:t>W przypadku wskazania przez Wykonawcę dostępności podmiotowych środków dowodowych</w:t>
      </w:r>
      <w:r w:rsidRPr="000C00A4">
        <w:rPr>
          <w:rFonts w:ascii="Bookman Old Style" w:hAnsi="Bookman Old Style" w:cs="Open Sans"/>
          <w:sz w:val="24"/>
          <w:szCs w:val="24"/>
        </w:rPr>
        <w:t xml:space="preserve">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rsidR="00860BE1" w:rsidRPr="00683A18" w:rsidP="007E2A72">
      <w:pPr>
        <w:pStyle w:val="PlainText"/>
        <w:numPr>
          <w:ilvl w:val="0"/>
          <w:numId w:val="6"/>
        </w:numPr>
        <w:autoSpaceDE/>
        <w:autoSpaceDN/>
        <w:spacing w:before="0" w:line="288" w:lineRule="auto"/>
        <w:ind w:left="709" w:hanging="425"/>
        <w:rPr>
          <w:rFonts w:ascii="Bookman Old Style" w:hAnsi="Bookman Old Style" w:cs="Open Sans"/>
          <w:sz w:val="24"/>
          <w:szCs w:val="24"/>
        </w:rPr>
      </w:pPr>
      <w:r w:rsidRPr="00683A18">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683A18">
        <w:rPr>
          <w:rFonts w:ascii="Bookman Old Style" w:eastAsia="Roboto" w:hAnsi="Bookman Old Style" w:cs="Roboto"/>
          <w:b/>
          <w:bCs/>
          <w:color w:val="444444"/>
          <w:sz w:val="24"/>
          <w:szCs w:val="24"/>
        </w:rPr>
        <w:t xml:space="preserve"> </w:t>
      </w:r>
      <w:r w:rsidRPr="00683A18">
        <w:rPr>
          <w:rFonts w:ascii="Bookman Old Style" w:hAnsi="Bookman Old Style" w:cs="Open Sans"/>
          <w:color w:val="000000"/>
          <w:sz w:val="24"/>
          <w:szCs w:val="24"/>
        </w:rPr>
        <w:t xml:space="preserve">w sprawie podmiotowych środków dowodowych oraz innych dokumentów lub oświadczeń, jakich może żądać zamawiający od wykonawcy (Dz.U. 2020 r., poz. 2415), (dalej jako „Rozporządzenie”), składa się w formie elektronicznej, opatrzonej </w:t>
      </w:r>
      <w:r w:rsidRPr="00683A18">
        <w:rPr>
          <w:rFonts w:ascii="Bookman Old Style" w:hAnsi="Bookman Old Style"/>
          <w:sz w:val="24"/>
          <w:szCs w:val="24"/>
        </w:rPr>
        <w:t>kwalifikowanym podpisem elektronicznym, podpisem zaufanym lub podpisem osobistym.</w:t>
      </w:r>
    </w:p>
    <w:p w:rsidR="00860BE1" w:rsidRPr="000C00A4" w:rsidP="007E2A72">
      <w:pPr>
        <w:pStyle w:val="Heading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t xml:space="preserve">  Przedmiotowe </w:t>
      </w:r>
      <w:r w:rsidRPr="000C00A4">
        <w:rPr>
          <w:rFonts w:ascii="Bookman Old Style" w:hAnsi="Bookman Old Style" w:cs="Open Sans"/>
          <w:sz w:val="24"/>
          <w:szCs w:val="24"/>
        </w:rPr>
        <w:t>ŚRODKI DOWODOWE</w:t>
      </w:r>
    </w:p>
    <w:p w:rsidR="00860BE1" w:rsidRPr="00C33138" w:rsidP="00632C60">
      <w:pPr>
        <w:pStyle w:val="ListParagraph"/>
        <w:numPr>
          <w:ilvl w:val="1"/>
          <w:numId w:val="70"/>
        </w:numPr>
        <w:suppressAutoHyphens/>
        <w:autoSpaceDE/>
        <w:autoSpaceDN/>
        <w:spacing w:before="0" w:line="276" w:lineRule="auto"/>
        <w:rPr>
          <w:rFonts w:ascii="Bookman Old Style" w:hAnsi="Bookman Old Style"/>
          <w:sz w:val="24"/>
          <w:szCs w:val="24"/>
        </w:rPr>
      </w:pPr>
      <w:r w:rsidRPr="00C33138">
        <w:rPr>
          <w:rFonts w:ascii="Bookman Old Style" w:hAnsi="Bookman Old Style"/>
          <w:sz w:val="24"/>
          <w:szCs w:val="24"/>
        </w:rPr>
        <w:t>Zamawiający żąda, by Wykonawca złożył wraz z ofertą następujące, przedmiotowe środki dowodowe:</w:t>
      </w:r>
    </w:p>
    <w:p w:rsidR="00860BE1" w:rsidRPr="000415A5" w:rsidP="00632C60">
      <w:pPr>
        <w:pStyle w:val="ListParagraph"/>
        <w:numPr>
          <w:ilvl w:val="2"/>
          <w:numId w:val="70"/>
        </w:numPr>
        <w:suppressAutoHyphens/>
        <w:autoSpaceDE/>
        <w:autoSpaceDN/>
        <w:spacing w:before="0" w:line="276" w:lineRule="auto"/>
        <w:ind w:left="1134" w:hanging="425"/>
        <w:rPr>
          <w:rFonts w:ascii="Bookman Old Style" w:hAnsi="Bookman Old Style"/>
          <w:sz w:val="24"/>
          <w:szCs w:val="24"/>
        </w:rPr>
      </w:pPr>
      <w:bookmarkStart w:id="78" w:name="_Hlk167271140"/>
      <w:r w:rsidRPr="000415A5">
        <w:rPr>
          <w:rFonts w:ascii="Bookman Old Style" w:hAnsi="Bookman Old Style" w:cs="Arial"/>
          <w:sz w:val="24"/>
          <w:szCs w:val="24"/>
        </w:rPr>
        <w:t>Opis oferowanego przedmiotu zamówienia zgodnie ze wzorem stanowiącym Załącznik nr 9 do SWZ</w:t>
      </w:r>
      <w:r w:rsidR="000415A5">
        <w:rPr>
          <w:rFonts w:ascii="Bookman Old Style" w:hAnsi="Bookman Old Style" w:cs="Arial"/>
          <w:sz w:val="24"/>
          <w:szCs w:val="24"/>
        </w:rPr>
        <w:t xml:space="preserve"> </w:t>
      </w:r>
      <w:r w:rsidRPr="000415A5" w:rsidR="000415A5">
        <w:rPr>
          <w:rFonts w:ascii="Bookman Old Style" w:hAnsi="Bookman Old Style" w:cs="Arial"/>
          <w:sz w:val="24"/>
          <w:szCs w:val="24"/>
        </w:rPr>
        <w:t xml:space="preserve">(dotyczy Części nr </w:t>
      </w:r>
      <w:r w:rsidR="000415A5">
        <w:rPr>
          <w:rFonts w:ascii="Bookman Old Style" w:hAnsi="Bookman Old Style" w:cs="Arial"/>
          <w:sz w:val="24"/>
          <w:szCs w:val="24"/>
        </w:rPr>
        <w:t>1, nr 2</w:t>
      </w:r>
      <w:r w:rsidRPr="000415A5" w:rsidR="000415A5">
        <w:rPr>
          <w:rFonts w:ascii="Bookman Old Style" w:hAnsi="Bookman Old Style" w:cs="Arial"/>
          <w:sz w:val="24"/>
          <w:szCs w:val="24"/>
        </w:rPr>
        <w:t>).</w:t>
      </w:r>
    </w:p>
    <w:p w:rsidR="000415A5" w:rsidRPr="000415A5" w:rsidP="000415A5">
      <w:pPr>
        <w:pStyle w:val="ListParagraph"/>
        <w:numPr>
          <w:ilvl w:val="2"/>
          <w:numId w:val="70"/>
        </w:numPr>
        <w:suppressAutoHyphens/>
        <w:autoSpaceDE/>
        <w:autoSpaceDN/>
        <w:spacing w:before="0" w:line="276" w:lineRule="auto"/>
        <w:ind w:left="1134" w:hanging="425"/>
        <w:rPr>
          <w:rFonts w:ascii="Bookman Old Style" w:hAnsi="Bookman Old Style"/>
          <w:sz w:val="24"/>
          <w:szCs w:val="24"/>
        </w:rPr>
      </w:pPr>
      <w:r w:rsidRPr="000415A5">
        <w:rPr>
          <w:rFonts w:ascii="Bookman Old Style" w:hAnsi="Bookman Old Style" w:cs="Arial"/>
          <w:bCs/>
          <w:sz w:val="24"/>
          <w:szCs w:val="24"/>
        </w:rPr>
        <w:t xml:space="preserve">Dokumentację producenta oferowanych produktów równoważnych potwierdzającą otrzymanie wiarygodnych wyników badań w założonych granicach oznaczeń, tak jak w przypadku zastosowania oryginalnych produktów producenta </w:t>
      </w:r>
      <w:r w:rsidRPr="000415A5">
        <w:rPr>
          <w:rFonts w:ascii="Bookman Old Style" w:hAnsi="Bookman Old Style" w:cstheme="majorHAnsi"/>
          <w:sz w:val="24"/>
          <w:szCs w:val="24"/>
        </w:rPr>
        <w:t xml:space="preserve">- w przypadku gdy Wykonawca, który powołuje się na rozwiązania równoważne opisywane </w:t>
      </w:r>
      <w:r w:rsidRPr="000415A5">
        <w:rPr>
          <w:rFonts w:ascii="Bookman Old Style" w:hAnsi="Bookman Old Style" w:cs="Arial"/>
          <w:sz w:val="24"/>
          <w:szCs w:val="24"/>
        </w:rPr>
        <w:t>(dotyczy Części nr 2).</w:t>
      </w:r>
    </w:p>
    <w:p w:rsidR="00860BE1" w:rsidRPr="00C33138" w:rsidP="00632C60">
      <w:pPr>
        <w:pStyle w:val="ListParagraph"/>
        <w:numPr>
          <w:ilvl w:val="1"/>
          <w:numId w:val="70"/>
        </w:numPr>
        <w:suppressAutoHyphens/>
        <w:autoSpaceDE/>
        <w:autoSpaceDN/>
        <w:spacing w:before="0" w:line="276" w:lineRule="auto"/>
        <w:rPr>
          <w:rFonts w:ascii="Bookman Old Style" w:hAnsi="Bookman Old Style"/>
          <w:sz w:val="24"/>
          <w:szCs w:val="24"/>
        </w:rPr>
      </w:pPr>
      <w:bookmarkEnd w:id="78"/>
      <w:r w:rsidRPr="00C33138">
        <w:rPr>
          <w:rFonts w:ascii="Bookman Old Style" w:hAnsi="Bookman Old Style"/>
          <w:sz w:val="24"/>
          <w:szCs w:val="24"/>
        </w:rPr>
        <w:t xml:space="preserve">Zamawiający przewiduje uzupełnienie przedmiotowych środków dowodowych. </w:t>
      </w:r>
    </w:p>
    <w:p w:rsidR="00860BE1" w:rsidRPr="00C33138" w:rsidP="00632C60">
      <w:pPr>
        <w:pStyle w:val="ListParagraph"/>
        <w:numPr>
          <w:ilvl w:val="1"/>
          <w:numId w:val="70"/>
        </w:numPr>
        <w:suppressAutoHyphens/>
        <w:autoSpaceDE/>
        <w:autoSpaceDN/>
        <w:spacing w:before="0" w:line="276" w:lineRule="auto"/>
        <w:rPr>
          <w:rFonts w:ascii="Bookman Old Style" w:hAnsi="Bookman Old Style"/>
          <w:sz w:val="24"/>
          <w:szCs w:val="24"/>
        </w:rPr>
      </w:pPr>
      <w:r w:rsidRPr="00C33138">
        <w:rPr>
          <w:rFonts w:ascii="Bookman Old Style" w:hAnsi="Bookman Old Style"/>
          <w:sz w:val="24"/>
          <w:szCs w:val="24"/>
        </w:rPr>
        <w:t>Zamawiający może żądać od Wykonawców wyjaśnień dotyczących treści przedmiotowych środków dowodowych.</w:t>
      </w:r>
    </w:p>
    <w:p w:rsidR="00860BE1" w:rsidRPr="000C00A4" w:rsidP="007E2A72">
      <w:pPr>
        <w:pStyle w:val="Heading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t>WYKONAWCY ZAGRANICZNI</w:t>
      </w:r>
      <w:bookmarkEnd w:id="76"/>
      <w:bookmarkEnd w:id="77"/>
    </w:p>
    <w:p w:rsidR="00860BE1" w:rsidRPr="000C00A4" w:rsidP="007E2A72">
      <w:pPr>
        <w:pStyle w:val="PlainText"/>
        <w:numPr>
          <w:ilvl w:val="0"/>
          <w:numId w:val="25"/>
        </w:numPr>
        <w:tabs>
          <w:tab w:val="clear" w:pos="700"/>
        </w:tabs>
        <w:autoSpaceDE/>
        <w:autoSpaceDN/>
        <w:spacing w:before="0" w:line="288" w:lineRule="auto"/>
        <w:ind w:left="709" w:hanging="425"/>
        <w:rPr>
          <w:rFonts w:ascii="Bookman Old Style" w:hAnsi="Bookman Old Style" w:cs="Open Sans"/>
          <w:sz w:val="24"/>
          <w:szCs w:val="24"/>
        </w:rPr>
      </w:pPr>
      <w:bookmarkStart w:id="79" w:name="_Toc56878487"/>
      <w:bookmarkStart w:id="80" w:name="_Toc136762098"/>
      <w:r w:rsidRPr="000C00A4">
        <w:rPr>
          <w:rFonts w:ascii="Bookman Old Style" w:hAnsi="Bookman Old Style" w:cs="Open Sans"/>
          <w:sz w:val="24"/>
          <w:szCs w:val="24"/>
        </w:rPr>
        <w:t>Jeżeli Wykonawca ma siedzibę lub miejsce zamieszkania poza terytorium Rzeczypospolitej Polskiej zamiast:</w:t>
      </w:r>
    </w:p>
    <w:p w:rsidR="00860BE1" w:rsidP="007E2A72">
      <w:pPr>
        <w:pStyle w:val="PlainTex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 xml:space="preserve">odpisu albo informacji z Krajowego Rejestru Sądowego lub z Centralnej Ewidencji i Informacji o Działalności Gospodarczej, o których mowa w </w:t>
      </w:r>
      <w:r w:rsidRPr="00CE6CAB">
        <w:rPr>
          <w:rFonts w:ascii="Bookman Old Style" w:hAnsi="Bookman Old Style" w:cs="Open Sans"/>
          <w:sz w:val="24"/>
          <w:szCs w:val="24"/>
        </w:rPr>
        <w:t>rozdziale IX podrozdział I ust. 3 pkt 2 SWZ</w:t>
      </w:r>
      <w:r w:rsidRPr="0039762B">
        <w:rPr>
          <w:rFonts w:ascii="Bookman Old Style" w:hAnsi="Bookman Old Style" w:cs="Open Sans"/>
          <w:sz w:val="24"/>
          <w:szCs w:val="24"/>
        </w:rPr>
        <w:t xml:space="preserve">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w:t>
      </w:r>
      <w:r w:rsidRPr="0039762B">
        <w:rPr>
          <w:rFonts w:ascii="Bookman Old Style" w:hAnsi="Bookman Old Style" w:cs="Open Sans"/>
          <w:sz w:val="24"/>
          <w:szCs w:val="24"/>
        </w:rPr>
        <w:t>zawieszona ani nie znajduje się on w innej tego rodzaju sytuacji wynikającej z podobnej procedury przewidzianej w przepisach miejsca wszczęcia tej procedury;</w:t>
      </w:r>
    </w:p>
    <w:p w:rsidR="00860BE1" w:rsidP="007E2A72">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Dokument, o którym mowa w ust. 1 pkt 1, powinien być wystawiony nie wcześniej niż 6 miesięcy przed jego złożeniem. </w:t>
      </w:r>
    </w:p>
    <w:p w:rsidR="00860BE1" w:rsidP="007E2A72">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rsidR="00860BE1" w:rsidRPr="0039762B" w:rsidP="007E2A72">
      <w:pPr>
        <w:pStyle w:val="PlainTex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w:t>
      </w:r>
      <w:r>
        <w:rPr>
          <w:rFonts w:ascii="Bookman Old Style" w:hAnsi="Bookman Old Style" w:cs="Open Sans"/>
          <w:sz w:val="24"/>
          <w:szCs w:val="24"/>
        </w:rPr>
        <w:t>.</w:t>
      </w:r>
    </w:p>
    <w:p w:rsidR="00860BE1" w:rsidRPr="000C00A4" w:rsidP="007E2A72">
      <w:pPr>
        <w:pStyle w:val="Heading2"/>
        <w:ind w:left="284" w:hanging="142"/>
        <w:rPr>
          <w:rFonts w:ascii="Bookman Old Style" w:hAnsi="Bookman Old Style" w:cs="Open Sans"/>
          <w:sz w:val="24"/>
          <w:szCs w:val="24"/>
        </w:rPr>
      </w:pPr>
      <w:bookmarkStart w:id="81" w:name="_Toc45283820"/>
      <w:bookmarkStart w:id="82" w:name="_Toc71881832"/>
      <w:r w:rsidRPr="000C00A4">
        <w:rPr>
          <w:rFonts w:ascii="Bookman Old Style" w:hAnsi="Bookman Old Style" w:cs="Open Sans"/>
          <w:sz w:val="24"/>
          <w:szCs w:val="24"/>
        </w:rPr>
        <w:t>WYKONAWCY WYSTĘPUJĄCY WSPÓLNIE LUB UDOSTĘPNIAJĄCY ZASOBY</w:t>
      </w:r>
      <w:bookmarkEnd w:id="81"/>
      <w:bookmarkEnd w:id="82"/>
    </w:p>
    <w:p w:rsidR="00860BE1" w:rsidRPr="004A3D0B" w:rsidP="007E2A72">
      <w:pPr>
        <w:pStyle w:val="ListParagraph"/>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bookmarkStart w:id="83" w:name="_Hlk167271855"/>
      <w:r w:rsidRPr="004A3D0B">
        <w:rPr>
          <w:rFonts w:ascii="Bookman Old Style" w:hAnsi="Bookman Old Style" w:cs="Open Sans"/>
          <w:color w:val="000000"/>
          <w:sz w:val="24"/>
          <w:szCs w:val="24"/>
        </w:rPr>
        <w:t xml:space="preserve">W przypadku wspólnego ubiegania się o zamówienie przez Wykonawców, oświadczenie, o którym mowa </w:t>
      </w:r>
      <w:r w:rsidRPr="00CE6CAB">
        <w:rPr>
          <w:rFonts w:ascii="Bookman Old Style" w:hAnsi="Bookman Old Style" w:cs="Open Sans"/>
          <w:color w:val="000000"/>
          <w:sz w:val="24"/>
          <w:szCs w:val="24"/>
        </w:rPr>
        <w:t>w Rozdział IX Podrozdział I ust. 1, składa</w:t>
      </w:r>
      <w:r w:rsidRPr="004A3D0B">
        <w:rPr>
          <w:rFonts w:ascii="Bookman Old Style" w:hAnsi="Bookman Old Style" w:cs="Open Sans"/>
          <w:color w:val="000000"/>
          <w:sz w:val="24"/>
          <w:szCs w:val="24"/>
        </w:rPr>
        <w:t xml:space="preserve"> każdy z Wykonawców. Dokumenty te potwierdzają brak podstaw wykluczenia oraz spełnianie warunków udziału w postępowaniu, w jakim każdy z Wykonawców wykazuje spełnianie warunków udziału w postępowaniu. </w:t>
      </w:r>
    </w:p>
    <w:p w:rsidR="00860BE1" w:rsidRPr="004A3D0B" w:rsidP="007E2A72">
      <w:pPr>
        <w:pStyle w:val="ListParagraph"/>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bookmarkEnd w:id="83"/>
      <w:r w:rsidRPr="004A3D0B">
        <w:rPr>
          <w:rFonts w:ascii="Bookman Old Style" w:hAnsi="Bookman Old Style" w:cs="Open Sans"/>
          <w:color w:val="000000"/>
          <w:sz w:val="24"/>
          <w:szCs w:val="24"/>
        </w:rPr>
        <w:t xml:space="preserve">Jeżeli Wykonawca, powołuje się na zasoby innych podmiotów w celu wykazania spełniania, warunków udziału w postępowaniu, w zakresie, w jakim powołuje się na ich zasoby, składa także oświadczenie, o którym mowa w </w:t>
      </w:r>
      <w:r w:rsidRPr="00CE6CAB">
        <w:rPr>
          <w:rFonts w:ascii="Bookman Old Style" w:hAnsi="Bookman Old Style" w:cs="Open Sans"/>
          <w:color w:val="000000"/>
          <w:sz w:val="24"/>
          <w:szCs w:val="24"/>
        </w:rPr>
        <w:t>Rozdział IX Podrozdział I ust. 1 dotyczący</w:t>
      </w:r>
      <w:r w:rsidRPr="004A3D0B">
        <w:rPr>
          <w:rFonts w:ascii="Bookman Old Style" w:hAnsi="Bookman Old Style" w:cs="Open Sans"/>
          <w:color w:val="000000"/>
          <w:sz w:val="24"/>
          <w:szCs w:val="24"/>
        </w:rPr>
        <w:t xml:space="preserve"> tych podmiotów. </w:t>
      </w:r>
    </w:p>
    <w:p w:rsidR="00860BE1" w:rsidRPr="007E623A" w:rsidP="007E623A">
      <w:pPr>
        <w:pStyle w:val="ListParagraph"/>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4A3D0B">
        <w:rPr>
          <w:rFonts w:ascii="Bookman Old Style" w:hAnsi="Bookman Old Style" w:cs="Open Sans"/>
          <w:color w:val="000000"/>
          <w:sz w:val="24"/>
          <w:szCs w:val="24"/>
        </w:rPr>
        <w:t xml:space="preserve">Jeżeli Wykonawca polega na zdolnościach lub sytuacji innych podmiotów na </w:t>
      </w:r>
      <w:r w:rsidRPr="00136DFF">
        <w:rPr>
          <w:rFonts w:ascii="Bookman Old Style" w:hAnsi="Bookman Old Style" w:cs="Open Sans"/>
          <w:color w:val="000000"/>
          <w:sz w:val="24"/>
          <w:szCs w:val="24"/>
        </w:rPr>
        <w:t xml:space="preserve">zasadach określonych w art. 118 ust. 1 ustawy </w:t>
      </w:r>
      <w:r w:rsidRPr="00136DFF">
        <w:rPr>
          <w:rFonts w:ascii="Bookman Old Style" w:hAnsi="Bookman Old Style" w:cs="Open Sans"/>
          <w:color w:val="000000"/>
          <w:sz w:val="24"/>
          <w:szCs w:val="24"/>
        </w:rPr>
        <w:t>Pzp</w:t>
      </w:r>
      <w:r w:rsidRPr="00136DFF">
        <w:rPr>
          <w:rFonts w:ascii="Bookman Old Style" w:hAnsi="Bookman Old Style" w:cs="Open Sans"/>
          <w:color w:val="000000"/>
          <w:sz w:val="24"/>
          <w:szCs w:val="24"/>
        </w:rPr>
        <w:t>, Zamawiający żąda przedstawienia w odniesieniu do tych podmiotów dokumentów wymienionych w rozdziale IX podrozdziale I ust. 3 pkt 2, 3 i pkt 4.</w:t>
      </w:r>
    </w:p>
    <w:p w:rsidR="00860BE1" w:rsidRPr="000C00A4" w:rsidP="007E2A72">
      <w:pPr>
        <w:pStyle w:val="Heading1"/>
        <w:pBdr>
          <w:top w:val="single" w:sz="4" w:space="1" w:color="auto"/>
          <w:left w:val="single" w:sz="4" w:space="4" w:color="auto"/>
          <w:bottom w:val="single" w:sz="4" w:space="1" w:color="auto"/>
          <w:right w:val="single" w:sz="4" w:space="4" w:color="auto"/>
          <w:between w:val="single" w:sz="4" w:space="1" w:color="auto"/>
          <w:bar w:val="single" w:sz="4" w:space="0"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84" w:name="_Toc45283821"/>
      <w:bookmarkStart w:id="85" w:name="_Toc71881833"/>
      <w:r w:rsidRPr="000C00A4">
        <w:rPr>
          <w:rFonts w:ascii="Bookman Old Style" w:hAnsi="Bookman Old Style" w:cs="Open Sans"/>
        </w:rPr>
        <w:t>OPIS SPOSOBU PRZYGOTOWANIA OFERTY</w:t>
      </w:r>
      <w:bookmarkEnd w:id="84"/>
      <w:bookmarkEnd w:id="85"/>
    </w:p>
    <w:p w:rsidR="00860BE1" w:rsidRPr="00D07E59" w:rsidP="007E2A72">
      <w:pPr>
        <w:pStyle w:val="ListParagraph"/>
        <w:numPr>
          <w:ilvl w:val="0"/>
          <w:numId w:val="46"/>
        </w:numPr>
        <w:tabs>
          <w:tab w:val="clear" w:pos="360"/>
          <w:tab w:val="num" w:pos="709"/>
        </w:tabs>
        <w:autoSpaceDE/>
        <w:autoSpaceDN/>
        <w:spacing w:before="120" w:line="276" w:lineRule="auto"/>
        <w:ind w:left="709" w:hanging="425"/>
        <w:rPr>
          <w:rStyle w:val="Hyperlink"/>
          <w:rFonts w:ascii="Bookman Old Style" w:hAnsi="Bookman Old Style"/>
          <w:bCs/>
          <w:color w:val="auto"/>
          <w:sz w:val="24"/>
          <w:szCs w:val="24"/>
          <w:u w:val="none"/>
        </w:rPr>
      </w:pPr>
      <w:r w:rsidRPr="00D07E59">
        <w:rPr>
          <w:rFonts w:ascii="Bookman Old Style" w:hAnsi="Bookman Old Style" w:cs="Open Sans"/>
          <w:sz w:val="24"/>
          <w:szCs w:val="24"/>
        </w:rPr>
        <w:t xml:space="preserve">Wykonawca składa ofertę w formie elektronicznej za pośrednictwem </w:t>
      </w:r>
      <w:r w:rsidRPr="00D07E59">
        <w:rPr>
          <w:rFonts w:ascii="Bookman Old Style" w:hAnsi="Bookman Old Style"/>
          <w:bCs/>
          <w:sz w:val="24"/>
          <w:szCs w:val="24"/>
        </w:rPr>
        <w:t xml:space="preserve">Platformy e-Zamówienia pod adresem: </w:t>
      </w:r>
      <w:r>
        <w:fldChar w:fldCharType="begin"/>
      </w:r>
      <w:r>
        <w:instrText xml:space="preserve"> HYPERLINK "https://ezamowienia.gov.pl/" </w:instrText>
      </w:r>
      <w:r>
        <w:fldChar w:fldCharType="separate"/>
      </w:r>
      <w:r w:rsidRPr="00D07E59">
        <w:rPr>
          <w:rStyle w:val="Hyperlink"/>
          <w:rFonts w:ascii="Bookman Old Style" w:hAnsi="Bookman Old Style"/>
          <w:sz w:val="24"/>
          <w:szCs w:val="24"/>
        </w:rPr>
        <w:t>https://ezamowienia.gov.pl/</w:t>
      </w:r>
      <w:r>
        <w:fldChar w:fldCharType="end"/>
      </w:r>
    </w:p>
    <w:p w:rsidR="00860BE1" w:rsidRPr="00366CF8"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bCs/>
          <w:sz w:val="24"/>
          <w:szCs w:val="24"/>
        </w:rPr>
      </w:pPr>
      <w:r w:rsidRPr="00366CF8">
        <w:rPr>
          <w:rFonts w:ascii="Bookman Old Style" w:hAnsi="Bookman Old Style" w:cs="Open Sans"/>
          <w:sz w:val="24"/>
          <w:szCs w:val="24"/>
        </w:rPr>
        <w:t>Ofertę sporządza się w języku polskim, pod rygorem nieważności, w formie elektronicznej i opatruje się kwalifikowanym podpisem elektronicznym</w:t>
      </w:r>
      <w:r>
        <w:rPr>
          <w:rFonts w:ascii="Bookman Old Style" w:hAnsi="Bookman Old Style" w:cs="Open Sans"/>
          <w:sz w:val="24"/>
          <w:szCs w:val="24"/>
        </w:rPr>
        <w:t xml:space="preserve">, </w:t>
      </w:r>
      <w:r w:rsidRPr="00683A18">
        <w:rPr>
          <w:rFonts w:ascii="Bookman Old Style" w:hAnsi="Bookman Old Style"/>
          <w:sz w:val="24"/>
          <w:szCs w:val="24"/>
        </w:rPr>
        <w:t>podpisem zaufanym lub podpisem osobistym</w:t>
      </w:r>
      <w:r w:rsidRPr="00366CF8">
        <w:rPr>
          <w:rFonts w:ascii="Bookman Old Style" w:hAnsi="Bookman Old Style" w:cs="Open Sans"/>
          <w:sz w:val="24"/>
          <w:szCs w:val="24"/>
        </w:rPr>
        <w:t xml:space="preserve"> zgodnie z art. 63. ust. 1 ustawy </w:t>
      </w:r>
      <w:r w:rsidRPr="00366CF8">
        <w:rPr>
          <w:rFonts w:ascii="Bookman Old Style" w:hAnsi="Bookman Old Style" w:cs="Open Sans"/>
          <w:sz w:val="24"/>
          <w:szCs w:val="24"/>
        </w:rPr>
        <w:t>Pzp</w:t>
      </w:r>
      <w:r w:rsidRPr="00366CF8">
        <w:rPr>
          <w:rFonts w:ascii="Bookman Old Style" w:hAnsi="Bookman Old Style" w:cs="Open Sans"/>
          <w:sz w:val="24"/>
          <w:szCs w:val="24"/>
        </w:rPr>
        <w:t>.</w:t>
      </w:r>
    </w:p>
    <w:p w:rsidR="00860BE1"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rsidR="00860BE1"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bookmarkStart w:id="86" w:name="_Hlk167271898"/>
      <w:r w:rsidRPr="00EC30A6">
        <w:rPr>
          <w:rFonts w:ascii="Bookman Old Style" w:hAnsi="Bookman Old Style" w:cs="Open Sans"/>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rsidR="00860BE1" w:rsidRPr="005B1896"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bookmarkEnd w:id="86"/>
      <w:r w:rsidRPr="005B1896">
        <w:rPr>
          <w:rFonts w:ascii="Bookman Old Style" w:hAnsi="Bookman Old Style" w:cs="Open Sans"/>
          <w:sz w:val="24"/>
          <w:szCs w:val="24"/>
        </w:rPr>
        <w:t xml:space="preserve">Zgodnie z art. 18 ust. 3 ustawy </w:t>
      </w:r>
      <w:r w:rsidRPr="005B1896">
        <w:rPr>
          <w:rFonts w:ascii="Bookman Old Style" w:hAnsi="Bookman Old Style" w:cs="Open Sans"/>
          <w:sz w:val="24"/>
          <w:szCs w:val="24"/>
        </w:rPr>
        <w:t>Pzp</w:t>
      </w:r>
      <w:r w:rsidRPr="005B1896">
        <w:rPr>
          <w:rFonts w:ascii="Bookman Old Style" w:hAnsi="Bookman Old Style" w:cs="Open Sans"/>
          <w:sz w:val="24"/>
          <w:szCs w:val="24"/>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5B1896">
        <w:rPr>
          <w:rFonts w:ascii="Bookman Old Style" w:hAnsi="Bookman Old Style"/>
          <w:bCs/>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860BE1" w:rsidRPr="005B1896"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Zamawiający nie ponosi odpowiedzialności za złożenie oferty w sposób niezgodny z Instrukcją korzystania z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5B1896">
        <w:rPr>
          <w:rFonts w:ascii="Bookman Old Style" w:hAnsi="Bookman Old Style" w:cs="Open Sans"/>
          <w:sz w:val="24"/>
          <w:szCs w:val="24"/>
        </w:rPr>
        <w:t>.</w:t>
      </w:r>
    </w:p>
    <w:p w:rsidR="00860BE1" w:rsidRPr="005B1896"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Formularz ofertowy podpisuje się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r w:rsidRPr="005B1896">
        <w:rPr>
          <w:rFonts w:ascii="Bookman Old Style" w:hAnsi="Bookman Old Style"/>
          <w:bCs/>
          <w:sz w:val="24"/>
          <w:szCs w:val="24"/>
        </w:rPr>
        <w:t>Pzp</w:t>
      </w:r>
      <w:r w:rsidRPr="005B1896">
        <w:rPr>
          <w:rFonts w:ascii="Bookman Old Style" w:hAnsi="Bookman Old Style"/>
          <w:bCs/>
          <w:sz w:val="24"/>
          <w:szCs w:val="24"/>
        </w:rPr>
        <w:t xml:space="preserve"> lub rozporządzeniem Prezesa Rady Ministrów w sprawie wymagań dla dokumentów elektronicznych opatrzone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Pr>
          <w:rFonts w:ascii="Bookman Old Style" w:hAnsi="Bookman Old Style"/>
          <w:sz w:val="24"/>
          <w:szCs w:val="24"/>
        </w:rPr>
        <w:t>,</w:t>
      </w:r>
      <w:r w:rsidRPr="005B1896">
        <w:rPr>
          <w:rFonts w:ascii="Bookman Old Style" w:hAnsi="Bookman Old Style"/>
          <w:bCs/>
          <w:sz w:val="24"/>
          <w:szCs w:val="24"/>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 xml:space="preserve">, jest </w:t>
      </w:r>
      <w:r w:rsidRPr="005B1896">
        <w:rPr>
          <w:rFonts w:ascii="Bookman Old Style" w:hAnsi="Bookman Old Style"/>
          <w:bCs/>
          <w:sz w:val="24"/>
          <w:szCs w:val="24"/>
        </w:rPr>
        <w:t>równoznaczne z opatrzeniem wszystkich dokumentów zawartych w tym pliku odpowiednio kwalifikowanym podpisem elektronicznym</w:t>
      </w:r>
      <w:r>
        <w:rPr>
          <w:rFonts w:ascii="Bookman Old Style" w:hAnsi="Bookman Old Style"/>
          <w:bCs/>
          <w:sz w:val="24"/>
          <w:szCs w:val="24"/>
        </w:rPr>
        <w:t>,</w:t>
      </w:r>
      <w:r w:rsidRPr="00D0792B">
        <w:rPr>
          <w:rFonts w:ascii="Bookman Old Style" w:hAnsi="Bookman Old Style"/>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w:t>
      </w:r>
    </w:p>
    <w:p w:rsidR="00860BE1" w:rsidRPr="005B1896"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860BE1" w:rsidRPr="005B1896"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Maksymalny łączny rozmiar plików stanowiących ofertę lub składanych wraz z ofertą to 250 MB.</w:t>
      </w:r>
    </w:p>
    <w:p w:rsidR="00860BE1" w:rsidRPr="00C33138" w:rsidP="007E2A72">
      <w:pPr>
        <w:pStyle w:val="ListParagraph"/>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C33138">
        <w:rPr>
          <w:rFonts w:ascii="Bookman Old Style" w:hAnsi="Bookman Old Style" w:cs="Open Sans"/>
          <w:sz w:val="24"/>
          <w:szCs w:val="24"/>
          <w:u w:val="single"/>
        </w:rPr>
        <w:t xml:space="preserve">Wykonawca zobowiązany jest złożyć za pośrednictwem Platformy </w:t>
      </w:r>
      <w:r w:rsidRPr="00C33138">
        <w:rPr>
          <w:rFonts w:ascii="Bookman Old Style" w:hAnsi="Bookman Old Style" w:cs="CIDFont+F2"/>
          <w:color w:val="000000"/>
          <w:sz w:val="24"/>
          <w:szCs w:val="24"/>
          <w:u w:val="single"/>
        </w:rPr>
        <w:t>e-Zamówienia</w:t>
      </w:r>
      <w:r w:rsidRPr="00C33138">
        <w:rPr>
          <w:rFonts w:ascii="Bookman Old Style" w:hAnsi="Bookman Old Style" w:cs="Open Sans"/>
          <w:sz w:val="24"/>
          <w:szCs w:val="24"/>
          <w:u w:val="single"/>
        </w:rPr>
        <w:t>, podpisane przez osoby uprawnione kwalifikowanym podpisem elektronicznym, następujące dokumenty</w:t>
      </w:r>
      <w:r w:rsidRPr="00C33138">
        <w:rPr>
          <w:rFonts w:ascii="Bookman Old Style" w:hAnsi="Bookman Old Style" w:cs="Open Sans"/>
          <w:sz w:val="24"/>
          <w:szCs w:val="24"/>
        </w:rPr>
        <w:t>:</w:t>
      </w:r>
    </w:p>
    <w:p w:rsidR="00860BE1" w:rsidRPr="00C33138" w:rsidP="007E2A72">
      <w:pPr>
        <w:pStyle w:val="List"/>
        <w:numPr>
          <w:ilvl w:val="0"/>
          <w:numId w:val="41"/>
        </w:numPr>
        <w:tabs>
          <w:tab w:val="left" w:pos="1134"/>
        </w:tabs>
        <w:spacing w:before="0" w:line="276" w:lineRule="auto"/>
        <w:ind w:left="850" w:hanging="141"/>
        <w:rPr>
          <w:rFonts w:ascii="Bookman Old Style" w:hAnsi="Bookman Old Style" w:cs="Open Sans"/>
          <w:sz w:val="24"/>
          <w:szCs w:val="24"/>
        </w:rPr>
      </w:pPr>
      <w:r w:rsidRPr="00C33138">
        <w:rPr>
          <w:rFonts w:ascii="Bookman Old Style" w:hAnsi="Bookman Old Style" w:cs="Open Sans"/>
          <w:sz w:val="24"/>
          <w:szCs w:val="24"/>
        </w:rPr>
        <w:t>Formularz oferty wg wzoru stanowiącego Załącznik nr 8 do SWZ;</w:t>
      </w:r>
    </w:p>
    <w:p w:rsidR="00860BE1" w:rsidRPr="00C33138" w:rsidP="007E2A72">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C33138">
        <w:rPr>
          <w:rFonts w:ascii="Bookman Old Style" w:hAnsi="Bookman Old Style" w:cs="Open Sans"/>
          <w:color w:val="000000"/>
          <w:sz w:val="24"/>
          <w:szCs w:val="24"/>
        </w:rPr>
        <w:t xml:space="preserve">Oświadczenie, o którym mowa w art. 125 ust. 1 ustawy </w:t>
      </w:r>
      <w:r w:rsidRPr="00C33138">
        <w:rPr>
          <w:rFonts w:ascii="Bookman Old Style" w:hAnsi="Bookman Old Style" w:cs="Open Sans"/>
          <w:color w:val="000000"/>
          <w:sz w:val="24"/>
          <w:szCs w:val="24"/>
        </w:rPr>
        <w:t>Pzp</w:t>
      </w:r>
      <w:r w:rsidRPr="00C33138">
        <w:rPr>
          <w:rFonts w:ascii="Bookman Old Style" w:hAnsi="Bookman Old Style" w:cs="Open Sans"/>
          <w:color w:val="000000"/>
          <w:sz w:val="24"/>
          <w:szCs w:val="24"/>
        </w:rPr>
        <w:t xml:space="preserve">, którego wzór stanowi Załącznik nr 6 do SWZ. </w:t>
      </w:r>
    </w:p>
    <w:p w:rsidR="00860BE1" w:rsidRPr="00C33138" w:rsidP="007E2A72">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C33138">
        <w:rPr>
          <w:rFonts w:ascii="Bookman Old Style" w:hAnsi="Bookman Old Style" w:cs="Open Sans"/>
          <w:sz w:val="24"/>
          <w:szCs w:val="24"/>
        </w:rPr>
        <w:t>Przedmiotowe środki dowodowe wyszczególnione w Rozdziale IX pkt.1.</w:t>
      </w:r>
    </w:p>
    <w:p w:rsidR="00860BE1" w:rsidP="007E2A72">
      <w:pPr>
        <w:pStyle w:val="List"/>
        <w:numPr>
          <w:ilvl w:val="0"/>
          <w:numId w:val="41"/>
        </w:numPr>
        <w:tabs>
          <w:tab w:val="left" w:pos="1134"/>
        </w:tabs>
        <w:spacing w:before="0" w:line="276" w:lineRule="auto"/>
        <w:ind w:left="1134" w:hanging="425"/>
        <w:rPr>
          <w:rFonts w:ascii="Bookman Old Style" w:hAnsi="Bookman Old Style" w:cs="Open Sans"/>
          <w:sz w:val="24"/>
          <w:szCs w:val="24"/>
        </w:rPr>
      </w:pPr>
      <w:r w:rsidRPr="00C33138">
        <w:rPr>
          <w:rFonts w:ascii="Bookman Old Style" w:hAnsi="Bookman Old Style" w:cs="Open Sans"/>
          <w:sz w:val="24"/>
          <w:szCs w:val="24"/>
        </w:rPr>
        <w:t>Pełnomocnictwo lub inny dokument, z którego wynika prawo do podpisania oferty oraz innych dokumentów składanych wraz z ofertą, o ile uprawnienie do reprezentacji nie wynika z dokumentów, które Zamawiający może uzyskać za pomocą bezpłatnych i ogólnodostępnych baz danych, w</w:t>
      </w:r>
      <w:r w:rsidRPr="00C92252">
        <w:rPr>
          <w:rFonts w:ascii="Bookman Old Style" w:hAnsi="Bookman Old Style" w:cs="Open Sans"/>
          <w:sz w:val="24"/>
          <w:szCs w:val="24"/>
        </w:rPr>
        <w:t xml:space="preserve"> szczególności rejestrów publicznych w rozumieniu ustawy z dnia 17 lutego 2005 r. o informatyzacji działalności podmiotów realizujących zadania publiczne, a Wykonawca wskazał to wraz ze złożeniem oferty. W przypadku gdy pełnomocnictwo do złożenia oferty lub oświadczenia, o którym mowa w art. 125 ust. 1 Ustawy, zostało sporządzone jako dokument w postaci papierowej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ustawy </w:t>
      </w:r>
      <w:r w:rsidRPr="00C92252">
        <w:rPr>
          <w:rFonts w:ascii="Bookman Old Style" w:hAnsi="Bookman Old Style" w:cs="Open Sans"/>
          <w:sz w:val="24"/>
          <w:szCs w:val="24"/>
        </w:rPr>
        <w:t>Pzp</w:t>
      </w:r>
      <w:r w:rsidRPr="00C92252">
        <w:rPr>
          <w:rFonts w:ascii="Bookman Old Style" w:hAnsi="Bookman Old Style" w:cs="Open Sans"/>
          <w:sz w:val="24"/>
          <w:szCs w:val="24"/>
        </w:rPr>
        <w:t xml:space="preserve">. </w:t>
      </w:r>
    </w:p>
    <w:p w:rsidR="00860BE1" w:rsidP="007E2A72">
      <w:pPr>
        <w:pStyle w:val="List"/>
        <w:numPr>
          <w:ilvl w:val="0"/>
          <w:numId w:val="41"/>
        </w:numPr>
        <w:tabs>
          <w:tab w:val="left" w:pos="1134"/>
        </w:tabs>
        <w:spacing w:before="0" w:line="276" w:lineRule="auto"/>
        <w:ind w:left="1134" w:hanging="425"/>
        <w:rPr>
          <w:rFonts w:ascii="Bookman Old Style" w:hAnsi="Bookman Old Style" w:cs="Open Sans"/>
          <w:sz w:val="24"/>
          <w:szCs w:val="24"/>
        </w:rPr>
      </w:pPr>
      <w:bookmarkStart w:id="87" w:name="_Hlk167271949"/>
      <w:r w:rsidRPr="0010659A">
        <w:rPr>
          <w:rFonts w:ascii="Bookman Old Style" w:hAnsi="Bookman Old Style" w:cs="Open Sans"/>
          <w:sz w:val="24"/>
          <w:szCs w:val="24"/>
        </w:rPr>
        <w:t xml:space="preserve">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do reprezentowania w postępowaniu i zawarcia umowy, stosownie do art. 58 ust. 2 ustawy </w:t>
      </w:r>
      <w:r w:rsidRPr="0010659A">
        <w:rPr>
          <w:rFonts w:ascii="Bookman Old Style" w:hAnsi="Bookman Old Style" w:cs="Open Sans"/>
          <w:sz w:val="24"/>
          <w:szCs w:val="24"/>
        </w:rPr>
        <w:t>Pzp</w:t>
      </w:r>
      <w:r w:rsidRPr="0010659A">
        <w:rPr>
          <w:rFonts w:ascii="Bookman Old Style" w:hAnsi="Bookman Old Style" w:cs="Open Sans"/>
          <w:sz w:val="24"/>
          <w:szCs w:val="24"/>
        </w:rPr>
        <w:t xml:space="preserve"> - jeżeli zachodzi taka okoliczność.</w:t>
      </w:r>
      <w:r w:rsidRPr="0010659A">
        <w:rPr>
          <w:rFonts w:ascii="Bookman Old Style" w:hAnsi="Bookman Old Style" w:cs="Open Sans"/>
          <w:sz w:val="24"/>
          <w:szCs w:val="24"/>
          <w:highlight w:val="green"/>
        </w:rPr>
        <w:t xml:space="preserve"> </w:t>
      </w:r>
      <w:bookmarkEnd w:id="87"/>
    </w:p>
    <w:p w:rsidR="00860BE1" w:rsidRPr="003A0C3A" w:rsidP="007E2A72">
      <w:pPr>
        <w:pStyle w:val="List"/>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bookmarkStart w:id="88" w:name="_Hlk161215479"/>
      <w:r w:rsidRPr="00C33138">
        <w:rPr>
          <w:rFonts w:ascii="Bookman Old Style" w:hAnsi="Bookman Old Style" w:cs="Open Sans"/>
          <w:color w:val="000000"/>
          <w:sz w:val="24"/>
          <w:szCs w:val="24"/>
        </w:rPr>
        <w:t>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w:t>
      </w:r>
      <w:r w:rsidRPr="003A0C3A">
        <w:rPr>
          <w:rFonts w:ascii="Bookman Old Style" w:hAnsi="Bookman Old Style" w:cs="Open Sans"/>
          <w:color w:val="000000"/>
          <w:sz w:val="24"/>
          <w:szCs w:val="24"/>
        </w:rPr>
        <w:t xml:space="preserve"> należy złożyć w oryginale w postaci dokumentu elektronicznego. </w:t>
      </w:r>
    </w:p>
    <w:p w:rsidR="00860BE1" w:rsidRPr="006525B9" w:rsidP="007E2A72">
      <w:pPr>
        <w:pStyle w:val="List"/>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3A0C3A">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rsidR="00860BE1" w:rsidRPr="006525B9" w:rsidP="007E2A72">
      <w:pPr>
        <w:pStyle w:val="List"/>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bookmarkEnd w:id="88"/>
      <w:r w:rsidRPr="006525B9">
        <w:rPr>
          <w:rFonts w:ascii="Bookman Old Style" w:hAnsi="Bookman Old Style"/>
          <w:bCs/>
          <w:sz w:val="24"/>
          <w:szCs w:val="24"/>
        </w:rPr>
        <w:t>Wykonawca może przed upływem terminu składania ofert wycofać ofertę. Wykonawca wycofuje ofertę w zakładce „Oferty/wnioski” używając przycisku „Wycofaj ofertę”.</w:t>
      </w:r>
    </w:p>
    <w:p w:rsidR="00860BE1" w:rsidP="007E2A72">
      <w:pPr>
        <w:pStyle w:val="List"/>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6525B9">
        <w:rPr>
          <w:rFonts w:ascii="Bookman Old Style" w:hAnsi="Bookman Old Style" w:cs="Open Sans"/>
          <w:sz w:val="24"/>
          <w:szCs w:val="24"/>
        </w:rPr>
        <w:t>Wykonawca po upływie terminu wyznaczonego na składanie ofert nie może skutecznie dokonać zmiany ani wycofać złożonej oferty.</w:t>
      </w:r>
    </w:p>
    <w:p w:rsidR="00860BE1" w:rsidRPr="009578E4" w:rsidP="007E2A72">
      <w:pPr>
        <w:autoSpaceDE/>
        <w:autoSpaceDN/>
        <w:spacing w:before="0" w:line="276" w:lineRule="auto"/>
        <w:rPr>
          <w:rFonts w:ascii="Bookman Old Style" w:hAnsi="Bookman Old Style" w:cs="Open Sans"/>
          <w:sz w:val="12"/>
          <w:szCs w:val="12"/>
        </w:rPr>
      </w:pPr>
    </w:p>
    <w:p w:rsidR="00860BE1" w:rsidRPr="000C00A4" w:rsidP="007E2A72">
      <w:pPr>
        <w:pStyle w:val="Heading1"/>
        <w:keepNext w:val="0"/>
        <w:keepLines/>
        <w:pBdr>
          <w:top w:val="single" w:sz="4" w:space="1" w:color="auto"/>
          <w:left w:val="single" w:sz="4" w:space="4" w:color="auto"/>
          <w:bottom w:val="single" w:sz="4" w:space="1" w:color="auto"/>
          <w:right w:val="single" w:sz="4" w:space="4" w:color="auto"/>
        </w:pBdr>
        <w:shd w:val="clear" w:color="auto" w:fill="D9E2F3" w:themeFill="accent1" w:themeFillTint="33"/>
        <w:spacing w:before="0" w:after="0"/>
        <w:ind w:left="0"/>
        <w:jc w:val="left"/>
        <w:rPr>
          <w:rFonts w:ascii="Bookman Old Style" w:hAnsi="Bookman Old Style" w:cs="Open Sans"/>
        </w:rPr>
      </w:pPr>
      <w:bookmarkStart w:id="89" w:name="_Toc71881834"/>
      <w:bookmarkStart w:id="90" w:name="_Toc45283822"/>
      <w:bookmarkEnd w:id="79"/>
      <w:bookmarkEnd w:id="80"/>
      <w:bookmarkEnd w:id="89"/>
    </w:p>
    <w:p w:rsidR="00860BE1" w:rsidRPr="000C00A4" w:rsidP="007E2A72">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D9E2F3" w:themeFill="accent1" w:themeFillTint="33"/>
        <w:spacing w:before="0" w:after="0"/>
        <w:jc w:val="left"/>
        <w:rPr>
          <w:rFonts w:ascii="Bookman Old Style" w:hAnsi="Bookman Old Style" w:cs="Open Sans"/>
        </w:rPr>
      </w:pPr>
      <w:bookmarkStart w:id="91" w:name="_Toc71881835"/>
      <w:r w:rsidRPr="000C00A4">
        <w:rPr>
          <w:rFonts w:ascii="Bookman Old Style" w:hAnsi="Bookman Old Style" w:cs="Open Sans"/>
        </w:rPr>
        <w:t>SKŁADANIE I OTWARCIE OFERT</w:t>
      </w:r>
      <w:bookmarkEnd w:id="90"/>
      <w:bookmarkEnd w:id="91"/>
    </w:p>
    <w:p w:rsidR="00860BE1" w:rsidRPr="000C00A4" w:rsidP="007E2A72">
      <w:pPr>
        <w:pStyle w:val="Heading2"/>
        <w:keepNext w:val="0"/>
        <w:widowControl w:val="0"/>
        <w:spacing w:line="288" w:lineRule="auto"/>
        <w:ind w:left="425"/>
        <w:rPr>
          <w:rFonts w:ascii="Bookman Old Style" w:hAnsi="Bookman Old Style" w:cs="Open Sans"/>
          <w:sz w:val="24"/>
          <w:szCs w:val="24"/>
        </w:rPr>
      </w:pPr>
      <w:bookmarkStart w:id="92" w:name="_Toc491935707"/>
      <w:bookmarkStart w:id="93" w:name="_Toc525046026"/>
      <w:bookmarkStart w:id="94" w:name="_Toc525046198"/>
      <w:bookmarkStart w:id="95" w:name="_Toc45283823"/>
      <w:bookmarkStart w:id="96" w:name="_Toc71881836"/>
      <w:r w:rsidRPr="000C00A4">
        <w:rPr>
          <w:rFonts w:ascii="Bookman Old Style" w:hAnsi="Bookman Old Style" w:cs="Open Sans"/>
          <w:sz w:val="24"/>
          <w:szCs w:val="24"/>
        </w:rPr>
        <w:t>MIEJSCE I TERMIN SKŁADANIA OFERT</w:t>
      </w:r>
      <w:bookmarkEnd w:id="92"/>
      <w:bookmarkEnd w:id="93"/>
      <w:bookmarkEnd w:id="94"/>
      <w:bookmarkEnd w:id="95"/>
      <w:bookmarkEnd w:id="96"/>
    </w:p>
    <w:p w:rsidR="00860BE1" w:rsidRPr="001F6B99" w:rsidP="007E2A72">
      <w:pPr>
        <w:pStyle w:val="ListParagraph"/>
        <w:numPr>
          <w:ilvl w:val="0"/>
          <w:numId w:val="20"/>
        </w:numPr>
        <w:tabs>
          <w:tab w:val="left" w:pos="-2268"/>
          <w:tab w:val="left" w:pos="0"/>
        </w:tabs>
        <w:overflowPunct w:val="0"/>
        <w:adjustRightInd w:val="0"/>
        <w:spacing w:before="0" w:line="288" w:lineRule="auto"/>
        <w:ind w:left="709" w:hanging="425"/>
        <w:rPr>
          <w:rFonts w:ascii="Bookman Old Style" w:hAnsi="Bookman Old Style" w:cs="Open Sans"/>
          <w:b/>
          <w:sz w:val="24"/>
          <w:szCs w:val="24"/>
        </w:rPr>
      </w:pPr>
      <w:r w:rsidRPr="001F6B99">
        <w:rPr>
          <w:rFonts w:ascii="Bookman Old Style" w:hAnsi="Bookman Old Style"/>
          <w:bCs/>
          <w:sz w:val="24"/>
          <w:szCs w:val="24"/>
        </w:rPr>
        <w:t xml:space="preserve">Ofertę wraz z wymaganymi oświadczeniami i/lub dokumentami należy złożyć za pośrednictwem Platformy e-Zamówienia pod adresem: </w:t>
      </w:r>
      <w:r>
        <w:fldChar w:fldCharType="begin"/>
      </w:r>
      <w:r>
        <w:instrText xml:space="preserve"> HYPERLINK "https://ezamowienia.gov.pl/" </w:instrText>
      </w:r>
      <w:r>
        <w:fldChar w:fldCharType="separate"/>
      </w:r>
      <w:r w:rsidRPr="001F6B99">
        <w:rPr>
          <w:rStyle w:val="Hyperlink"/>
          <w:rFonts w:ascii="Bookman Old Style" w:hAnsi="Bookman Old Style"/>
          <w:sz w:val="24"/>
          <w:szCs w:val="24"/>
        </w:rPr>
        <w:t>https://ezamowienia.gov.pl/</w:t>
      </w:r>
      <w:r>
        <w:fldChar w:fldCharType="end"/>
      </w:r>
      <w:r w:rsidRPr="001F6B99">
        <w:rPr>
          <w:rFonts w:ascii="Bookman Old Style" w:hAnsi="Bookman Old Style"/>
          <w:bCs/>
          <w:sz w:val="24"/>
          <w:szCs w:val="24"/>
        </w:rPr>
        <w:t xml:space="preserve"> </w:t>
      </w:r>
      <w:r w:rsidRPr="001F6B99">
        <w:rPr>
          <w:rFonts w:ascii="Bookman Old Style" w:hAnsi="Bookman Old Style" w:cs="Open Sans"/>
          <w:sz w:val="24"/>
          <w:szCs w:val="24"/>
        </w:rPr>
        <w:t>do dnia</w:t>
      </w:r>
      <w:r w:rsidRPr="001F6B99">
        <w:rPr>
          <w:rFonts w:ascii="Bookman Old Style" w:hAnsi="Bookman Old Style" w:cs="Open Sans"/>
          <w:b/>
          <w:sz w:val="24"/>
          <w:szCs w:val="24"/>
        </w:rPr>
        <w:t xml:space="preserve"> </w:t>
      </w:r>
      <w:r w:rsidR="00EB0013">
        <w:rPr>
          <w:rFonts w:ascii="Bookman Old Style" w:hAnsi="Bookman Old Style" w:cs="Open Sans"/>
          <w:b/>
          <w:sz w:val="24"/>
          <w:szCs w:val="24"/>
        </w:rPr>
        <w:t>20</w:t>
      </w:r>
      <w:r w:rsidRPr="001F6B99">
        <w:rPr>
          <w:rFonts w:ascii="Bookman Old Style" w:hAnsi="Bookman Old Style" w:cs="Open Sans"/>
          <w:b/>
          <w:sz w:val="24"/>
          <w:szCs w:val="24"/>
        </w:rPr>
        <w:t xml:space="preserve"> </w:t>
      </w:r>
      <w:r>
        <w:rPr>
          <w:rFonts w:ascii="Bookman Old Style" w:hAnsi="Bookman Old Style" w:cs="Open Sans"/>
          <w:b/>
          <w:sz w:val="24"/>
          <w:szCs w:val="24"/>
        </w:rPr>
        <w:t>marca</w:t>
      </w:r>
      <w:r w:rsidRPr="001F6B99">
        <w:rPr>
          <w:rFonts w:ascii="Bookman Old Style" w:hAnsi="Bookman Old Style" w:cs="Open Sans"/>
          <w:b/>
          <w:sz w:val="24"/>
          <w:szCs w:val="24"/>
        </w:rPr>
        <w:t xml:space="preserve"> 202</w:t>
      </w:r>
      <w:r>
        <w:rPr>
          <w:rFonts w:ascii="Bookman Old Style" w:hAnsi="Bookman Old Style" w:cs="Open Sans"/>
          <w:b/>
          <w:sz w:val="24"/>
          <w:szCs w:val="24"/>
        </w:rPr>
        <w:t>6</w:t>
      </w:r>
      <w:r w:rsidRPr="001F6B99">
        <w:rPr>
          <w:rFonts w:ascii="Bookman Old Style" w:hAnsi="Bookman Old Style" w:cs="Open Sans"/>
          <w:b/>
          <w:sz w:val="24"/>
          <w:szCs w:val="24"/>
        </w:rPr>
        <w:t xml:space="preserve"> roku do godz. </w:t>
      </w:r>
      <w:r>
        <w:rPr>
          <w:rFonts w:ascii="Bookman Old Style" w:hAnsi="Bookman Old Style" w:cs="Open Sans"/>
          <w:b/>
          <w:sz w:val="24"/>
          <w:szCs w:val="24"/>
        </w:rPr>
        <w:t>10</w:t>
      </w:r>
      <w:r w:rsidRPr="001F6B99">
        <w:rPr>
          <w:rFonts w:ascii="Bookman Old Style" w:hAnsi="Bookman Old Style" w:cs="Open Sans"/>
          <w:b/>
          <w:sz w:val="24"/>
          <w:szCs w:val="24"/>
        </w:rPr>
        <w:t>:00.</w:t>
      </w:r>
      <w:bookmarkStart w:id="97" w:name="_Toc491935708"/>
      <w:bookmarkStart w:id="98" w:name="_Toc525046027"/>
      <w:bookmarkStart w:id="99" w:name="_Toc525046199"/>
      <w:bookmarkStart w:id="100" w:name="_Toc45283824"/>
      <w:bookmarkStart w:id="101" w:name="_Toc71881837"/>
    </w:p>
    <w:p w:rsidR="00860BE1" w:rsidRPr="00EB41AB" w:rsidP="007E2A72">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EB41AB">
        <w:rPr>
          <w:rFonts w:ascii="Bookman Old Style" w:hAnsi="Bookman Old Style" w:cs="Open Sans"/>
          <w:sz w:val="24"/>
          <w:szCs w:val="24"/>
        </w:rPr>
        <w:t>Ofertę należy złożyć w następujący sposób:</w:t>
      </w:r>
    </w:p>
    <w:p w:rsidR="00860BE1" w:rsidP="000E5A24">
      <w:pPr>
        <w:pStyle w:val="ListParagraph"/>
        <w:numPr>
          <w:ilvl w:val="0"/>
          <w:numId w:val="53"/>
        </w:numPr>
        <w:tabs>
          <w:tab w:val="clear" w:pos="360"/>
          <w:tab w:val="num" w:pos="1134"/>
        </w:tabs>
        <w:autoSpaceDE/>
        <w:autoSpaceDN/>
        <w:spacing w:before="0" w:line="276" w:lineRule="auto"/>
        <w:ind w:left="1134" w:hanging="425"/>
        <w:rPr>
          <w:rFonts w:ascii="Bookman Old Style" w:hAnsi="Bookman Old Style"/>
          <w:bCs/>
          <w:sz w:val="24"/>
          <w:szCs w:val="24"/>
        </w:rPr>
      </w:pPr>
      <w:r w:rsidRPr="00EB41AB">
        <w:rPr>
          <w:rFonts w:ascii="Bookman Old Style" w:hAnsi="Bookman Old Style"/>
          <w:bCs/>
          <w:sz w:val="24"/>
          <w:szCs w:val="24"/>
        </w:rPr>
        <w:t>Składanie ofert dostępne jest tylko dla użytkowników</w:t>
      </w:r>
      <w:r w:rsidRPr="00D07E59">
        <w:rPr>
          <w:rFonts w:ascii="Bookman Old Style" w:hAnsi="Bookman Old Style"/>
          <w:bCs/>
          <w:sz w:val="24"/>
          <w:szCs w:val="24"/>
        </w:rPr>
        <w:t xml:space="preserve"> będących Wykonawcami, posiadającymi uprawnienie do składania ofert. W celu złożenia oferty należy przejść do szczegółów postępowania, wybrać zakładkę oferty/wnioski, następnie przycisk złóż ofertę.</w:t>
      </w:r>
    </w:p>
    <w:p w:rsidR="00860BE1" w:rsidP="000E5A24">
      <w:pPr>
        <w:pStyle w:val="ListParagraph"/>
        <w:numPr>
          <w:ilvl w:val="0"/>
          <w:numId w:val="53"/>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Zamawiający </w:t>
      </w:r>
      <w:r w:rsidRPr="004D313A">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r w:rsidRPr="004D313A">
        <w:rPr>
          <w:rFonts w:ascii="Bookman Old Style" w:hAnsi="Bookman Old Style"/>
          <w:bCs/>
          <w:sz w:val="24"/>
          <w:szCs w:val="24"/>
        </w:rPr>
        <w:t xml:space="preserve"> </w:t>
      </w:r>
    </w:p>
    <w:p w:rsidR="00860BE1" w:rsidP="000E5A24">
      <w:pPr>
        <w:pStyle w:val="ListParagraph"/>
        <w:numPr>
          <w:ilvl w:val="0"/>
          <w:numId w:val="53"/>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r w:rsidRPr="004D313A">
        <w:rPr>
          <w:rFonts w:ascii="Bookman Old Style" w:hAnsi="Bookman Old Style"/>
          <w:bCs/>
          <w:sz w:val="24"/>
          <w:szCs w:val="24"/>
        </w:rPr>
        <w:t>drag&amp;drop</w:t>
      </w:r>
      <w:r w:rsidRPr="004D313A">
        <w:rPr>
          <w:rFonts w:ascii="Bookman Old Style" w:hAnsi="Bookman Old Style"/>
          <w:bCs/>
          <w:sz w:val="24"/>
          <w:szCs w:val="24"/>
        </w:rPr>
        <w:t xml:space="preserve"> („przeciągnij” i „upuść”) służące do dodawania plików.</w:t>
      </w:r>
    </w:p>
    <w:p w:rsidR="00860BE1" w:rsidP="000E5A24">
      <w:pPr>
        <w:pStyle w:val="ListParagraph"/>
        <w:numPr>
          <w:ilvl w:val="0"/>
          <w:numId w:val="53"/>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Wykonawca dodaje wybrany z dysku i uprzednio podpisany „Formularz oferty” w pierwszym polu („Wypełniony formularz oferty”). W kolejnym polu („Załączniki i inne dokumenty przedstawione w ofercie przez </w:t>
      </w:r>
      <w:r w:rsidRPr="004D313A">
        <w:rPr>
          <w:rFonts w:ascii="Bookman Old Style" w:hAnsi="Bookman Old Style"/>
          <w:bCs/>
          <w:sz w:val="24"/>
          <w:szCs w:val="24"/>
        </w:rPr>
        <w:t>Wykonawcę”) wykonawca dodaje pozostałe pliki stanowiące ofertę lub składane wraz z ofertą.</w:t>
      </w:r>
    </w:p>
    <w:p w:rsidR="00860BE1" w:rsidRPr="002D4307" w:rsidP="000E5A24">
      <w:pPr>
        <w:pStyle w:val="ListParagraph"/>
        <w:numPr>
          <w:ilvl w:val="0"/>
          <w:numId w:val="53"/>
        </w:numPr>
        <w:tabs>
          <w:tab w:val="clear" w:pos="360"/>
          <w:tab w:val="num" w:pos="1134"/>
        </w:tabs>
        <w:autoSpaceDE/>
        <w:autoSpaceDN/>
        <w:spacing w:before="0" w:line="276" w:lineRule="auto"/>
        <w:ind w:left="1134" w:hanging="425"/>
        <w:rPr>
          <w:rFonts w:ascii="Bookman Old Style" w:hAnsi="Bookman Old Style"/>
          <w:bCs/>
          <w:sz w:val="24"/>
          <w:szCs w:val="24"/>
        </w:rPr>
      </w:pPr>
      <w:r w:rsidRPr="002D4307">
        <w:rPr>
          <w:rFonts w:ascii="Bookman Old Style" w:hAnsi="Bookman Old Style" w:cs="Open Sans"/>
          <w:sz w:val="24"/>
          <w:szCs w:val="24"/>
        </w:rPr>
        <w:t>O terminie złożenia oferty decyduje czas pełnego przeprocesowania transakcji na Platformie.</w:t>
      </w:r>
    </w:p>
    <w:p w:rsidR="00860BE1" w:rsidP="007E2A72">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Po upływie terminu składania ofert, dodanie Oferty (załączników) nie będzie możliwe.</w:t>
      </w:r>
    </w:p>
    <w:p w:rsidR="00860BE1" w:rsidRPr="004C2857" w:rsidP="007E2A72">
      <w:pPr>
        <w:pStyle w:val="ListParagraph"/>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 xml:space="preserve">Oferta złożona po terminie zostanie odrzucona na podstawie art. 226 ust. 1 pkt 1 ustawy </w:t>
      </w:r>
      <w:r w:rsidRPr="002D4307">
        <w:rPr>
          <w:rFonts w:ascii="Bookman Old Style" w:hAnsi="Bookman Old Style" w:cs="Open Sans"/>
          <w:sz w:val="24"/>
          <w:szCs w:val="24"/>
        </w:rPr>
        <w:t>Pzp</w:t>
      </w:r>
      <w:r w:rsidRPr="002D4307">
        <w:rPr>
          <w:rFonts w:ascii="Bookman Old Style" w:hAnsi="Bookman Old Style" w:cs="Open Sans"/>
          <w:sz w:val="24"/>
          <w:szCs w:val="24"/>
        </w:rPr>
        <w:t>.</w:t>
      </w:r>
    </w:p>
    <w:p w:rsidR="00860BE1" w:rsidRPr="000C00A4" w:rsidP="007E2A72">
      <w:pPr>
        <w:pStyle w:val="Heading2"/>
        <w:keepNext w:val="0"/>
        <w:widowControl w:val="0"/>
        <w:spacing w:line="288" w:lineRule="auto"/>
        <w:ind w:left="425"/>
        <w:rPr>
          <w:rFonts w:ascii="Bookman Old Style" w:hAnsi="Bookman Old Style" w:cs="Open Sans"/>
          <w:sz w:val="24"/>
          <w:szCs w:val="24"/>
        </w:rPr>
      </w:pPr>
      <w:r w:rsidRPr="000C00A4">
        <w:rPr>
          <w:rFonts w:ascii="Bookman Old Style" w:hAnsi="Bookman Old Style" w:cs="Open Sans"/>
          <w:sz w:val="24"/>
          <w:szCs w:val="24"/>
        </w:rPr>
        <w:t>MIEJSCE I TERMIN OTWARCIA OFERT</w:t>
      </w:r>
      <w:bookmarkEnd w:id="97"/>
      <w:bookmarkEnd w:id="98"/>
      <w:bookmarkEnd w:id="99"/>
      <w:bookmarkEnd w:id="100"/>
      <w:bookmarkEnd w:id="101"/>
    </w:p>
    <w:p w:rsidR="00860BE1" w:rsidRPr="00EB41AB" w:rsidP="007E2A72">
      <w:pPr>
        <w:numPr>
          <w:ilvl w:val="0"/>
          <w:numId w:val="22"/>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Zamawiający, najpóźniej przed otwarciem ofert, udostępni na stronie internetowej </w:t>
      </w:r>
      <w:r w:rsidRPr="00EB41AB">
        <w:rPr>
          <w:rFonts w:ascii="Bookman Old Style" w:hAnsi="Bookman Old Style" w:cs="Open Sans"/>
          <w:sz w:val="24"/>
          <w:szCs w:val="24"/>
        </w:rPr>
        <w:t xml:space="preserve">prowadzonego postępowania informację o kwocie, jaką zamierza przeznaczyć na sfinansowanie zamówienia zgodnie z art. 222 ust. 4 ustawy </w:t>
      </w:r>
      <w:r w:rsidRPr="00EB41AB">
        <w:rPr>
          <w:rFonts w:ascii="Bookman Old Style" w:hAnsi="Bookman Old Style" w:cs="Open Sans"/>
          <w:sz w:val="24"/>
          <w:szCs w:val="24"/>
        </w:rPr>
        <w:t>Pzp</w:t>
      </w:r>
      <w:r w:rsidRPr="00EB41AB">
        <w:rPr>
          <w:rFonts w:ascii="Bookman Old Style" w:hAnsi="Bookman Old Style" w:cs="Open Sans"/>
          <w:sz w:val="24"/>
          <w:szCs w:val="24"/>
        </w:rPr>
        <w:t>.</w:t>
      </w:r>
    </w:p>
    <w:p w:rsidR="00860BE1" w:rsidRPr="001F6B99" w:rsidP="007E2A72">
      <w:pPr>
        <w:numPr>
          <w:ilvl w:val="0"/>
          <w:numId w:val="22"/>
        </w:numPr>
        <w:spacing w:before="0" w:line="276" w:lineRule="auto"/>
        <w:ind w:left="709" w:hanging="425"/>
        <w:rPr>
          <w:rFonts w:ascii="Bookman Old Style" w:hAnsi="Bookman Old Style" w:cs="Open Sans"/>
          <w:sz w:val="24"/>
          <w:szCs w:val="24"/>
        </w:rPr>
      </w:pPr>
      <w:r w:rsidRPr="001F6B99">
        <w:rPr>
          <w:rFonts w:ascii="Bookman Old Style" w:hAnsi="Bookman Old Style" w:cs="Open Sans"/>
          <w:sz w:val="24"/>
          <w:szCs w:val="24"/>
        </w:rPr>
        <w:t xml:space="preserve">Oferty zostaną odszyfrowane i otwarte za pośrednictwem Platformy pod adresem </w:t>
      </w:r>
      <w:r>
        <w:fldChar w:fldCharType="begin"/>
      </w:r>
      <w:r>
        <w:instrText xml:space="preserve"> HYPERLINK "https://ezamowienia.gov.pl/" </w:instrText>
      </w:r>
      <w:r>
        <w:fldChar w:fldCharType="separate"/>
      </w:r>
      <w:r w:rsidRPr="001F6B99">
        <w:rPr>
          <w:rStyle w:val="Hyperlink"/>
          <w:rFonts w:ascii="Bookman Old Style" w:hAnsi="Bookman Old Style"/>
          <w:sz w:val="24"/>
          <w:szCs w:val="24"/>
          <w:u w:val="none"/>
        </w:rPr>
        <w:t>https://ezamowienia.gov.pl/</w:t>
      </w:r>
      <w:r>
        <w:fldChar w:fldCharType="end"/>
      </w:r>
      <w:r w:rsidRPr="001F6B99">
        <w:rPr>
          <w:rStyle w:val="Hyperlink"/>
          <w:rFonts w:ascii="Bookman Old Style" w:hAnsi="Bookman Old Style"/>
          <w:sz w:val="24"/>
          <w:szCs w:val="24"/>
          <w:u w:val="none"/>
        </w:rPr>
        <w:t xml:space="preserve"> </w:t>
      </w:r>
      <w:r w:rsidRPr="001F6B99">
        <w:rPr>
          <w:rFonts w:ascii="Bookman Old Style" w:hAnsi="Bookman Old Style" w:cs="Open Sans"/>
          <w:sz w:val="24"/>
          <w:szCs w:val="24"/>
        </w:rPr>
        <w:t xml:space="preserve">w dniu </w:t>
      </w:r>
      <w:r w:rsidR="00EB0013">
        <w:rPr>
          <w:rFonts w:ascii="Bookman Old Style" w:hAnsi="Bookman Old Style" w:cs="Open Sans"/>
          <w:b/>
          <w:bCs/>
          <w:sz w:val="24"/>
          <w:szCs w:val="24"/>
        </w:rPr>
        <w:t>20</w:t>
      </w:r>
      <w:r w:rsidRPr="001F6B99">
        <w:rPr>
          <w:rFonts w:ascii="Bookman Old Style" w:hAnsi="Bookman Old Style" w:cs="Open Sans"/>
          <w:b/>
          <w:bCs/>
          <w:sz w:val="24"/>
          <w:szCs w:val="24"/>
        </w:rPr>
        <w:t xml:space="preserve"> </w:t>
      </w:r>
      <w:r>
        <w:rPr>
          <w:rFonts w:ascii="Bookman Old Style" w:hAnsi="Bookman Old Style" w:cs="Open Sans"/>
          <w:b/>
          <w:bCs/>
          <w:sz w:val="24"/>
          <w:szCs w:val="24"/>
        </w:rPr>
        <w:t>marca</w:t>
      </w:r>
      <w:r w:rsidRPr="001F6B99">
        <w:rPr>
          <w:rFonts w:ascii="Bookman Old Style" w:hAnsi="Bookman Old Style" w:cs="Open Sans"/>
          <w:b/>
          <w:sz w:val="24"/>
          <w:szCs w:val="24"/>
        </w:rPr>
        <w:t xml:space="preserve"> 202</w:t>
      </w:r>
      <w:r>
        <w:rPr>
          <w:rFonts w:ascii="Bookman Old Style" w:hAnsi="Bookman Old Style" w:cs="Open Sans"/>
          <w:b/>
          <w:sz w:val="24"/>
          <w:szCs w:val="24"/>
        </w:rPr>
        <w:t>6</w:t>
      </w:r>
      <w:r w:rsidRPr="001F6B99">
        <w:rPr>
          <w:rFonts w:ascii="Bookman Old Style" w:hAnsi="Bookman Old Style" w:cs="Open Sans"/>
          <w:b/>
          <w:sz w:val="24"/>
          <w:szCs w:val="24"/>
        </w:rPr>
        <w:t xml:space="preserve"> roku o godzinie 13:00.</w:t>
      </w:r>
      <w:r w:rsidRPr="001F6B99">
        <w:rPr>
          <w:rFonts w:ascii="Bookman Old Style" w:hAnsi="Bookman Old Style" w:cs="Open Sans"/>
          <w:sz w:val="24"/>
          <w:szCs w:val="24"/>
        </w:rPr>
        <w:t xml:space="preserve"> </w:t>
      </w:r>
      <w:r w:rsidR="00D25A97">
        <w:rPr>
          <w:rFonts w:ascii="Bookman Old Style" w:hAnsi="Bookman Old Style" w:cs="Open Sans"/>
          <w:sz w:val="24"/>
          <w:szCs w:val="24"/>
        </w:rPr>
        <w:t xml:space="preserve"> </w:t>
      </w:r>
    </w:p>
    <w:p w:rsidR="00860BE1" w:rsidRPr="00EB41AB" w:rsidP="007E2A72">
      <w:pPr>
        <w:numPr>
          <w:ilvl w:val="0"/>
          <w:numId w:val="22"/>
        </w:numPr>
        <w:spacing w:before="0" w:line="276" w:lineRule="auto"/>
        <w:ind w:left="709" w:hanging="425"/>
        <w:rPr>
          <w:rFonts w:ascii="Bookman Old Style" w:hAnsi="Bookman Old Style" w:cs="Open Sans"/>
          <w:sz w:val="24"/>
          <w:szCs w:val="24"/>
        </w:rPr>
      </w:pPr>
      <w:r w:rsidRPr="00EB41AB">
        <w:rPr>
          <w:rFonts w:ascii="Bookman Old Style" w:hAnsi="Bookman Old Style" w:cs="Open Sans"/>
          <w:sz w:val="24"/>
          <w:szCs w:val="24"/>
        </w:rPr>
        <w:t>Otwarcie ofert następuje przy użyciu systemu teleinformatycznego, i w przypadku awarii tego systemu, która powoduje brak możliwości otwarcia ofert w terminie określonym przez Zamawiającego, otwarcie ofert nastąpi niezwłocznie po usunięciu awarii.</w:t>
      </w:r>
    </w:p>
    <w:p w:rsidR="00860BE1" w:rsidP="007E2A72">
      <w:pPr>
        <w:numPr>
          <w:ilvl w:val="0"/>
          <w:numId w:val="22"/>
        </w:numPr>
        <w:spacing w:before="0" w:line="276" w:lineRule="auto"/>
        <w:ind w:left="709" w:hanging="425"/>
        <w:rPr>
          <w:rFonts w:ascii="Bookman Old Style" w:hAnsi="Bookman Old Style" w:cs="Open Sans"/>
          <w:sz w:val="24"/>
          <w:szCs w:val="24"/>
        </w:rPr>
      </w:pPr>
      <w:r w:rsidRPr="00EB41AB">
        <w:rPr>
          <w:rFonts w:ascii="Bookman Old Style" w:hAnsi="Bookman Old Style" w:cs="Open Sans"/>
          <w:sz w:val="24"/>
          <w:szCs w:val="24"/>
        </w:rPr>
        <w:t>Zamawiający poinformuje</w:t>
      </w:r>
      <w:r w:rsidRPr="002D4307">
        <w:rPr>
          <w:rFonts w:ascii="Bookman Old Style" w:hAnsi="Bookman Old Style" w:cs="Open Sans"/>
          <w:sz w:val="24"/>
          <w:szCs w:val="24"/>
        </w:rPr>
        <w:t xml:space="preserve"> o zmianie terminu otwarcia ofert na stronie internetowej prowadzonego postępowania (Platformie).</w:t>
      </w:r>
    </w:p>
    <w:p w:rsidR="00860BE1" w:rsidP="007E2A72">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nastąpi poprzez ich odszyfrowanie na Platformie</w:t>
      </w:r>
      <w:r>
        <w:rPr>
          <w:rFonts w:ascii="Bookman Old Style" w:hAnsi="Bookman Old Style" w:cs="Open Sans"/>
          <w:sz w:val="24"/>
          <w:szCs w:val="24"/>
        </w:rPr>
        <w:t xml:space="preserve"> </w:t>
      </w:r>
      <w:r>
        <w:rPr>
          <w:rFonts w:ascii="Bookman Old Style" w:hAnsi="Bookman Old Style" w:cs="Open Sans"/>
          <w:sz w:val="24"/>
          <w:szCs w:val="24"/>
        </w:rPr>
        <w:t>eZamówienia</w:t>
      </w:r>
      <w:r>
        <w:rPr>
          <w:rFonts w:ascii="Bookman Old Style" w:hAnsi="Bookman Old Style" w:cs="Open Sans"/>
          <w:sz w:val="24"/>
          <w:szCs w:val="24"/>
        </w:rPr>
        <w:t>.</w:t>
      </w:r>
    </w:p>
    <w:p w:rsidR="00860BE1" w:rsidRPr="00BD1C4C" w:rsidP="007E2A72">
      <w:pPr>
        <w:numPr>
          <w:ilvl w:val="0"/>
          <w:numId w:val="22"/>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 xml:space="preserve">Informację z otwarcia ofert, Zamawiający udostępni niezwłocznie na </w:t>
      </w:r>
      <w:r w:rsidRPr="00BD1C4C">
        <w:rPr>
          <w:rFonts w:ascii="Bookman Old Style" w:hAnsi="Bookman Old Style"/>
          <w:sz w:val="24"/>
          <w:szCs w:val="24"/>
        </w:rPr>
        <w:t xml:space="preserve">stronie internetowej prowadzonego postępowania </w:t>
      </w:r>
      <w:r w:rsidRPr="00BD1C4C">
        <w:rPr>
          <w:rFonts w:ascii="Bookman Old Style" w:hAnsi="Bookman Old Style" w:cs="Open Sans"/>
          <w:sz w:val="24"/>
          <w:szCs w:val="24"/>
        </w:rPr>
        <w:t>która będzie zawierać informacje o:</w:t>
      </w:r>
    </w:p>
    <w:p w:rsidR="00860BE1" w:rsidP="007E2A72">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nazwach albo imionach i nazwiskach oraz siedzibach lub miejscach prowadzonej działalności gospodarczej albo miejscach zamieszkania wykonawców, których oferty zostały otwarte;</w:t>
      </w:r>
    </w:p>
    <w:p w:rsidR="00860BE1" w:rsidRPr="009578E4" w:rsidP="007E2A72">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cenach lub kosztach zawartych w ofertach.</w:t>
      </w:r>
    </w:p>
    <w:p w:rsidR="00860BE1" w:rsidRPr="00266467" w:rsidP="007E2A72">
      <w:pPr>
        <w:pStyle w:val="Heading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02" w:name="_Toc45283825"/>
      <w:bookmarkStart w:id="103" w:name="_Toc71881838"/>
      <w:r w:rsidRPr="000C00A4">
        <w:rPr>
          <w:rFonts w:ascii="Bookman Old Style" w:hAnsi="Bookman Old Style" w:cs="Open Sans"/>
        </w:rPr>
        <w:t xml:space="preserve">TERMIN </w:t>
      </w:r>
      <w:r w:rsidRPr="00266467">
        <w:rPr>
          <w:rFonts w:ascii="Bookman Old Style" w:hAnsi="Bookman Old Style" w:cs="Open Sans"/>
        </w:rPr>
        <w:t>ZWIĄZANIA OFERTĄ</w:t>
      </w:r>
      <w:bookmarkEnd w:id="102"/>
      <w:bookmarkEnd w:id="103"/>
    </w:p>
    <w:p w:rsidR="00860BE1" w:rsidRPr="001F6B99" w:rsidP="007E2A72">
      <w:pPr>
        <w:pStyle w:val="List"/>
        <w:numPr>
          <w:ilvl w:val="0"/>
          <w:numId w:val="23"/>
        </w:numPr>
        <w:spacing w:before="0" w:line="276" w:lineRule="auto"/>
        <w:ind w:left="709" w:hanging="425"/>
        <w:rPr>
          <w:rFonts w:ascii="Bookman Old Style" w:hAnsi="Bookman Old Style" w:cs="Open Sans"/>
          <w:sz w:val="24"/>
          <w:szCs w:val="24"/>
        </w:rPr>
      </w:pPr>
      <w:bookmarkStart w:id="104" w:name="_Toc56878493"/>
      <w:bookmarkStart w:id="105" w:name="_Toc136762103"/>
      <w:r w:rsidRPr="001F6B99">
        <w:rPr>
          <w:rFonts w:ascii="Bookman Old Style" w:hAnsi="Bookman Old Style" w:cs="Open Sans"/>
          <w:sz w:val="24"/>
          <w:szCs w:val="24"/>
        </w:rPr>
        <w:t xml:space="preserve">Wykonawca pozostaje związany złożoną ofertą przez okres </w:t>
      </w:r>
      <w:r w:rsidRPr="001F6B99">
        <w:rPr>
          <w:rFonts w:ascii="Bookman Old Style" w:hAnsi="Bookman Old Style" w:cs="Open Sans"/>
          <w:b/>
          <w:sz w:val="24"/>
          <w:szCs w:val="24"/>
        </w:rPr>
        <w:t xml:space="preserve">30 dni, tj. do dnia </w:t>
      </w:r>
      <w:r w:rsidR="0035013D">
        <w:rPr>
          <w:rFonts w:ascii="Bookman Old Style" w:hAnsi="Bookman Old Style" w:cs="Open Sans"/>
          <w:b/>
          <w:sz w:val="24"/>
          <w:szCs w:val="24"/>
        </w:rPr>
        <w:t>1</w:t>
      </w:r>
      <w:r w:rsidR="00EB0013">
        <w:rPr>
          <w:rFonts w:ascii="Bookman Old Style" w:hAnsi="Bookman Old Style" w:cs="Open Sans"/>
          <w:b/>
          <w:sz w:val="24"/>
          <w:szCs w:val="24"/>
        </w:rPr>
        <w:t>8</w:t>
      </w:r>
      <w:r w:rsidRPr="001F6B99">
        <w:rPr>
          <w:rFonts w:ascii="Bookman Old Style" w:hAnsi="Bookman Old Style" w:cs="Open Sans"/>
          <w:b/>
          <w:sz w:val="24"/>
          <w:szCs w:val="24"/>
        </w:rPr>
        <w:t xml:space="preserve"> </w:t>
      </w:r>
      <w:r>
        <w:rPr>
          <w:rFonts w:ascii="Bookman Old Style" w:hAnsi="Bookman Old Style" w:cs="Open Sans"/>
          <w:b/>
          <w:sz w:val="24"/>
          <w:szCs w:val="24"/>
        </w:rPr>
        <w:t xml:space="preserve">kwietnia </w:t>
      </w:r>
      <w:r w:rsidRPr="001F6B99">
        <w:rPr>
          <w:rFonts w:ascii="Bookman Old Style" w:hAnsi="Bookman Old Style" w:cs="Open Sans"/>
          <w:b/>
          <w:sz w:val="24"/>
          <w:szCs w:val="24"/>
        </w:rPr>
        <w:t>202</w:t>
      </w:r>
      <w:r>
        <w:rPr>
          <w:rFonts w:ascii="Bookman Old Style" w:hAnsi="Bookman Old Style" w:cs="Open Sans"/>
          <w:b/>
          <w:sz w:val="24"/>
          <w:szCs w:val="24"/>
        </w:rPr>
        <w:t>6</w:t>
      </w:r>
      <w:r w:rsidRPr="001F6B99">
        <w:rPr>
          <w:rFonts w:ascii="Bookman Old Style" w:hAnsi="Bookman Old Style" w:cs="Open Sans"/>
          <w:b/>
          <w:sz w:val="24"/>
          <w:szCs w:val="24"/>
        </w:rPr>
        <w:t xml:space="preserve"> roku.</w:t>
      </w:r>
    </w:p>
    <w:p w:rsidR="00860BE1" w:rsidRPr="00266467" w:rsidP="007E2A72">
      <w:pPr>
        <w:pStyle w:val="List"/>
        <w:numPr>
          <w:ilvl w:val="0"/>
          <w:numId w:val="23"/>
        </w:numPr>
        <w:spacing w:before="0" w:line="276" w:lineRule="auto"/>
        <w:ind w:left="709" w:hanging="425"/>
        <w:rPr>
          <w:rFonts w:ascii="Bookman Old Style" w:hAnsi="Bookman Old Style" w:cs="Open Sans"/>
          <w:sz w:val="24"/>
          <w:szCs w:val="24"/>
        </w:rPr>
      </w:pPr>
      <w:r w:rsidRPr="00266467">
        <w:rPr>
          <w:rFonts w:ascii="Bookman Old Style" w:hAnsi="Bookman Old Style" w:cs="Open Sans"/>
          <w:sz w:val="24"/>
          <w:szCs w:val="24"/>
        </w:rPr>
        <w:t>Bieg terminu związania ofertą rozpoczyna się wraz z upływem terminu składania ofert.</w:t>
      </w:r>
    </w:p>
    <w:p w:rsidR="00860BE1" w:rsidRPr="00F855D5" w:rsidP="007E2A72">
      <w:pPr>
        <w:pStyle w:val="List"/>
        <w:numPr>
          <w:ilvl w:val="0"/>
          <w:numId w:val="23"/>
        </w:numPr>
        <w:spacing w:before="0" w:line="276" w:lineRule="auto"/>
        <w:ind w:left="709" w:hanging="425"/>
        <w:rPr>
          <w:rFonts w:ascii="Bookman Old Style" w:hAnsi="Bookman Old Style" w:cs="Open Sans"/>
          <w:sz w:val="24"/>
          <w:szCs w:val="24"/>
        </w:rPr>
      </w:pPr>
      <w:r w:rsidRPr="00266467">
        <w:rPr>
          <w:rFonts w:ascii="Bookman Old Style" w:hAnsi="Bookman Old Style" w:cs="Open Sans"/>
          <w:sz w:val="24"/>
          <w:szCs w:val="24"/>
        </w:rPr>
        <w:t>W przypadku</w:t>
      </w:r>
      <w:r w:rsidRPr="000C00A4">
        <w:rPr>
          <w:rFonts w:ascii="Bookman Old Style" w:hAnsi="Bookman Old Style" w:cs="Open Sans"/>
          <w:sz w:val="24"/>
          <w:szCs w:val="24"/>
        </w:rPr>
        <w:t xml:space="preserve"> gdy wybór najkorzystniejszej oferty nie nastąpi przed upływem terminu związania ofertą, o którym mowa w ust. 1, Zamawiający przed upływem terminu związania ofertą, zwróci się jednokrotnie do Wykonawców o wyrażenie zgody na przedłużenie tego terminu o wskazywany przez niego okres, nie dłuższy niż </w:t>
      </w:r>
      <w:r>
        <w:rPr>
          <w:rFonts w:ascii="Bookman Old Style" w:hAnsi="Bookman Old Style" w:cs="Open Sans"/>
          <w:sz w:val="24"/>
          <w:szCs w:val="24"/>
        </w:rPr>
        <w:t>30</w:t>
      </w:r>
      <w:r w:rsidRPr="000C00A4">
        <w:rPr>
          <w:rFonts w:ascii="Bookman Old Style" w:hAnsi="Bookman Old Style" w:cs="Open Sans"/>
          <w:sz w:val="24"/>
          <w:szCs w:val="24"/>
        </w:rPr>
        <w:t xml:space="preserve"> dni.</w:t>
      </w:r>
    </w:p>
    <w:p w:rsidR="00860BE1" w:rsidRPr="000C00A4" w:rsidP="007E2A72">
      <w:pPr>
        <w:pStyle w:val="Heading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06" w:name="_Toc45283826"/>
      <w:bookmarkStart w:id="107" w:name="_Toc71881839"/>
      <w:r w:rsidRPr="000C00A4">
        <w:rPr>
          <w:rFonts w:ascii="Bookman Old Style" w:hAnsi="Bookman Old Style" w:cs="Open Sans"/>
        </w:rPr>
        <w:t>SPOSÓB OBLICZENIA CENY OFERTY</w:t>
      </w:r>
      <w:bookmarkEnd w:id="106"/>
      <w:bookmarkEnd w:id="107"/>
    </w:p>
    <w:p w:rsidR="00860BE1" w:rsidP="007E2A72">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0C00A4">
        <w:rPr>
          <w:rFonts w:ascii="Bookman Old Style" w:hAnsi="Bookman Old Style" w:cs="Open Sans"/>
          <w:sz w:val="24"/>
          <w:szCs w:val="24"/>
        </w:rPr>
        <w:t>Oferta musi zawierać cenę brutto przedmiotu zamówienia, zwaną dalej „ceną oferty” lub „ceną”, w rozumieniu art. 3 ust. 1 pkt 1 ustawy z dnia 9 maja 2014 r. o informowaniu o cenach towarów i usług wartość wyrażoną w jednostkach pieniężnych, którą Zamawiający będzie 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rsidR="00860BE1" w:rsidP="007E2A72">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rsidR="00860BE1" w:rsidP="007E2A72">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rsidR="00860BE1" w:rsidP="007E2A72">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zamówienia, wynikające z zakresu i sposobu realizacji przedmiotu zamówienia oraz wszelkie inne ewentualne obciążenia. </w:t>
      </w:r>
    </w:p>
    <w:p w:rsidR="00860BE1" w:rsidP="007E2A72">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8" w:name="_Toc136762107"/>
      <w:bookmarkStart w:id="109" w:name="_Toc483473988"/>
      <w:bookmarkEnd w:id="104"/>
      <w:bookmarkEnd w:id="105"/>
    </w:p>
    <w:p w:rsidR="00860BE1" w:rsidP="007E2A72">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t>(tj. pełnomocnik mający siedzibę lub miejsce zamieszkania na terytorium Rzeczypospolitej Polskiej - zgodnie z wymaganiami dla Wykonawców krajowych; poza terytorium Rzeczypospolitej Polskiej - zgodnie z wymaganiami dla Wykonawców zagranicznych).</w:t>
      </w:r>
    </w:p>
    <w:p w:rsidR="00860BE1" w:rsidRPr="00F855D5" w:rsidP="007E2A72">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Dla celów porównania ofert wykonawców zagranicznych z wykonawcami krajowymi, Zamawiający doliczy do cen netto wykonawców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p>
    <w:p w:rsidR="00860BE1" w:rsidRPr="000C00A4" w:rsidP="007E2A72">
      <w:pPr>
        <w:pStyle w:val="Heading1"/>
        <w:keepNext w:val="0"/>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bookmarkStart w:id="110" w:name="_Toc45283827"/>
      <w:bookmarkStart w:id="111" w:name="_Toc71881840"/>
      <w:r>
        <w:rPr>
          <w:rFonts w:ascii="Bookman Old Style" w:hAnsi="Bookman Old Style" w:cs="Open Sans"/>
        </w:rPr>
        <w:t xml:space="preserve"> </w:t>
      </w:r>
      <w:r w:rsidRPr="000C00A4">
        <w:rPr>
          <w:rFonts w:ascii="Bookman Old Style" w:hAnsi="Bookman Old Style" w:cs="Open Sans"/>
        </w:rPr>
        <w:t>KRYTERIA I SPOSÓB OCENY OFERT</w:t>
      </w:r>
      <w:bookmarkEnd w:id="110"/>
      <w:bookmarkEnd w:id="111"/>
    </w:p>
    <w:p w:rsidR="00860BE1" w:rsidRPr="000C00A4" w:rsidP="007E2A72">
      <w:pPr>
        <w:pStyle w:val="Heading2"/>
        <w:numPr>
          <w:ilvl w:val="1"/>
          <w:numId w:val="24"/>
        </w:numPr>
        <w:spacing w:line="240" w:lineRule="auto"/>
        <w:ind w:left="283" w:hanging="141"/>
        <w:rPr>
          <w:rFonts w:ascii="Bookman Old Style" w:hAnsi="Bookman Old Style" w:cs="Open Sans"/>
          <w:sz w:val="24"/>
          <w:szCs w:val="24"/>
        </w:rPr>
      </w:pPr>
      <w:bookmarkStart w:id="112" w:name="_Toc525046028"/>
      <w:bookmarkStart w:id="113" w:name="_Toc525046200"/>
      <w:bookmarkStart w:id="114" w:name="_Toc45283828"/>
      <w:bookmarkStart w:id="115" w:name="_Toc71881841"/>
      <w:r w:rsidRPr="000C00A4">
        <w:rPr>
          <w:rFonts w:ascii="Bookman Old Style" w:hAnsi="Bookman Old Style" w:cs="Open Sans"/>
          <w:sz w:val="24"/>
          <w:szCs w:val="24"/>
        </w:rPr>
        <w:t>TRYB OCENY OFERT</w:t>
      </w:r>
      <w:bookmarkEnd w:id="108"/>
      <w:bookmarkEnd w:id="109"/>
      <w:bookmarkEnd w:id="112"/>
      <w:bookmarkEnd w:id="113"/>
      <w:bookmarkEnd w:id="114"/>
      <w:bookmarkEnd w:id="115"/>
    </w:p>
    <w:p w:rsidR="00860BE1" w:rsidP="007E2A72">
      <w:pPr>
        <w:pStyle w:val="PlainText"/>
        <w:numPr>
          <w:ilvl w:val="1"/>
          <w:numId w:val="21"/>
        </w:numPr>
        <w:spacing w:before="0" w:line="276" w:lineRule="auto"/>
        <w:ind w:left="709" w:hanging="567"/>
        <w:rPr>
          <w:rFonts w:ascii="Bookman Old Style" w:hAnsi="Bookman Old Style" w:cs="Open Sans"/>
          <w:sz w:val="24"/>
          <w:szCs w:val="24"/>
        </w:rPr>
      </w:pPr>
      <w:bookmarkStart w:id="116" w:name="_Kryteria_wyboru_najkorzystniejszej"/>
      <w:bookmarkStart w:id="117" w:name="_Toc136762108"/>
      <w:bookmarkStart w:id="118" w:name="_Toc483473989"/>
      <w:bookmarkStart w:id="119" w:name="_Toc525046029"/>
      <w:bookmarkStart w:id="120" w:name="_Toc525046201"/>
      <w:bookmarkStart w:id="121" w:name="_Toc45283829"/>
      <w:bookmarkStart w:id="122" w:name="_Toc71881842"/>
      <w:bookmarkEnd w:id="116"/>
      <w:r w:rsidRPr="00913081">
        <w:rPr>
          <w:rFonts w:ascii="Bookman Old Style" w:hAnsi="Bookman Old Style" w:cs="Open Sans"/>
          <w:sz w:val="24"/>
          <w:szCs w:val="24"/>
        </w:rPr>
        <w:t xml:space="preserve">Zamawiający zbada czy Wykonawca nie podlega wykluczeniu oraz spełnia warunki udziału w postępowaniu, dokona oceny ofert i wyboru oferty najkorzystniejszej. </w:t>
      </w:r>
    </w:p>
    <w:p w:rsidR="00860BE1" w:rsidRPr="009F6C34" w:rsidP="007E2A72">
      <w:pPr>
        <w:pStyle w:val="PlainTex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rsidR="00860BE1" w:rsidP="007E2A72">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rsidR="00860BE1" w:rsidP="007E2A72">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oczywiste omyłki rachunkowe, z uwzględnieniem konsekwencji rachunkowych dokonanych poprawek;</w:t>
      </w:r>
    </w:p>
    <w:p w:rsidR="00860BE1" w:rsidP="007E2A72">
      <w:pPr>
        <w:pStyle w:val="PlainTex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inne omyłki polegające na niezgodności oferty z dokumentami zamówienia, niepowodujące istotnych zmian w treści oferty</w:t>
      </w:r>
    </w:p>
    <w:p w:rsidR="00860BE1" w:rsidRPr="004440B8" w:rsidP="007E2A72">
      <w:pPr>
        <w:pStyle w:val="PlainTex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rsidR="00860BE1" w:rsidRPr="000C00A4" w:rsidP="007E2A72">
      <w:pPr>
        <w:pStyle w:val="Heading2"/>
        <w:numPr>
          <w:ilvl w:val="1"/>
          <w:numId w:val="24"/>
        </w:numPr>
        <w:spacing w:line="288" w:lineRule="auto"/>
        <w:ind w:left="283"/>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7"/>
      <w:bookmarkEnd w:id="118"/>
      <w:bookmarkEnd w:id="119"/>
      <w:bookmarkEnd w:id="120"/>
      <w:bookmarkEnd w:id="121"/>
      <w:bookmarkEnd w:id="122"/>
      <w:r w:rsidRPr="000C00A4">
        <w:rPr>
          <w:rFonts w:ascii="Bookman Old Style" w:hAnsi="Bookman Old Style" w:cs="Open Sans"/>
          <w:sz w:val="24"/>
          <w:szCs w:val="24"/>
        </w:rPr>
        <w:t xml:space="preserve"> </w:t>
      </w:r>
    </w:p>
    <w:p w:rsidR="00860BE1" w:rsidRPr="009A553E" w:rsidP="000E5A24">
      <w:pPr>
        <w:numPr>
          <w:ilvl w:val="0"/>
          <w:numId w:val="54"/>
        </w:numPr>
        <w:spacing w:before="120" w:line="276" w:lineRule="auto"/>
        <w:ind w:hanging="436"/>
        <w:rPr>
          <w:rFonts w:ascii="Bookman Old Style" w:hAnsi="Bookman Old Style" w:cs="Open Sans"/>
          <w:sz w:val="24"/>
          <w:szCs w:val="24"/>
        </w:rPr>
      </w:pPr>
      <w:bookmarkStart w:id="123" w:name="_Zasady_oceny_ofert"/>
      <w:bookmarkStart w:id="124" w:name="_Toc136762109"/>
      <w:bookmarkEnd w:id="123"/>
      <w:r w:rsidRPr="000C00A4">
        <w:rPr>
          <w:rFonts w:ascii="Bookman Old Style" w:hAnsi="Bookman Old Style" w:cs="Open Sans"/>
          <w:sz w:val="24"/>
          <w:szCs w:val="24"/>
        </w:rPr>
        <w:t>Przy wyborze oferty najkorzystniejszej 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tblPr>
      <w:tblGrid>
        <w:gridCol w:w="5398"/>
        <w:gridCol w:w="2845"/>
      </w:tblGrid>
      <w:tr w:rsidTr="007E2A72">
        <w:tblPrEx>
          <w:tblW w:w="0" w:type="auto"/>
          <w:jc w:val="center"/>
          <w:tblBorders>
            <w:insideH w:val="single" w:sz="4" w:space="0" w:color="auto"/>
            <w:insideV w:val="single" w:sz="4" w:space="0" w:color="auto"/>
          </w:tblBorders>
          <w:tblLayout w:type="fixed"/>
          <w:tblCellMar>
            <w:left w:w="70" w:type="dxa"/>
            <w:right w:w="70" w:type="dxa"/>
          </w:tblCellMar>
          <w:tblLook w:val="00A0"/>
        </w:tblPrEx>
        <w:trPr>
          <w:trHeight w:val="567"/>
          <w:jc w:val="center"/>
        </w:trPr>
        <w:tc>
          <w:tcPr>
            <w:tcW w:w="5398" w:type="dxa"/>
            <w:vAlign w:val="center"/>
          </w:tcPr>
          <w:p w:rsidR="00860BE1" w:rsidRPr="000C00A4" w:rsidP="007E2A72">
            <w:pPr>
              <w:spacing w:before="0" w:line="240" w:lineRule="auto"/>
              <w:jc w:val="left"/>
              <w:rPr>
                <w:rFonts w:ascii="Bookman Old Style" w:hAnsi="Bookman Old Style" w:cs="Open Sans"/>
                <w:b/>
                <w:sz w:val="24"/>
                <w:szCs w:val="24"/>
              </w:rPr>
            </w:pPr>
            <w:bookmarkEnd w:id="124"/>
            <w:r w:rsidRPr="000C00A4">
              <w:rPr>
                <w:rFonts w:ascii="Bookman Old Style" w:hAnsi="Bookman Old Style" w:cs="Open Sans"/>
                <w:b/>
                <w:sz w:val="24"/>
                <w:szCs w:val="24"/>
              </w:rPr>
              <w:t>Kryterium wyboru</w:t>
            </w:r>
          </w:p>
        </w:tc>
        <w:tc>
          <w:tcPr>
            <w:tcW w:w="2845" w:type="dxa"/>
            <w:vAlign w:val="center"/>
          </w:tcPr>
          <w:p w:rsidR="00860BE1" w:rsidRPr="000C00A4" w:rsidP="007E2A72">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Tr="007E2A72">
        <w:tblPrEx>
          <w:tblW w:w="0" w:type="auto"/>
          <w:jc w:val="center"/>
          <w:tblLayout w:type="fixed"/>
          <w:tblCellMar>
            <w:left w:w="70" w:type="dxa"/>
            <w:right w:w="70" w:type="dxa"/>
          </w:tblCellMar>
          <w:tblLook w:val="00A0"/>
        </w:tblPrEx>
        <w:trPr>
          <w:trHeight w:val="567"/>
          <w:jc w:val="center"/>
        </w:trPr>
        <w:tc>
          <w:tcPr>
            <w:tcW w:w="5398" w:type="dxa"/>
            <w:vAlign w:val="center"/>
          </w:tcPr>
          <w:p w:rsidR="00860BE1" w:rsidRPr="000C00A4" w:rsidP="007E2A72">
            <w:pPr>
              <w:widowControl w:val="0"/>
              <w:spacing w:before="0" w:line="240"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rsidR="00860BE1" w:rsidRPr="000C00A4" w:rsidP="007E2A72">
            <w:pPr>
              <w:widowControl w:val="0"/>
              <w:spacing w:before="0" w:line="240" w:lineRule="auto"/>
              <w:ind w:right="516" w:firstLine="394"/>
              <w:jc w:val="left"/>
              <w:rPr>
                <w:rFonts w:ascii="Bookman Old Style" w:hAnsi="Bookman Old Style" w:cs="Open Sans"/>
                <w:sz w:val="24"/>
                <w:szCs w:val="24"/>
              </w:rPr>
            </w:pPr>
            <w:r>
              <w:rPr>
                <w:rFonts w:ascii="Bookman Old Style" w:hAnsi="Bookman Old Style" w:cs="Open Sans"/>
                <w:sz w:val="24"/>
                <w:szCs w:val="24"/>
              </w:rPr>
              <w:t>100 %</w:t>
            </w:r>
          </w:p>
        </w:tc>
      </w:tr>
    </w:tbl>
    <w:p w:rsidR="00860BE1" w:rsidRPr="000C00A4" w:rsidP="007E2A72">
      <w:pPr>
        <w:pStyle w:val="Heading2"/>
        <w:numPr>
          <w:ilvl w:val="1"/>
          <w:numId w:val="24"/>
        </w:numPr>
        <w:spacing w:line="240" w:lineRule="auto"/>
        <w:ind w:left="283" w:hanging="141"/>
        <w:rPr>
          <w:rFonts w:ascii="Bookman Old Style" w:hAnsi="Bookman Old Style" w:cs="Open Sans"/>
          <w:sz w:val="24"/>
          <w:szCs w:val="24"/>
        </w:rPr>
      </w:pPr>
      <w:bookmarkStart w:id="125" w:name="_Toc526502271"/>
      <w:bookmarkStart w:id="126" w:name="_Toc71881843"/>
      <w:r w:rsidRPr="000C00A4">
        <w:rPr>
          <w:rFonts w:ascii="Bookman Old Style" w:hAnsi="Bookman Old Style" w:cs="Open Sans"/>
          <w:sz w:val="24"/>
          <w:szCs w:val="24"/>
        </w:rPr>
        <w:t>ZASADY OCENY OFERT WEDŁUG USTALONYCH KRYTERIÓW</w:t>
      </w:r>
      <w:bookmarkEnd w:id="125"/>
      <w:bookmarkEnd w:id="126"/>
      <w:r w:rsidRPr="000C00A4">
        <w:rPr>
          <w:rFonts w:ascii="Bookman Old Style" w:hAnsi="Bookman Old Style" w:cs="Open Sans"/>
          <w:sz w:val="24"/>
          <w:szCs w:val="24"/>
        </w:rPr>
        <w:t xml:space="preserve"> </w:t>
      </w:r>
    </w:p>
    <w:p w:rsidR="00860BE1" w:rsidRPr="000C00A4" w:rsidP="007E2A72">
      <w:pPr>
        <w:pStyle w:val="Default"/>
        <w:numPr>
          <w:ilvl w:val="0"/>
          <w:numId w:val="45"/>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rsidR="00860BE1" w:rsidRPr="00AF64EF" w:rsidP="007E2A72">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t>Cena oferty (C)</w:t>
      </w:r>
      <w:r w:rsidRPr="000C00A4">
        <w:rPr>
          <w:rFonts w:ascii="Bookman Old Style" w:hAnsi="Bookman Old Style" w:cs="Open Sans"/>
          <w:sz w:val="24"/>
          <w:szCs w:val="24"/>
        </w:rPr>
        <w:t xml:space="preserve"> za realizację całego zamówienia - według następującego wzoru:</w:t>
      </w:r>
    </w:p>
    <w:p w:rsidR="00860BE1" w:rsidRPr="000C00A4" w:rsidP="007E2A72">
      <w:pPr>
        <w:autoSpaceDE/>
        <w:autoSpaceDN/>
        <w:spacing w:before="0" w:line="240"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w:t>
      </w:r>
    </w:p>
    <w:p w:rsidR="00860BE1" w:rsidRPr="000C00A4" w:rsidP="007E2A72">
      <w:pPr>
        <w:autoSpaceDE/>
        <w:autoSpaceDN/>
        <w:spacing w:before="0" w:line="240"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rsidR="00860BE1" w:rsidRPr="000C00A4" w:rsidP="007E2A72">
      <w:pPr>
        <w:tabs>
          <w:tab w:val="right" w:leader="dot" w:pos="9639"/>
        </w:tabs>
        <w:spacing w:before="0" w:line="240"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rsidR="00860BE1" w:rsidRPr="000C00A4" w:rsidP="007E2A72">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rPr>
        <w:tab/>
        <w:t>- liczba punktów otrzymanych przez ofertę badaną w kryterium „Cena oferty”</w:t>
      </w:r>
    </w:p>
    <w:p w:rsidR="00860BE1" w:rsidRPr="000C00A4" w:rsidP="007E2A72">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rsidR="00860BE1" w:rsidRPr="000C00A4" w:rsidP="007E2A72">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rsidR="00860BE1" w:rsidRPr="000C00A4" w:rsidP="007E2A72">
      <w:pPr>
        <w:spacing w:before="120" w:after="120" w:line="288" w:lineRule="auto"/>
        <w:ind w:left="709"/>
        <w:rPr>
          <w:rFonts w:ascii="Bookman Old Style" w:hAnsi="Bookman Old Style" w:cs="Open Sans"/>
          <w:b/>
          <w:sz w:val="24"/>
          <w:szCs w:val="24"/>
        </w:rPr>
      </w:pPr>
      <w:r w:rsidRPr="000F0BC3">
        <w:rPr>
          <w:rFonts w:ascii="Bookman Old Style" w:hAnsi="Bookman Old Style" w:cs="Open Sans"/>
          <w:b/>
          <w:sz w:val="24"/>
          <w:szCs w:val="24"/>
        </w:rPr>
        <w:t>Do oceny oferty w tym kryterium Zamawiający przyjmie cenę oferty brutto łączni</w:t>
      </w:r>
      <w:r>
        <w:rPr>
          <w:rFonts w:ascii="Bookman Old Style" w:hAnsi="Bookman Old Style" w:cs="Open Sans"/>
          <w:b/>
          <w:sz w:val="24"/>
          <w:szCs w:val="24"/>
        </w:rPr>
        <w:t>e.</w:t>
      </w:r>
    </w:p>
    <w:p w:rsidR="00860BE1" w:rsidP="007E2A72">
      <w:pPr>
        <w:pStyle w:val="Default"/>
        <w:numPr>
          <w:ilvl w:val="0"/>
          <w:numId w:val="45"/>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rsidR="00860BE1" w:rsidP="007E2A72">
      <w:pPr>
        <w:pStyle w:val="Default"/>
        <w:numPr>
          <w:ilvl w:val="0"/>
          <w:numId w:val="45"/>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rsidR="00004BE8" w:rsidRPr="00AD4C74" w:rsidP="00004BE8">
      <w:pPr>
        <w:pStyle w:val="Default"/>
        <w:spacing w:line="276" w:lineRule="auto"/>
        <w:ind w:left="709"/>
        <w:jc w:val="both"/>
        <w:rPr>
          <w:rFonts w:ascii="Bookman Old Style" w:eastAsia="Times New Roman" w:hAnsi="Bookman Old Style" w:cs="Open Sans"/>
          <w:color w:val="auto"/>
        </w:rPr>
      </w:pPr>
    </w:p>
    <w:p w:rsidR="00860BE1" w:rsidRPr="000C00A4" w:rsidP="007E2A72">
      <w:pPr>
        <w:pStyle w:val="Heading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27" w:name="_Toc45283831"/>
      <w:bookmarkStart w:id="128" w:name="_Toc71881844"/>
      <w:r w:rsidRPr="000C00A4">
        <w:rPr>
          <w:rFonts w:ascii="Bookman Old Style" w:hAnsi="Bookman Old Style" w:cs="Open Sans"/>
        </w:rPr>
        <w:t>ZABEZPIECZENIE NALEŻYTEGO WYKONANIA UMOWY</w:t>
      </w:r>
      <w:bookmarkEnd w:id="127"/>
      <w:bookmarkEnd w:id="128"/>
    </w:p>
    <w:p w:rsidR="00860BE1" w:rsidRPr="00004BE8" w:rsidP="00004BE8">
      <w:pPr>
        <w:numPr>
          <w:ilvl w:val="0"/>
          <w:numId w:val="55"/>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rsidR="00860BE1" w:rsidRPr="000C00A4" w:rsidP="007E2A72">
      <w:pPr>
        <w:pStyle w:val="Heading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bookmarkStart w:id="129" w:name="_Toc490820776"/>
      <w:r w:rsidRPr="000C00A4">
        <w:rPr>
          <w:rFonts w:ascii="Bookman Old Style" w:hAnsi="Bookman Old Style" w:cs="Open Sans"/>
        </w:rPr>
        <w:br/>
      </w:r>
      <w:bookmarkStart w:id="130" w:name="_Toc45283832"/>
      <w:bookmarkStart w:id="131" w:name="_Toc71881845"/>
      <w:r w:rsidRPr="000C00A4">
        <w:rPr>
          <w:rFonts w:ascii="Bookman Old Style" w:hAnsi="Bookman Old Style" w:cs="Open Sans"/>
        </w:rPr>
        <w:t>PROJEKTOWANE POSTANOWIENIA UMOWY</w:t>
      </w:r>
      <w:bookmarkEnd w:id="129"/>
      <w:bookmarkEnd w:id="130"/>
      <w:bookmarkEnd w:id="131"/>
    </w:p>
    <w:p w:rsidR="00860BE1" w:rsidP="007E2A72">
      <w:pPr>
        <w:numPr>
          <w:ilvl w:val="0"/>
          <w:numId w:val="7"/>
        </w:numPr>
        <w:tabs>
          <w:tab w:val="left" w:pos="709"/>
          <w:tab w:val="clear" w:pos="717"/>
        </w:tabs>
        <w:autoSpaceDE/>
        <w:autoSpaceDN/>
        <w:spacing w:before="0" w:line="276" w:lineRule="auto"/>
        <w:ind w:left="709" w:hanging="425"/>
        <w:rPr>
          <w:rFonts w:ascii="Bookman Old Style" w:hAnsi="Bookman Old Style" w:cs="Open Sans"/>
          <w:sz w:val="24"/>
          <w:szCs w:val="24"/>
        </w:rPr>
      </w:pPr>
      <w:bookmarkStart w:id="132"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 xml:space="preserve">publicznego, określone zostały w Projektowanych postanowieniach umowy, stanowiących </w:t>
      </w:r>
      <w:r w:rsidRPr="004B6C75">
        <w:rPr>
          <w:rFonts w:ascii="Bookman Old Style" w:hAnsi="Bookman Old Style" w:cs="Open Sans"/>
          <w:b/>
          <w:bCs/>
          <w:sz w:val="24"/>
          <w:szCs w:val="24"/>
        </w:rPr>
        <w:t>Załącznik nr 3 do SWZ</w:t>
      </w:r>
      <w:r w:rsidRPr="00AC73E3">
        <w:rPr>
          <w:rFonts w:ascii="Bookman Old Style" w:hAnsi="Bookman Old Style" w:cs="Open Sans"/>
          <w:sz w:val="24"/>
          <w:szCs w:val="24"/>
        </w:rPr>
        <w:t>.</w:t>
      </w:r>
    </w:p>
    <w:p w:rsidR="00860BE1" w:rsidRPr="009A553E" w:rsidP="007E2A72">
      <w:pPr>
        <w:numPr>
          <w:ilvl w:val="0"/>
          <w:numId w:val="7"/>
        </w:numPr>
        <w:tabs>
          <w:tab w:val="left" w:pos="709"/>
          <w:tab w:val="clear" w:pos="717"/>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rsidR="00860BE1" w:rsidRPr="000C00A4" w:rsidP="007E2A72">
      <w:pPr>
        <w:pStyle w:val="Heading1"/>
        <w:keepNext w:val="0"/>
        <w:keepLines/>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33" w:name="_Toc45283833"/>
      <w:bookmarkStart w:id="134" w:name="_Toc71881846"/>
      <w:r w:rsidRPr="000C00A4">
        <w:rPr>
          <w:rFonts w:ascii="Bookman Old Style" w:hAnsi="Bookman Old Style" w:cs="Open Sans"/>
        </w:rPr>
        <w:t>FORMALNOŚCI PO WYBORZE OFERTY W CELU ZAWARCIA UMOWY</w:t>
      </w:r>
      <w:bookmarkEnd w:id="132"/>
      <w:bookmarkEnd w:id="133"/>
      <w:bookmarkEnd w:id="134"/>
    </w:p>
    <w:p w:rsidR="00860BE1" w:rsidP="007E2A72">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bookmarkStart w:id="135" w:name="_Hlk161214949"/>
      <w:r w:rsidRPr="000C00A4">
        <w:rPr>
          <w:rFonts w:ascii="Bookman Old Style" w:hAnsi="Bookman Old Style" w:cs="Open Sans"/>
          <w:sz w:val="24"/>
          <w:szCs w:val="24"/>
        </w:rPr>
        <w:t>Umowa zostanie zawarta w formie</w:t>
      </w:r>
      <w:r>
        <w:rPr>
          <w:rFonts w:ascii="Bookman Old Style" w:hAnsi="Bookman Old Style" w:cs="Open Sans"/>
          <w:sz w:val="24"/>
          <w:szCs w:val="24"/>
        </w:rPr>
        <w:t xml:space="preserve"> pisemnej lub</w:t>
      </w:r>
      <w:r w:rsidRPr="000C00A4">
        <w:rPr>
          <w:rFonts w:ascii="Bookman Old Style" w:hAnsi="Bookman Old Style" w:cs="Open Sans"/>
          <w:sz w:val="24"/>
          <w:szCs w:val="24"/>
        </w:rPr>
        <w:t xml:space="preserve"> elektronicznej</w:t>
      </w:r>
      <w:r>
        <w:rPr>
          <w:rFonts w:ascii="Bookman Old Style" w:hAnsi="Bookman Old Style" w:cs="Open Sans"/>
          <w:sz w:val="24"/>
          <w:szCs w:val="24"/>
        </w:rPr>
        <w:t xml:space="preserve">. Umowa w formie elektroniczne. </w:t>
      </w:r>
      <w:r w:rsidRPr="000C00A4">
        <w:rPr>
          <w:rFonts w:ascii="Bookman Old Style" w:hAnsi="Bookman Old Style" w:cs="Open Sans"/>
          <w:sz w:val="24"/>
          <w:szCs w:val="24"/>
        </w:rPr>
        <w:t xml:space="preserve">będzie opatrzona </w:t>
      </w:r>
      <w:bookmarkEnd w:id="135"/>
      <w:r w:rsidRPr="000C00A4">
        <w:rPr>
          <w:rFonts w:ascii="Bookman Old Style" w:hAnsi="Bookman Old Style" w:cs="Open Sans"/>
          <w:sz w:val="24"/>
          <w:szCs w:val="24"/>
        </w:rPr>
        <w:t>kwalifikowanym podpis</w:t>
      </w:r>
      <w:r>
        <w:rPr>
          <w:rFonts w:ascii="Bookman Old Style" w:hAnsi="Bookman Old Style" w:cs="Open Sans"/>
          <w:sz w:val="24"/>
          <w:szCs w:val="24"/>
        </w:rPr>
        <w:t>em</w:t>
      </w:r>
      <w:r w:rsidRPr="000C00A4">
        <w:rPr>
          <w:rFonts w:ascii="Bookman Old Style" w:hAnsi="Bookman Old Style" w:cs="Open Sans"/>
          <w:sz w:val="24"/>
          <w:szCs w:val="24"/>
        </w:rPr>
        <w:t xml:space="preserve"> elektronicznym</w:t>
      </w:r>
      <w:r>
        <w:rPr>
          <w:rFonts w:ascii="Bookman Old Style" w:hAnsi="Bookman Old Style" w:cs="Open Sans"/>
          <w:sz w:val="24"/>
          <w:szCs w:val="24"/>
        </w:rPr>
        <w:t xml:space="preserve">, </w:t>
      </w:r>
      <w:r w:rsidRPr="008D4979">
        <w:rPr>
          <w:rFonts w:ascii="Bookman Old Style" w:hAnsi="Bookman Old Style" w:cs="CIDFont+F2"/>
          <w:color w:val="000000"/>
          <w:sz w:val="24"/>
          <w:szCs w:val="24"/>
        </w:rPr>
        <w:t>podpisem zaufanym lub podpisem osobistym</w:t>
      </w:r>
      <w:r>
        <w:rPr>
          <w:rFonts w:ascii="Bookman Old Style" w:hAnsi="Bookman Old Style" w:cs="CIDFont+F2"/>
          <w:color w:val="000000"/>
          <w:sz w:val="24"/>
          <w:szCs w:val="24"/>
        </w:rPr>
        <w:t>.</w:t>
      </w:r>
    </w:p>
    <w:p w:rsidR="00860BE1" w:rsidP="007E2A72">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 przypadku wyboru oferty złożonej przez Wykonawców wspólnie ubiegających się o udzielenie zamówienia, Zamawiający może żądać przed zawarciem umowy przedstawienia umowy regulującej współpracę tych Wykonawców.</w:t>
      </w:r>
    </w:p>
    <w:p w:rsidR="00860BE1" w:rsidP="007E2A72">
      <w:pPr>
        <w:numPr>
          <w:ilvl w:val="0"/>
          <w:numId w:val="30"/>
        </w:numPr>
        <w:tabs>
          <w:tab w:val="left" w:pos="709"/>
          <w:tab w:val="clear" w:pos="717"/>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rsidR="00860BE1" w:rsidRPr="000C00A4" w:rsidP="007E2A72">
      <w:pPr>
        <w:pStyle w:val="Heading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36" w:name="_Toc45283836"/>
      <w:bookmarkStart w:id="137" w:name="_Toc71881847"/>
      <w:r w:rsidRPr="00522DFD">
        <w:rPr>
          <w:rFonts w:ascii="Bookman Old Style" w:hAnsi="Bookman Old Style" w:cs="Open Sans"/>
          <w:shd w:val="clear" w:color="auto" w:fill="D9E2F3" w:themeFill="accent1" w:themeFillTint="33"/>
        </w:rPr>
        <w:t>ŚRODKI OCHRONY PRAWNEJ</w:t>
      </w:r>
      <w:bookmarkEnd w:id="136"/>
      <w:bookmarkEnd w:id="137"/>
    </w:p>
    <w:p w:rsidR="00860BE1" w:rsidP="007E2A72">
      <w:pPr>
        <w:pStyle w:val="ListParagraph"/>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Wykonawcy, a także innemu podmiotowi, jeżeli ma lub miał interes w uzyskaniu zamówienia oraz poniósł lub może ponieść szkodę w wyniku naruszenia przez Zamawiającego przepisów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przysługują środki ochrony prawnej określone w dziale IX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tj. odwołanie i skarga do sądu. Postępowanie odwoławcze uregulowane zostało w przepisach art. 506-578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a postępowanie skargowe w przepisach art. 579-590 ustawy </w:t>
      </w:r>
      <w:r w:rsidRPr="000C00A4">
        <w:rPr>
          <w:rFonts w:ascii="Bookman Old Style" w:hAnsi="Bookman Old Style" w:cs="Open Sans"/>
          <w:sz w:val="24"/>
          <w:szCs w:val="24"/>
        </w:rPr>
        <w:t>Pzp</w:t>
      </w:r>
      <w:r w:rsidRPr="000C00A4">
        <w:rPr>
          <w:rFonts w:ascii="Bookman Old Style" w:hAnsi="Bookman Old Style" w:cs="Open Sans"/>
          <w:sz w:val="24"/>
          <w:szCs w:val="24"/>
        </w:rPr>
        <w:t>.</w:t>
      </w:r>
    </w:p>
    <w:p w:rsidR="00860BE1" w:rsidRPr="002A25D5" w:rsidP="007E2A72">
      <w:pPr>
        <w:pStyle w:val="ListParagraph"/>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rsidR="00860BE1" w:rsidRPr="000C00A4" w:rsidP="007E2A72">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niezgodną z przepisami ustawy </w:t>
      </w:r>
      <w:r w:rsidRPr="000C00A4">
        <w:rPr>
          <w:rFonts w:ascii="Bookman Old Style" w:hAnsi="Bookman Old Style" w:cs="Open Sans"/>
          <w:sz w:val="24"/>
          <w:szCs w:val="24"/>
        </w:rPr>
        <w:t>Pzp</w:t>
      </w:r>
      <w:r w:rsidRPr="000C00A4">
        <w:rPr>
          <w:rFonts w:ascii="Bookman Old Style" w:hAnsi="Bookman Old Style" w:cs="Open Sans"/>
          <w:sz w:val="24"/>
          <w:szCs w:val="24"/>
        </w:rPr>
        <w:t xml:space="preserve"> czynność Zamawiającego, podjętą w postępowaniu</w:t>
      </w:r>
      <w:r>
        <w:rPr>
          <w:rFonts w:ascii="Bookman Old Style" w:hAnsi="Bookman Old Style" w:cs="Open Sans"/>
          <w:sz w:val="24"/>
          <w:szCs w:val="24"/>
        </w:rPr>
        <w:t xml:space="preserve"> </w:t>
      </w:r>
      <w:r w:rsidRPr="000C00A4">
        <w:rPr>
          <w:rFonts w:ascii="Bookman Old Style" w:hAnsi="Bookman Old Style" w:cs="Open Sans"/>
          <w:sz w:val="24"/>
          <w:szCs w:val="24"/>
        </w:rPr>
        <w:t>o udzielenie zamówienia, w tym na projektowane postanowienie umowy;</w:t>
      </w:r>
    </w:p>
    <w:p w:rsidR="00860BE1" w:rsidRPr="000C00A4" w:rsidP="007E2A72">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zaniechanie czynności w postępowaniu o udzielenie zamówienia, do której Zamawiający był obowiązany na podstawie ustawy </w:t>
      </w:r>
      <w:r w:rsidRPr="000C00A4">
        <w:rPr>
          <w:rFonts w:ascii="Bookman Old Style" w:hAnsi="Bookman Old Style" w:cs="Open Sans"/>
          <w:sz w:val="24"/>
          <w:szCs w:val="24"/>
        </w:rPr>
        <w:t>Pzp</w:t>
      </w:r>
      <w:r w:rsidRPr="000C00A4">
        <w:rPr>
          <w:rFonts w:ascii="Bookman Old Style" w:hAnsi="Bookman Old Style" w:cs="Open Sans"/>
          <w:sz w:val="24"/>
          <w:szCs w:val="24"/>
        </w:rPr>
        <w:t>;</w:t>
      </w:r>
    </w:p>
    <w:p w:rsidR="00860BE1" w:rsidP="007E2A72">
      <w:pPr>
        <w:pStyle w:val="ListParagraph"/>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rsidR="00860BE1" w:rsidRPr="009A553E" w:rsidP="007E2A72">
      <w:pPr>
        <w:pStyle w:val="ListParagraph"/>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rsidR="00860BE1" w:rsidRPr="000C00A4" w:rsidP="007E2A72">
      <w:pPr>
        <w:pStyle w:val="Heading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t>Załączniki do SWZ</w:t>
      </w:r>
    </w:p>
    <w:p w:rsidR="00860BE1" w:rsidRPr="00AD4C74"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1</w:t>
      </w:r>
      <w:r>
        <w:rPr>
          <w:rFonts w:ascii="Bookman Old Style" w:hAnsi="Bookman Old Style" w:cs="Open Sans"/>
          <w:sz w:val="24"/>
          <w:szCs w:val="24"/>
        </w:rPr>
        <w:t xml:space="preserve"> </w:t>
      </w:r>
      <w:r w:rsidRPr="00AD4C74">
        <w:rPr>
          <w:rFonts w:ascii="Bookman Old Style" w:hAnsi="Bookman Old Style" w:cs="Open Sans"/>
          <w:sz w:val="24"/>
          <w:szCs w:val="24"/>
        </w:rPr>
        <w:t>– Opis przedmiotu zamówienia.</w:t>
      </w:r>
    </w:p>
    <w:p w:rsidR="00860BE1" w:rsidRPr="00AD4C74"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2 – Harmonogram realizacji.</w:t>
      </w:r>
    </w:p>
    <w:p w:rsidR="00860BE1" w:rsidRPr="00AD4C74"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3 – Projektowane postanowienia umowy.</w:t>
      </w:r>
    </w:p>
    <w:p w:rsidR="00860BE1" w:rsidRPr="00AD4C74"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4 – Oświadczenie dot. Grupy Kapitałowej.</w:t>
      </w:r>
    </w:p>
    <w:p w:rsidR="00860BE1" w:rsidRPr="00AD4C74"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5 – Oświadczenie dot. aktualności informacji.</w:t>
      </w:r>
    </w:p>
    <w:p w:rsidR="00860BE1" w:rsidRPr="00AD4C74"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6 – Oświadczenie Wykonawcy.</w:t>
      </w:r>
    </w:p>
    <w:p w:rsidR="00860BE1" w:rsidRPr="00AD4C74"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7 – Oświadczenie Wykonawcy.</w:t>
      </w:r>
    </w:p>
    <w:p w:rsidR="00860BE1" w:rsidRPr="00AD4C74"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8 – Formularz oferty.</w:t>
      </w:r>
    </w:p>
    <w:p w:rsidR="00860BE1" w:rsidP="00632C60">
      <w:pPr>
        <w:pStyle w:val="ListParagraph"/>
        <w:numPr>
          <w:ilvl w:val="0"/>
          <w:numId w:val="73"/>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9 – Opis oferowanego przedmiotu zamówienia.</w:t>
      </w:r>
      <w:bookmarkStart w:id="138" w:name="_Toc530036827"/>
      <w:bookmarkStart w:id="139" w:name="_Toc71881848"/>
    </w:p>
    <w:p w:rsidR="00860BE1" w:rsidRPr="000C00A4" w:rsidP="000C5759">
      <w:pPr>
        <w:autoSpaceDE/>
        <w:autoSpaceDN/>
        <w:spacing w:before="0" w:line="240" w:lineRule="auto"/>
        <w:rPr>
          <w:rFonts w:ascii="Bookman Old Style" w:hAnsi="Bookman Old Style" w:cs="Open Sans"/>
          <w:b/>
          <w:sz w:val="24"/>
          <w:szCs w:val="24"/>
        </w:rPr>
        <w:sectPr w:rsidSect="007E2A72">
          <w:headerReference w:type="default" r:id="rId15"/>
          <w:footnotePr>
            <w:numFmt w:val="chicago"/>
          </w:footnotePr>
          <w:pgSz w:w="11907" w:h="16840" w:code="9"/>
          <w:pgMar w:top="1276" w:right="1134" w:bottom="1276" w:left="1134" w:header="567" w:footer="567" w:gutter="0"/>
          <w:cols w:space="708"/>
          <w:noEndnote/>
          <w:docGrid w:linePitch="303"/>
        </w:sectPr>
      </w:pPr>
    </w:p>
    <w:p w:rsidR="00860BE1" w:rsidP="007E2A72">
      <w:pPr>
        <w:autoSpaceDE/>
        <w:autoSpaceDN/>
        <w:spacing w:before="0" w:line="240" w:lineRule="auto"/>
        <w:jc w:val="right"/>
        <w:rPr>
          <w:rFonts w:ascii="Bookman Old Style" w:hAnsi="Bookman Old Style" w:cs="Open Sans"/>
          <w:b/>
        </w:rPr>
      </w:pPr>
      <w:bookmarkStart w:id="140" w:name="_Hlk201907116"/>
      <w:r w:rsidRPr="00406736">
        <w:rPr>
          <w:rFonts w:ascii="Bookman Old Style" w:hAnsi="Bookman Old Style" w:cs="Open Sans"/>
          <w:b/>
        </w:rPr>
        <w:t>Załącznik nr 1 do SWZ</w:t>
      </w:r>
      <w:bookmarkEnd w:id="138"/>
      <w:bookmarkEnd w:id="139"/>
    </w:p>
    <w:p w:rsidR="00860BE1" w:rsidP="007E2A72">
      <w:pPr>
        <w:autoSpaceDE/>
        <w:autoSpaceDN/>
        <w:spacing w:before="0" w:line="240" w:lineRule="auto"/>
        <w:jc w:val="left"/>
        <w:rPr>
          <w:rFonts w:ascii="Bookman Old Style" w:hAnsi="Bookman Old Style" w:cs="Open Sans"/>
          <w:b/>
        </w:rPr>
      </w:pPr>
      <w:bookmarkEnd w:id="140"/>
    </w:p>
    <w:p w:rsidR="00860BE1" w:rsidRPr="00554509" w:rsidP="007E2A72">
      <w:pPr>
        <w:pBdr>
          <w:top w:val="single" w:sz="4" w:space="1" w:color="auto"/>
          <w:left w:val="single" w:sz="4" w:space="4" w:color="auto"/>
          <w:bottom w:val="single" w:sz="4" w:space="1" w:color="auto"/>
          <w:right w:val="single" w:sz="4" w:space="4" w:color="auto"/>
        </w:pBdr>
        <w:shd w:val="clear" w:color="auto" w:fill="D9E2F3" w:themeFill="accent1" w:themeFillTint="33"/>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p>
    <w:p w:rsidR="00860BE1" w:rsidRPr="000C5759" w:rsidP="00632C60">
      <w:pPr>
        <w:pStyle w:val="ListParagraph"/>
        <w:numPr>
          <w:ilvl w:val="0"/>
          <w:numId w:val="77"/>
        </w:numPr>
        <w:ind w:left="426" w:hanging="426"/>
        <w:rPr>
          <w:rFonts w:ascii="Bookman Old Style" w:hAnsi="Bookman Old Style" w:cs="Open Sans"/>
          <w:b/>
          <w:sz w:val="24"/>
          <w:szCs w:val="24"/>
        </w:rPr>
      </w:pPr>
      <w:r w:rsidRPr="000C5759">
        <w:rPr>
          <w:rFonts w:ascii="Bookman Old Style" w:hAnsi="Bookman Old Style" w:cs="Open Sans"/>
          <w:bCs/>
          <w:sz w:val="24"/>
          <w:szCs w:val="24"/>
        </w:rPr>
        <w:t>Przedmiotem zamówienia jest</w:t>
      </w:r>
      <w:r w:rsidRPr="000C5759">
        <w:rPr>
          <w:rFonts w:ascii="Bookman Old Style" w:hAnsi="Bookman Old Style" w:cs="Open Sans"/>
          <w:b/>
          <w:sz w:val="24"/>
          <w:szCs w:val="24"/>
        </w:rPr>
        <w:t xml:space="preserve"> dostawa </w:t>
      </w:r>
      <w:r w:rsidRPr="0035013D" w:rsidR="0035013D">
        <w:rPr>
          <w:rFonts w:ascii="Bookman Old Style" w:hAnsi="Bookman Old Style" w:cs="Open Sans"/>
          <w:b/>
          <w:sz w:val="24"/>
          <w:szCs w:val="24"/>
        </w:rPr>
        <w:t xml:space="preserve">zestawów diagnostycznych do automatycznej izolacji wirusa rzekomego pomoru drobiu </w:t>
      </w:r>
      <w:r w:rsidRPr="000C5759">
        <w:rPr>
          <w:rFonts w:ascii="Bookman Old Style" w:hAnsi="Bookman Old Style" w:cs="Open Sans"/>
          <w:b/>
          <w:sz w:val="24"/>
          <w:szCs w:val="24"/>
        </w:rPr>
        <w:t xml:space="preserve">dla Zakładu Higieny Weterynaryjnej w Warszawie </w:t>
      </w:r>
      <w:r w:rsidRPr="000C5759">
        <w:rPr>
          <w:rFonts w:ascii="Bookman Old Style" w:hAnsi="Bookman Old Style" w:cs="Open Sans"/>
          <w:bCs/>
          <w:sz w:val="24"/>
          <w:szCs w:val="24"/>
        </w:rPr>
        <w:t>w następujących ilościach i o następujących parametrach technicznych</w:t>
      </w:r>
      <w:r w:rsidRPr="000C5759">
        <w:rPr>
          <w:rFonts w:ascii="Bookman Old Style" w:hAnsi="Bookman Old Style" w:cs="Open Sans"/>
          <w:b/>
          <w:sz w:val="24"/>
          <w:szCs w:val="24"/>
        </w:rPr>
        <w:t>:</w:t>
      </w:r>
    </w:p>
    <w:p w:rsidR="00860BE1" w:rsidP="004A2AF5">
      <w:pPr>
        <w:autoSpaceDE/>
        <w:autoSpaceDN/>
        <w:spacing w:before="0" w:line="288" w:lineRule="auto"/>
        <w:rPr>
          <w:rFonts w:ascii="Bookman Old Style" w:hAnsi="Bookman Old Style" w:cs="Open Sans"/>
          <w:sz w:val="24"/>
          <w:szCs w:val="24"/>
          <w:u w:val="single"/>
        </w:rPr>
      </w:pPr>
    </w:p>
    <w:p w:rsidR="0035013D" w:rsidP="0035013D">
      <w:pPr>
        <w:autoSpaceDE/>
        <w:autoSpaceDN/>
        <w:spacing w:before="0" w:line="288" w:lineRule="auto"/>
        <w:rPr>
          <w:rFonts w:ascii="Bookman Old Style" w:hAnsi="Bookman Old Style" w:cs="Open Sans"/>
          <w:sz w:val="24"/>
          <w:szCs w:val="24"/>
          <w:u w:val="single"/>
        </w:rPr>
      </w:pPr>
      <w:r w:rsidRPr="0035013D">
        <w:rPr>
          <w:rFonts w:ascii="Bookman Old Style" w:hAnsi="Bookman Old Style" w:cs="Open Sans"/>
          <w:sz w:val="24"/>
          <w:szCs w:val="24"/>
          <w:u w:val="single"/>
        </w:rPr>
        <w:t xml:space="preserve">Część nr 1 - Dostawa zestawów diagnostycznych do izolacji wirusa rzekomego pomoru drobiu w systemie automatycznym </w:t>
      </w:r>
      <w:r w:rsidRPr="0035013D">
        <w:rPr>
          <w:rFonts w:ascii="Bookman Old Style" w:hAnsi="Bookman Old Style" w:cs="Open Sans"/>
          <w:sz w:val="24"/>
          <w:szCs w:val="24"/>
          <w:u w:val="single"/>
        </w:rPr>
        <w:t>MagCore</w:t>
      </w:r>
    </w:p>
    <w:tbl>
      <w:tblPr>
        <w:tblW w:w="14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1952"/>
        <w:gridCol w:w="4027"/>
        <w:gridCol w:w="1361"/>
        <w:gridCol w:w="1660"/>
        <w:gridCol w:w="1293"/>
        <w:gridCol w:w="1508"/>
        <w:gridCol w:w="1938"/>
      </w:tblGrid>
      <w:tr w:rsidTr="000A4A26">
        <w:tblPrEx>
          <w:tblW w:w="14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07"/>
        </w:trPr>
        <w:tc>
          <w:tcPr>
            <w:tcW w:w="542" w:type="dxa"/>
            <w:vAlign w:val="center"/>
          </w:tcPr>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Lp.</w:t>
            </w:r>
          </w:p>
        </w:tc>
        <w:tc>
          <w:tcPr>
            <w:tcW w:w="1952" w:type="dxa"/>
            <w:vAlign w:val="center"/>
          </w:tcPr>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Przedmiot zamówienia</w:t>
            </w:r>
          </w:p>
        </w:tc>
        <w:tc>
          <w:tcPr>
            <w:tcW w:w="4027" w:type="dxa"/>
            <w:vAlign w:val="center"/>
          </w:tcPr>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Opis - Parametry techniczne</w:t>
            </w:r>
          </w:p>
        </w:tc>
        <w:tc>
          <w:tcPr>
            <w:tcW w:w="1361" w:type="dxa"/>
            <w:vAlign w:val="center"/>
          </w:tcPr>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Ilość zamawiana</w:t>
            </w:r>
          </w:p>
        </w:tc>
        <w:tc>
          <w:tcPr>
            <w:tcW w:w="1660" w:type="dxa"/>
            <w:vAlign w:val="center"/>
          </w:tcPr>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Wielkość</w:t>
            </w:r>
          </w:p>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opakowania</w:t>
            </w:r>
          </w:p>
        </w:tc>
        <w:tc>
          <w:tcPr>
            <w:tcW w:w="1293" w:type="dxa"/>
            <w:vAlign w:val="center"/>
          </w:tcPr>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 xml:space="preserve">Jednostka miary             </w:t>
            </w:r>
          </w:p>
        </w:tc>
        <w:tc>
          <w:tcPr>
            <w:tcW w:w="1508" w:type="dxa"/>
            <w:vAlign w:val="center"/>
          </w:tcPr>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Wymagany minimalny termin ważności</w:t>
            </w:r>
          </w:p>
        </w:tc>
        <w:tc>
          <w:tcPr>
            <w:tcW w:w="1938" w:type="dxa"/>
            <w:vAlign w:val="center"/>
          </w:tcPr>
          <w:p w:rsidR="000A4A26" w:rsidRPr="000A4A26" w:rsidP="000A4A26">
            <w:pPr>
              <w:spacing w:before="0" w:line="240" w:lineRule="auto"/>
              <w:jc w:val="center"/>
              <w:rPr>
                <w:rFonts w:ascii="Bookman Old Style" w:hAnsi="Bookman Old Style" w:cs="Tahoma"/>
                <w:b/>
              </w:rPr>
            </w:pPr>
            <w:r w:rsidRPr="000A4A26">
              <w:rPr>
                <w:rFonts w:ascii="Bookman Old Style" w:hAnsi="Bookman Old Style" w:cs="Tahoma"/>
                <w:b/>
              </w:rPr>
              <w:t xml:space="preserve">Inne </w:t>
            </w:r>
            <w:r w:rsidRPr="000A4A26">
              <w:rPr>
                <w:rFonts w:ascii="Bookman Old Style" w:hAnsi="Bookman Old Style" w:cs="Tahoma"/>
                <w:b/>
              </w:rPr>
              <w:br/>
              <w:t>wymagania</w:t>
            </w:r>
          </w:p>
        </w:tc>
      </w:tr>
      <w:tr w:rsidTr="000A4A26">
        <w:tblPrEx>
          <w:tblW w:w="14281" w:type="dxa"/>
          <w:tblInd w:w="-5" w:type="dxa"/>
          <w:tblLook w:val="01E0"/>
        </w:tblPrEx>
        <w:tc>
          <w:tcPr>
            <w:tcW w:w="542" w:type="dxa"/>
            <w:vAlign w:val="center"/>
          </w:tcPr>
          <w:p w:rsidR="000A4A26" w:rsidRPr="000A4A26" w:rsidP="006D216B">
            <w:pPr>
              <w:spacing w:before="0" w:line="276" w:lineRule="auto"/>
              <w:rPr>
                <w:rFonts w:ascii="Bookman Old Style" w:hAnsi="Bookman Old Style" w:cs="Tahoma"/>
              </w:rPr>
            </w:pPr>
            <w:r>
              <w:rPr>
                <w:rFonts w:ascii="Bookman Old Style" w:hAnsi="Bookman Old Style" w:cs="Tahoma"/>
              </w:rPr>
              <w:t>1</w:t>
            </w:r>
          </w:p>
        </w:tc>
        <w:tc>
          <w:tcPr>
            <w:tcW w:w="1952" w:type="dxa"/>
            <w:tcBorders>
              <w:top w:val="single" w:sz="4" w:space="0" w:color="auto"/>
              <w:left w:val="single" w:sz="4" w:space="0" w:color="auto"/>
              <w:bottom w:val="single" w:sz="4" w:space="0" w:color="auto"/>
              <w:right w:val="single" w:sz="4" w:space="0" w:color="auto"/>
            </w:tcBorders>
            <w:vAlign w:val="center"/>
          </w:tcPr>
          <w:p w:rsidR="000A4A26" w:rsidRPr="000A4A26" w:rsidP="000A4A26">
            <w:pPr>
              <w:spacing w:before="0" w:line="276" w:lineRule="auto"/>
              <w:rPr>
                <w:rFonts w:ascii="Bookman Old Style" w:hAnsi="Bookman Old Style" w:cs="Tahoma"/>
              </w:rPr>
            </w:pPr>
            <w:r w:rsidRPr="000A4A26">
              <w:rPr>
                <w:rFonts w:ascii="Bookman Old Style" w:hAnsi="Bookman Old Style" w:cs="Arial"/>
                <w:bCs/>
                <w:kern w:val="36"/>
              </w:rPr>
              <w:t xml:space="preserve">Zestaw diagnostyczny do automatycznej izolacji wirusa rzekomego pomoru drobiu w systemie automatycznym </w:t>
            </w:r>
            <w:r w:rsidRPr="000A4A26">
              <w:rPr>
                <w:rFonts w:ascii="Bookman Old Style" w:hAnsi="Bookman Old Style" w:cs="Arial"/>
                <w:bCs/>
                <w:kern w:val="36"/>
              </w:rPr>
              <w:t>MagCore</w:t>
            </w:r>
            <w:r>
              <w:rPr>
                <w:rFonts w:ascii="Bookman Old Style" w:hAnsi="Bookman Old Style" w:cs="Arial"/>
                <w:bCs/>
                <w:kern w:val="36"/>
              </w:rPr>
              <w:t>.</w:t>
            </w:r>
          </w:p>
        </w:tc>
        <w:tc>
          <w:tcPr>
            <w:tcW w:w="4027" w:type="dxa"/>
            <w:tcBorders>
              <w:top w:val="single" w:sz="4" w:space="0" w:color="auto"/>
              <w:left w:val="single" w:sz="4" w:space="0" w:color="auto"/>
              <w:bottom w:val="single" w:sz="4" w:space="0" w:color="auto"/>
              <w:right w:val="single" w:sz="4" w:space="0" w:color="auto"/>
            </w:tcBorders>
            <w:vAlign w:val="center"/>
          </w:tcPr>
          <w:p w:rsidR="000A4A26" w:rsidP="00632C60">
            <w:pPr>
              <w:pStyle w:val="ListParagraph"/>
              <w:numPr>
                <w:ilvl w:val="0"/>
                <w:numId w:val="82"/>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 xml:space="preserve">Zestaw przystosowany do posiadanej przez Zamawiającego automatycznej stacji roboczej </w:t>
            </w:r>
            <w:r w:rsidRPr="000A4A26">
              <w:rPr>
                <w:rFonts w:ascii="Bookman Old Style" w:hAnsi="Bookman Old Style" w:cs="Arial"/>
                <w:bCs/>
                <w:kern w:val="36"/>
              </w:rPr>
              <w:t>MagCore</w:t>
            </w:r>
            <w:r w:rsidRPr="000A4A26">
              <w:rPr>
                <w:rFonts w:ascii="Bookman Old Style" w:hAnsi="Bookman Old Style" w:cs="Arial"/>
                <w:bCs/>
                <w:kern w:val="36"/>
              </w:rPr>
              <w:t xml:space="preserve"> HF16 Plus firmy RBC </w:t>
            </w:r>
            <w:r w:rsidRPr="000A4A26">
              <w:rPr>
                <w:rFonts w:ascii="Bookman Old Style" w:hAnsi="Bookman Old Style" w:cs="Arial"/>
                <w:bCs/>
                <w:kern w:val="36"/>
              </w:rPr>
              <w:t>Biosciense</w:t>
            </w:r>
            <w:r w:rsidRPr="000A4A26">
              <w:rPr>
                <w:rFonts w:ascii="Bookman Old Style" w:hAnsi="Bookman Old Style" w:cs="Arial"/>
                <w:bCs/>
                <w:kern w:val="36"/>
              </w:rPr>
              <w:t>.</w:t>
            </w:r>
          </w:p>
          <w:p w:rsidR="000A4A26" w:rsidP="00632C60">
            <w:pPr>
              <w:pStyle w:val="ListParagraph"/>
              <w:numPr>
                <w:ilvl w:val="0"/>
                <w:numId w:val="82"/>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Zestaw odczynników do izolacji wirusowego RNA z wymazów z tchawicy, kloaki i homogenatów narządów.</w:t>
            </w:r>
          </w:p>
          <w:p w:rsidR="000A4A26" w:rsidP="00632C60">
            <w:pPr>
              <w:pStyle w:val="ListParagraph"/>
              <w:numPr>
                <w:ilvl w:val="0"/>
                <w:numId w:val="82"/>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Odczynniki muszą być zamknięte w gotowych do użycia kartridżach</w:t>
            </w:r>
            <w:r>
              <w:rPr>
                <w:rFonts w:ascii="Bookman Old Style" w:hAnsi="Bookman Old Style" w:cs="Arial"/>
                <w:bCs/>
                <w:kern w:val="36"/>
              </w:rPr>
              <w:t xml:space="preserve"> </w:t>
            </w:r>
            <w:r w:rsidRPr="000A4A26">
              <w:rPr>
                <w:rFonts w:ascii="Bookman Old Style" w:hAnsi="Bookman Old Style" w:cs="Arial"/>
                <w:bCs/>
                <w:kern w:val="36"/>
              </w:rPr>
              <w:t>przeznaczonych do pracy z systemem do izolacji materiału genetycznego</w:t>
            </w:r>
            <w:r>
              <w:rPr>
                <w:rFonts w:ascii="Bookman Old Style" w:hAnsi="Bookman Old Style" w:cs="Arial"/>
                <w:bCs/>
                <w:kern w:val="36"/>
              </w:rPr>
              <w:t xml:space="preserve"> </w:t>
            </w:r>
            <w:r w:rsidRPr="000A4A26">
              <w:rPr>
                <w:rFonts w:ascii="Bookman Old Style" w:hAnsi="Bookman Old Style" w:cs="Arial"/>
                <w:bCs/>
                <w:kern w:val="36"/>
              </w:rPr>
              <w:t xml:space="preserve">firmy RBC </w:t>
            </w:r>
            <w:r w:rsidRPr="000A4A26">
              <w:rPr>
                <w:rFonts w:ascii="Bookman Old Style" w:hAnsi="Bookman Old Style" w:cs="Arial"/>
                <w:bCs/>
                <w:kern w:val="36"/>
              </w:rPr>
              <w:t>Bioscience</w:t>
            </w:r>
            <w:r w:rsidRPr="000A4A26">
              <w:rPr>
                <w:rFonts w:ascii="Bookman Old Style" w:hAnsi="Bookman Old Style" w:cs="Arial"/>
                <w:bCs/>
                <w:kern w:val="36"/>
              </w:rPr>
              <w:t>, kartridże muszą być otwierane przez urządzenie</w:t>
            </w:r>
            <w:r>
              <w:rPr>
                <w:rFonts w:ascii="Bookman Old Style" w:hAnsi="Bookman Old Style" w:cs="Arial"/>
                <w:bCs/>
                <w:kern w:val="36"/>
              </w:rPr>
              <w:t xml:space="preserve"> </w:t>
            </w:r>
            <w:r w:rsidRPr="000A4A26">
              <w:rPr>
                <w:rFonts w:ascii="Bookman Old Style" w:hAnsi="Bookman Old Style" w:cs="Arial"/>
                <w:bCs/>
                <w:kern w:val="36"/>
              </w:rPr>
              <w:t>dopiero po rozpoczęciu protokołu izolacji.</w:t>
            </w:r>
          </w:p>
          <w:p w:rsidR="000A4A26" w:rsidP="00632C60">
            <w:pPr>
              <w:pStyle w:val="ListParagraph"/>
              <w:numPr>
                <w:ilvl w:val="0"/>
                <w:numId w:val="82"/>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Kartridże powinny zawierać wszystkie odczynniki wymagane do izolacji kwasu</w:t>
            </w:r>
            <w:r>
              <w:rPr>
                <w:rFonts w:ascii="Bookman Old Style" w:hAnsi="Bookman Old Style" w:cs="Arial"/>
                <w:bCs/>
                <w:kern w:val="36"/>
              </w:rPr>
              <w:t xml:space="preserve"> </w:t>
            </w:r>
            <w:r w:rsidRPr="000A4A26">
              <w:rPr>
                <w:rFonts w:ascii="Bookman Old Style" w:hAnsi="Bookman Old Style" w:cs="Arial"/>
                <w:bCs/>
                <w:kern w:val="36"/>
              </w:rPr>
              <w:t xml:space="preserve">nukleinowego, proces </w:t>
            </w:r>
            <w:r w:rsidRPr="000A4A26">
              <w:rPr>
                <w:rFonts w:ascii="Bookman Old Style" w:hAnsi="Bookman Old Style" w:cs="Arial"/>
                <w:bCs/>
                <w:kern w:val="36"/>
              </w:rPr>
              <w:t>izolacji RNA musi</w:t>
            </w:r>
            <w:r>
              <w:rPr>
                <w:rFonts w:ascii="Bookman Old Style" w:hAnsi="Bookman Old Style" w:cs="Arial"/>
                <w:bCs/>
                <w:kern w:val="36"/>
              </w:rPr>
              <w:t xml:space="preserve"> </w:t>
            </w:r>
            <w:r w:rsidRPr="000A4A26">
              <w:rPr>
                <w:rFonts w:ascii="Bookman Old Style" w:hAnsi="Bookman Old Style" w:cs="Arial"/>
                <w:bCs/>
                <w:kern w:val="36"/>
              </w:rPr>
              <w:t>wykorzystywać metodę opartą na kulkach magnetycznych, całkowity</w:t>
            </w:r>
            <w:r>
              <w:rPr>
                <w:rFonts w:ascii="Bookman Old Style" w:hAnsi="Bookman Old Style" w:cs="Arial"/>
                <w:bCs/>
                <w:kern w:val="36"/>
              </w:rPr>
              <w:t xml:space="preserve"> </w:t>
            </w:r>
            <w:r w:rsidRPr="000A4A26">
              <w:rPr>
                <w:rFonts w:ascii="Bookman Old Style" w:hAnsi="Bookman Old Style" w:cs="Arial"/>
                <w:bCs/>
                <w:kern w:val="36"/>
              </w:rPr>
              <w:t>czas izolacji nie może przekraczać</w:t>
            </w:r>
            <w:r>
              <w:rPr>
                <w:rFonts w:ascii="Bookman Old Style" w:hAnsi="Bookman Old Style" w:cs="Arial"/>
                <w:bCs/>
                <w:kern w:val="36"/>
              </w:rPr>
              <w:t xml:space="preserve"> </w:t>
            </w:r>
            <w:r w:rsidRPr="000A4A26">
              <w:rPr>
                <w:rFonts w:ascii="Bookman Old Style" w:hAnsi="Bookman Old Style" w:cs="Arial"/>
                <w:bCs/>
                <w:kern w:val="36"/>
              </w:rPr>
              <w:t>- 62 min (dla próbek o objętości 200μl),</w:t>
            </w:r>
            <w:r>
              <w:rPr>
                <w:rFonts w:ascii="Bookman Old Style" w:hAnsi="Bookman Old Style" w:cs="Arial"/>
                <w:bCs/>
                <w:kern w:val="36"/>
              </w:rPr>
              <w:t xml:space="preserve"> </w:t>
            </w:r>
            <w:r w:rsidRPr="000A4A26">
              <w:rPr>
                <w:rFonts w:ascii="Bookman Old Style" w:hAnsi="Bookman Old Style" w:cs="Arial"/>
                <w:bCs/>
                <w:kern w:val="36"/>
              </w:rPr>
              <w:t>- 73 min (dla próbek o objętości 400μl).</w:t>
            </w:r>
          </w:p>
          <w:p w:rsidR="000A4A26" w:rsidRPr="000A4A26" w:rsidP="00632C60">
            <w:pPr>
              <w:pStyle w:val="ListParagraph"/>
              <w:numPr>
                <w:ilvl w:val="0"/>
                <w:numId w:val="82"/>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Zawartość: wstępnie napełnione kartridże, proteinaza K, bufor do</w:t>
            </w:r>
            <w:r>
              <w:rPr>
                <w:rFonts w:ascii="Bookman Old Style" w:hAnsi="Bookman Old Style" w:cs="Arial"/>
                <w:bCs/>
                <w:kern w:val="36"/>
              </w:rPr>
              <w:t xml:space="preserve"> </w:t>
            </w:r>
            <w:r w:rsidRPr="000A4A26">
              <w:rPr>
                <w:rFonts w:ascii="Bookman Old Style" w:hAnsi="Bookman Old Style" w:cs="Arial"/>
                <w:bCs/>
                <w:kern w:val="36"/>
              </w:rPr>
              <w:t xml:space="preserve">przechowywania, nośnik RNA, woda wolna od </w:t>
            </w:r>
            <w:r w:rsidRPr="000A4A26">
              <w:rPr>
                <w:rFonts w:ascii="Bookman Old Style" w:hAnsi="Bookman Old Style" w:cs="Arial"/>
                <w:bCs/>
                <w:kern w:val="36"/>
              </w:rPr>
              <w:t>DNaz</w:t>
            </w:r>
            <w:r w:rsidRPr="000A4A26">
              <w:rPr>
                <w:rFonts w:ascii="Bookman Old Style" w:hAnsi="Bookman Old Style" w:cs="Arial"/>
                <w:bCs/>
                <w:kern w:val="36"/>
              </w:rPr>
              <w:t xml:space="preserve"> i </w:t>
            </w:r>
            <w:r w:rsidRPr="000A4A26">
              <w:rPr>
                <w:rFonts w:ascii="Bookman Old Style" w:hAnsi="Bookman Old Style" w:cs="Arial"/>
                <w:bCs/>
                <w:kern w:val="36"/>
              </w:rPr>
              <w:t>RNaz</w:t>
            </w:r>
            <w:r w:rsidRPr="000A4A26">
              <w:rPr>
                <w:rFonts w:ascii="Bookman Old Style" w:hAnsi="Bookman Old Style" w:cs="Arial"/>
                <w:bCs/>
                <w:kern w:val="36"/>
              </w:rPr>
              <w:t>, jednorazowe</w:t>
            </w:r>
            <w:r>
              <w:rPr>
                <w:rFonts w:ascii="Bookman Old Style" w:hAnsi="Bookman Old Style" w:cs="Arial"/>
                <w:bCs/>
                <w:kern w:val="36"/>
              </w:rPr>
              <w:t xml:space="preserve"> </w:t>
            </w:r>
            <w:r w:rsidRPr="000A4A26">
              <w:rPr>
                <w:rFonts w:ascii="Bookman Old Style" w:hAnsi="Bookman Old Style" w:cs="Arial"/>
                <w:bCs/>
                <w:kern w:val="36"/>
              </w:rPr>
              <w:t xml:space="preserve">końcówki w adapterach, probówki na próbki, probówki do </w:t>
            </w:r>
            <w:r w:rsidRPr="000A4A26">
              <w:rPr>
                <w:rFonts w:ascii="Bookman Old Style" w:hAnsi="Bookman Old Style" w:cs="Arial"/>
                <w:bCs/>
                <w:kern w:val="36"/>
              </w:rPr>
              <w:t>elucji</w:t>
            </w:r>
            <w:r w:rsidRPr="000A4A26">
              <w:rPr>
                <w:rFonts w:ascii="Bookman Old Style" w:hAnsi="Bookman Old Style" w:cs="Arial"/>
                <w:bCs/>
                <w:kern w:val="36"/>
              </w:rPr>
              <w:t>.</w:t>
            </w:r>
          </w:p>
        </w:tc>
        <w:tc>
          <w:tcPr>
            <w:tcW w:w="1361" w:type="dxa"/>
            <w:tcBorders>
              <w:top w:val="single" w:sz="4" w:space="0" w:color="auto"/>
              <w:left w:val="single" w:sz="4" w:space="0" w:color="auto"/>
              <w:bottom w:val="single" w:sz="4" w:space="0" w:color="auto"/>
              <w:right w:val="single" w:sz="4" w:space="0" w:color="auto"/>
            </w:tcBorders>
            <w:vAlign w:val="center"/>
          </w:tcPr>
          <w:p w:rsidR="000A4A26" w:rsidRPr="000A4A26" w:rsidP="000A4A26">
            <w:pPr>
              <w:spacing w:before="0" w:line="276" w:lineRule="auto"/>
              <w:jc w:val="center"/>
              <w:rPr>
                <w:rFonts w:ascii="Bookman Old Style" w:hAnsi="Bookman Old Style" w:cs="Tahoma"/>
              </w:rPr>
            </w:pPr>
            <w:r w:rsidRPr="000A4A26">
              <w:rPr>
                <w:rFonts w:ascii="Bookman Old Style" w:hAnsi="Bookman Old Style" w:cs="Arial"/>
              </w:rPr>
              <w:t xml:space="preserve">45 </w:t>
            </w:r>
          </w:p>
        </w:tc>
        <w:tc>
          <w:tcPr>
            <w:tcW w:w="1660" w:type="dxa"/>
            <w:tcBorders>
              <w:top w:val="single" w:sz="4" w:space="0" w:color="auto"/>
              <w:left w:val="single" w:sz="4" w:space="0" w:color="auto"/>
              <w:bottom w:val="single" w:sz="4" w:space="0" w:color="auto"/>
              <w:right w:val="single" w:sz="4" w:space="0" w:color="auto"/>
            </w:tcBorders>
            <w:vAlign w:val="center"/>
          </w:tcPr>
          <w:p w:rsidR="000A4A26" w:rsidRPr="000A4A26" w:rsidP="000A4A26">
            <w:pPr>
              <w:spacing w:before="0" w:line="276" w:lineRule="auto"/>
              <w:jc w:val="center"/>
              <w:rPr>
                <w:rFonts w:ascii="Bookman Old Style" w:hAnsi="Bookman Old Style" w:cs="Tahoma"/>
              </w:rPr>
            </w:pPr>
            <w:r w:rsidRPr="000A4A26">
              <w:rPr>
                <w:rFonts w:ascii="Bookman Old Style" w:hAnsi="Bookman Old Style" w:cs="Arial"/>
              </w:rPr>
              <w:t>a‘96 reakcji/izolacji</w:t>
            </w:r>
          </w:p>
        </w:tc>
        <w:tc>
          <w:tcPr>
            <w:tcW w:w="1293" w:type="dxa"/>
            <w:tcBorders>
              <w:top w:val="single" w:sz="4" w:space="0" w:color="auto"/>
              <w:left w:val="single" w:sz="4" w:space="0" w:color="auto"/>
              <w:bottom w:val="single" w:sz="4" w:space="0" w:color="auto"/>
              <w:right w:val="single" w:sz="4" w:space="0" w:color="auto"/>
            </w:tcBorders>
            <w:vAlign w:val="center"/>
          </w:tcPr>
          <w:p w:rsidR="000A4A26" w:rsidRPr="000A4A26" w:rsidP="000A4A26">
            <w:pPr>
              <w:spacing w:before="0" w:line="276" w:lineRule="auto"/>
              <w:jc w:val="center"/>
              <w:rPr>
                <w:rFonts w:ascii="Bookman Old Style" w:hAnsi="Bookman Old Style" w:cs="Tahoma"/>
              </w:rPr>
            </w:pPr>
            <w:r w:rsidRPr="000A4A26">
              <w:rPr>
                <w:rFonts w:ascii="Bookman Old Style" w:hAnsi="Bookman Old Style" w:cs="Arial"/>
              </w:rPr>
              <w:t>zestaw</w:t>
            </w:r>
          </w:p>
        </w:tc>
        <w:tc>
          <w:tcPr>
            <w:tcW w:w="1508" w:type="dxa"/>
            <w:tcBorders>
              <w:top w:val="single" w:sz="4" w:space="0" w:color="auto"/>
              <w:left w:val="single" w:sz="4" w:space="0" w:color="auto"/>
              <w:bottom w:val="single" w:sz="4" w:space="0" w:color="auto"/>
              <w:right w:val="single" w:sz="4" w:space="0" w:color="auto"/>
            </w:tcBorders>
            <w:vAlign w:val="center"/>
          </w:tcPr>
          <w:p w:rsidR="000A4A26" w:rsidRPr="000A4A26" w:rsidP="000A4A26">
            <w:pPr>
              <w:pStyle w:val="Default"/>
              <w:spacing w:line="276" w:lineRule="auto"/>
              <w:jc w:val="center"/>
              <w:rPr>
                <w:rFonts w:ascii="Bookman Old Style" w:hAnsi="Bookman Old Style"/>
                <w:sz w:val="20"/>
                <w:szCs w:val="20"/>
              </w:rPr>
            </w:pPr>
            <w:r w:rsidRPr="000A4A26">
              <w:rPr>
                <w:rFonts w:ascii="Bookman Old Style" w:hAnsi="Bookman Old Style"/>
                <w:sz w:val="20"/>
                <w:szCs w:val="20"/>
              </w:rPr>
              <w:t>Minimum 12</w:t>
            </w:r>
          </w:p>
          <w:p w:rsidR="000A4A26" w:rsidRPr="000A4A26" w:rsidP="000A4A26">
            <w:pPr>
              <w:pStyle w:val="Default"/>
              <w:spacing w:line="276" w:lineRule="auto"/>
              <w:jc w:val="center"/>
              <w:rPr>
                <w:rFonts w:ascii="Bookman Old Style" w:hAnsi="Bookman Old Style"/>
                <w:sz w:val="20"/>
                <w:szCs w:val="20"/>
              </w:rPr>
            </w:pPr>
            <w:r w:rsidRPr="000A4A26">
              <w:rPr>
                <w:rFonts w:ascii="Bookman Old Style" w:hAnsi="Bookman Old Style"/>
                <w:sz w:val="20"/>
                <w:szCs w:val="20"/>
              </w:rPr>
              <w:t>miesięcy od</w:t>
            </w:r>
          </w:p>
          <w:p w:rsidR="000A4A26" w:rsidRPr="000A4A26" w:rsidP="000A4A26">
            <w:pPr>
              <w:pStyle w:val="Default"/>
              <w:spacing w:line="276" w:lineRule="auto"/>
              <w:jc w:val="center"/>
              <w:rPr>
                <w:rFonts w:ascii="Bookman Old Style" w:hAnsi="Bookman Old Style"/>
                <w:sz w:val="20"/>
                <w:szCs w:val="20"/>
              </w:rPr>
            </w:pPr>
            <w:r w:rsidRPr="000A4A26">
              <w:rPr>
                <w:rFonts w:ascii="Bookman Old Style" w:hAnsi="Bookman Old Style"/>
                <w:sz w:val="20"/>
                <w:szCs w:val="20"/>
              </w:rPr>
              <w:t>dnia dostawy</w:t>
            </w:r>
          </w:p>
          <w:p w:rsidR="000A4A26" w:rsidRPr="000A4A26" w:rsidP="000A4A26">
            <w:pPr>
              <w:spacing w:before="0" w:line="276" w:lineRule="auto"/>
              <w:jc w:val="center"/>
              <w:rPr>
                <w:rFonts w:ascii="Bookman Old Style" w:hAnsi="Bookman Old Style" w:cs="Tahoma"/>
              </w:rPr>
            </w:pPr>
          </w:p>
        </w:tc>
        <w:tc>
          <w:tcPr>
            <w:tcW w:w="1938" w:type="dxa"/>
            <w:tcBorders>
              <w:top w:val="single" w:sz="4" w:space="0" w:color="auto"/>
              <w:left w:val="single" w:sz="4" w:space="0" w:color="auto"/>
              <w:bottom w:val="single" w:sz="4" w:space="0" w:color="auto"/>
              <w:right w:val="single" w:sz="4" w:space="0" w:color="auto"/>
            </w:tcBorders>
            <w:vAlign w:val="center"/>
          </w:tcPr>
          <w:p w:rsidR="000A4A26" w:rsidRPr="000A4A26" w:rsidP="000A4A26">
            <w:pPr>
              <w:tabs>
                <w:tab w:val="left" w:pos="217"/>
              </w:tabs>
              <w:adjustRightInd w:val="0"/>
              <w:spacing w:before="0" w:line="276" w:lineRule="auto"/>
              <w:jc w:val="center"/>
              <w:rPr>
                <w:rFonts w:ascii="Bookman Old Style" w:hAnsi="Bookman Old Style" w:cs="Calibri"/>
              </w:rPr>
            </w:pPr>
            <w:r w:rsidRPr="000A4A26">
              <w:rPr>
                <w:rFonts w:ascii="Bookman Old Style" w:hAnsi="Bookman Old Style" w:cs="Calibri"/>
              </w:rPr>
              <w:t>Dokumenty dołączone do dostawy: Certyfikat jakości</w:t>
            </w:r>
          </w:p>
          <w:p w:rsidR="000A4A26" w:rsidRPr="000A4A26" w:rsidP="000A4A26">
            <w:pPr>
              <w:tabs>
                <w:tab w:val="left" w:pos="217"/>
              </w:tabs>
              <w:adjustRightInd w:val="0"/>
              <w:spacing w:before="0" w:line="276" w:lineRule="auto"/>
              <w:jc w:val="center"/>
              <w:rPr>
                <w:rFonts w:ascii="Bookman Old Style" w:hAnsi="Bookman Old Style" w:cs="Calibri"/>
              </w:rPr>
            </w:pPr>
            <w:r w:rsidRPr="000A4A26">
              <w:rPr>
                <w:rFonts w:ascii="Bookman Old Style" w:hAnsi="Bookman Old Style" w:cs="Calibri"/>
              </w:rPr>
              <w:t>zawierający m.in. nr</w:t>
            </w:r>
            <w:r w:rsidRPr="000A4A26">
              <w:rPr>
                <w:rFonts w:ascii="Bookman Old Style" w:hAnsi="Bookman Old Style"/>
              </w:rPr>
              <w:t xml:space="preserve"> </w:t>
            </w:r>
            <w:r w:rsidRPr="000A4A26">
              <w:rPr>
                <w:rFonts w:ascii="Bookman Old Style" w:hAnsi="Bookman Old Style" w:cs="Calibri"/>
              </w:rPr>
              <w:t>serii, datę ważności. Instrukcja wykonania w języku polskim. Karta charakterystyki     w języku polskim.</w:t>
            </w:r>
          </w:p>
        </w:tc>
      </w:tr>
    </w:tbl>
    <w:p w:rsidR="0035013D" w:rsidRPr="0035013D" w:rsidP="0035013D">
      <w:pPr>
        <w:autoSpaceDE/>
        <w:autoSpaceDN/>
        <w:spacing w:before="0" w:line="288" w:lineRule="auto"/>
        <w:rPr>
          <w:rFonts w:ascii="Bookman Old Style" w:hAnsi="Bookman Old Style" w:cs="Open Sans"/>
          <w:sz w:val="24"/>
          <w:szCs w:val="24"/>
          <w:u w:val="single"/>
        </w:rPr>
      </w:pPr>
    </w:p>
    <w:p w:rsidR="0035013D" w:rsidRPr="0035013D" w:rsidP="0035013D">
      <w:pPr>
        <w:autoSpaceDE/>
        <w:autoSpaceDN/>
        <w:spacing w:before="0" w:line="288" w:lineRule="auto"/>
        <w:rPr>
          <w:rFonts w:ascii="Bookman Old Style" w:hAnsi="Bookman Old Style" w:cs="Open Sans"/>
          <w:sz w:val="24"/>
          <w:szCs w:val="24"/>
          <w:u w:val="single"/>
        </w:rPr>
      </w:pPr>
      <w:r w:rsidRPr="0035013D">
        <w:rPr>
          <w:rFonts w:ascii="Bookman Old Style" w:hAnsi="Bookman Old Style" w:cs="Open Sans"/>
          <w:sz w:val="24"/>
          <w:szCs w:val="24"/>
          <w:u w:val="single"/>
        </w:rPr>
        <w:t xml:space="preserve">Część nr 2 - Dostawa zestawów diagnostycznych do izolacji wirusa rzekomego pomoru drobiu w systemie automatycznym </w:t>
      </w:r>
      <w:r w:rsidRPr="0035013D">
        <w:rPr>
          <w:rFonts w:ascii="Bookman Old Style" w:hAnsi="Bookman Old Style" w:cs="Open Sans"/>
          <w:sz w:val="24"/>
          <w:szCs w:val="24"/>
          <w:u w:val="single"/>
        </w:rPr>
        <w:t>MagNa</w:t>
      </w:r>
      <w:r w:rsidRPr="0035013D">
        <w:rPr>
          <w:rFonts w:ascii="Bookman Old Style" w:hAnsi="Bookman Old Style" w:cs="Open Sans"/>
          <w:sz w:val="24"/>
          <w:szCs w:val="24"/>
          <w:u w:val="single"/>
        </w:rPr>
        <w:t xml:space="preserve"> </w:t>
      </w:r>
      <w:r w:rsidRPr="0035013D">
        <w:rPr>
          <w:rFonts w:ascii="Bookman Old Style" w:hAnsi="Bookman Old Style" w:cs="Open Sans"/>
          <w:sz w:val="24"/>
          <w:szCs w:val="24"/>
          <w:u w:val="single"/>
        </w:rPr>
        <w:t>Pure</w:t>
      </w:r>
      <w:r w:rsidRPr="0035013D">
        <w:rPr>
          <w:rFonts w:ascii="Bookman Old Style" w:hAnsi="Bookman Old Style" w:cs="Open Sans"/>
          <w:sz w:val="24"/>
          <w:szCs w:val="24"/>
          <w:u w:val="single"/>
        </w:rPr>
        <w:t xml:space="preserve"> 96</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4726"/>
        <w:gridCol w:w="1845"/>
        <w:gridCol w:w="1361"/>
        <w:gridCol w:w="1441"/>
        <w:gridCol w:w="1373"/>
        <w:gridCol w:w="1799"/>
        <w:gridCol w:w="1373"/>
      </w:tblGrid>
      <w:tr w:rsidTr="00092BAF">
        <w:tblPrEx>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807"/>
        </w:trPr>
        <w:tc>
          <w:tcPr>
            <w:tcW w:w="541" w:type="dxa"/>
            <w:vAlign w:val="center"/>
          </w:tcPr>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Lp.</w:t>
            </w:r>
          </w:p>
        </w:tc>
        <w:tc>
          <w:tcPr>
            <w:tcW w:w="4726" w:type="dxa"/>
            <w:vAlign w:val="center"/>
          </w:tcPr>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Przedmiot zamówienia</w:t>
            </w:r>
          </w:p>
        </w:tc>
        <w:tc>
          <w:tcPr>
            <w:tcW w:w="1845" w:type="dxa"/>
            <w:vAlign w:val="center"/>
          </w:tcPr>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Opis - Parametry techniczne</w:t>
            </w:r>
          </w:p>
        </w:tc>
        <w:tc>
          <w:tcPr>
            <w:tcW w:w="1361" w:type="dxa"/>
            <w:vAlign w:val="center"/>
          </w:tcPr>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Ilość zamawiana</w:t>
            </w:r>
          </w:p>
        </w:tc>
        <w:tc>
          <w:tcPr>
            <w:tcW w:w="1441" w:type="dxa"/>
            <w:vAlign w:val="center"/>
          </w:tcPr>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Wielkość</w:t>
            </w:r>
          </w:p>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 xml:space="preserve">opakowania </w:t>
            </w:r>
          </w:p>
        </w:tc>
        <w:tc>
          <w:tcPr>
            <w:tcW w:w="1373" w:type="dxa"/>
            <w:vAlign w:val="center"/>
          </w:tcPr>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 xml:space="preserve">Jednostka miary             </w:t>
            </w:r>
          </w:p>
        </w:tc>
        <w:tc>
          <w:tcPr>
            <w:tcW w:w="1799" w:type="dxa"/>
            <w:vAlign w:val="center"/>
          </w:tcPr>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 xml:space="preserve">Wymagany minimalny termin ważności </w:t>
            </w:r>
          </w:p>
        </w:tc>
        <w:tc>
          <w:tcPr>
            <w:tcW w:w="1373" w:type="dxa"/>
            <w:vAlign w:val="center"/>
          </w:tcPr>
          <w:p w:rsidR="000A4A26" w:rsidRPr="000A4A26" w:rsidP="00092BAF">
            <w:pPr>
              <w:spacing w:before="0" w:line="240" w:lineRule="auto"/>
              <w:jc w:val="center"/>
              <w:rPr>
                <w:rFonts w:ascii="Bookman Old Style" w:hAnsi="Bookman Old Style" w:cs="Tahoma"/>
                <w:b/>
              </w:rPr>
            </w:pPr>
            <w:r w:rsidRPr="000A4A26">
              <w:rPr>
                <w:rFonts w:ascii="Bookman Old Style" w:hAnsi="Bookman Old Style" w:cs="Tahoma"/>
                <w:b/>
              </w:rPr>
              <w:t xml:space="preserve">Inne </w:t>
            </w:r>
            <w:r w:rsidRPr="000A4A26">
              <w:rPr>
                <w:rFonts w:ascii="Bookman Old Style" w:hAnsi="Bookman Old Style" w:cs="Tahoma"/>
                <w:b/>
              </w:rPr>
              <w:br/>
              <w:t>wymagania</w:t>
            </w:r>
          </w:p>
        </w:tc>
      </w:tr>
      <w:tr w:rsidTr="00092BAF">
        <w:tblPrEx>
          <w:tblW w:w="14459" w:type="dxa"/>
          <w:tblInd w:w="-5" w:type="dxa"/>
          <w:tblLook w:val="01E0"/>
        </w:tblPrEx>
        <w:tc>
          <w:tcPr>
            <w:tcW w:w="14459" w:type="dxa"/>
            <w:gridSpan w:val="8"/>
            <w:tcBorders>
              <w:right w:val="single" w:sz="4" w:space="0" w:color="auto"/>
            </w:tcBorders>
            <w:vAlign w:val="center"/>
          </w:tcPr>
          <w:p w:rsidR="000A4A26" w:rsidRPr="006D216B" w:rsidP="00092BAF">
            <w:pPr>
              <w:spacing w:before="0" w:line="240" w:lineRule="auto"/>
              <w:rPr>
                <w:rFonts w:ascii="Bookman Old Style" w:hAnsi="Bookman Old Style" w:cs="Tahoma"/>
              </w:rPr>
            </w:pPr>
            <w:r w:rsidRPr="006D216B">
              <w:rPr>
                <w:rFonts w:ascii="Bookman Old Style" w:hAnsi="Bookman Old Style" w:cs="Tahoma"/>
              </w:rPr>
              <w:t xml:space="preserve">Zestawy diagnostyczne do automatycznej izolacji wirusa rzekomego pomoru drobiu w systemie automatycznym </w:t>
            </w:r>
            <w:r w:rsidRPr="006D216B">
              <w:rPr>
                <w:rFonts w:ascii="Bookman Old Style" w:hAnsi="Bookman Old Style" w:cs="Tahoma"/>
              </w:rPr>
              <w:t>MagNaPure</w:t>
            </w:r>
            <w:r w:rsidRPr="006D216B">
              <w:rPr>
                <w:rFonts w:ascii="Bookman Old Style" w:hAnsi="Bookman Old Style" w:cs="Tahoma"/>
              </w:rPr>
              <w:t xml:space="preserve">    </w:t>
            </w:r>
          </w:p>
          <w:p w:rsidR="000A4A26" w:rsidRPr="000A4A26" w:rsidP="00092BAF">
            <w:pPr>
              <w:spacing w:before="0" w:line="240" w:lineRule="auto"/>
              <w:rPr>
                <w:rFonts w:ascii="Bookman Old Style" w:hAnsi="Bookman Old Style" w:cs="Tahoma"/>
              </w:rPr>
            </w:pPr>
            <w:r w:rsidRPr="006D216B">
              <w:rPr>
                <w:rFonts w:ascii="Bookman Old Style" w:hAnsi="Bookman Old Style" w:cs="Tahoma"/>
              </w:rPr>
              <w:t>Składniki:</w:t>
            </w:r>
          </w:p>
        </w:tc>
      </w:tr>
      <w:tr w:rsidTr="00092BAF">
        <w:tblPrEx>
          <w:tblW w:w="14459" w:type="dxa"/>
          <w:tblInd w:w="-5" w:type="dxa"/>
          <w:tblLook w:val="01E0"/>
        </w:tblPrEx>
        <w:tc>
          <w:tcPr>
            <w:tcW w:w="541" w:type="dxa"/>
            <w:vAlign w:val="center"/>
          </w:tcPr>
          <w:p w:rsidR="000A4A26" w:rsidRPr="006D216B" w:rsidP="006D216B">
            <w:pPr>
              <w:autoSpaceDE/>
              <w:autoSpaceDN/>
              <w:spacing w:before="0" w:line="240" w:lineRule="auto"/>
              <w:contextualSpacing/>
              <w:jc w:val="center"/>
              <w:rPr>
                <w:rFonts w:ascii="Bookman Old Style" w:hAnsi="Bookman Old Style" w:cstheme="minorHAnsi"/>
              </w:rPr>
            </w:pPr>
            <w:r>
              <w:rPr>
                <w:rFonts w:ascii="Bookman Old Style" w:hAnsi="Bookman Old Style" w:cstheme="minorHAnsi"/>
              </w:rPr>
              <w:t>1</w:t>
            </w:r>
          </w:p>
        </w:tc>
        <w:tc>
          <w:tcPr>
            <w:tcW w:w="4726"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color w:val="000000"/>
              </w:rPr>
            </w:pPr>
            <w:r w:rsidRPr="000A4A26">
              <w:rPr>
                <w:rFonts w:ascii="Bookman Old Style" w:hAnsi="Bookman Old Style" w:cstheme="minorHAnsi"/>
                <w:color w:val="000000"/>
              </w:rPr>
              <w:t xml:space="preserve">DNA and </w:t>
            </w:r>
            <w:r w:rsidRPr="000A4A26">
              <w:rPr>
                <w:rFonts w:ascii="Bookman Old Style" w:hAnsi="Bookman Old Style" w:cstheme="minorHAnsi"/>
                <w:color w:val="000000"/>
              </w:rPr>
              <w:t>Viral</w:t>
            </w:r>
            <w:r w:rsidRPr="000A4A26">
              <w:rPr>
                <w:rFonts w:ascii="Bookman Old Style" w:hAnsi="Bookman Old Style" w:cstheme="minorHAnsi"/>
                <w:color w:val="000000"/>
              </w:rPr>
              <w:t xml:space="preserve"> NA Small Volume Kit do </w:t>
            </w:r>
            <w:r w:rsidRPr="000A4A26">
              <w:rPr>
                <w:rFonts w:ascii="Bookman Old Style" w:hAnsi="Bookman Old Style" w:cstheme="minorHAnsi"/>
                <w:color w:val="000000"/>
              </w:rPr>
              <w:t>MagNa</w:t>
            </w:r>
          </w:p>
          <w:p w:rsidR="000A4A26" w:rsidRPr="000A4A26" w:rsidP="00092BAF">
            <w:pPr>
              <w:spacing w:before="0" w:line="240" w:lineRule="auto"/>
              <w:rPr>
                <w:rFonts w:ascii="Bookman Old Style" w:hAnsi="Bookman Old Style" w:cstheme="minorHAnsi"/>
                <w:color w:val="000000"/>
              </w:rPr>
            </w:pPr>
            <w:r w:rsidRPr="000A4A26">
              <w:rPr>
                <w:rFonts w:ascii="Bookman Old Style" w:hAnsi="Bookman Old Style" w:cstheme="minorHAnsi"/>
                <w:color w:val="000000"/>
              </w:rPr>
              <w:t>Pure</w:t>
            </w:r>
            <w:r w:rsidRPr="000A4A26">
              <w:rPr>
                <w:rFonts w:ascii="Bookman Old Style" w:hAnsi="Bookman Old Style" w:cstheme="minorHAnsi"/>
                <w:color w:val="000000"/>
              </w:rPr>
              <w:t xml:space="preserve"> 96 urządzenia będącego w posiadaniu</w:t>
            </w:r>
          </w:p>
          <w:p w:rsidR="000A4A26" w:rsidRPr="00092BAF" w:rsidP="00092BAF">
            <w:pPr>
              <w:spacing w:before="0" w:line="240" w:lineRule="auto"/>
              <w:rPr>
                <w:rFonts w:ascii="Bookman Old Style" w:hAnsi="Bookman Old Style" w:cstheme="minorHAnsi"/>
                <w:color w:val="000000"/>
              </w:rPr>
            </w:pPr>
            <w:r w:rsidRPr="000A4A26">
              <w:rPr>
                <w:rFonts w:ascii="Bookman Old Style" w:hAnsi="Bookman Old Style" w:cstheme="minorHAnsi"/>
                <w:color w:val="000000"/>
              </w:rPr>
              <w:t xml:space="preserve">Zamawiającego. </w:t>
            </w:r>
            <w:r w:rsidR="00092BAF">
              <w:rPr>
                <w:rFonts w:ascii="Bookman Old Style" w:hAnsi="Bookman Old Style" w:cstheme="minorHAnsi"/>
                <w:color w:val="000000"/>
              </w:rPr>
              <w:t xml:space="preserve"> </w:t>
            </w:r>
            <w:r w:rsidRPr="000A4A26">
              <w:rPr>
                <w:rFonts w:ascii="Bookman Old Style" w:hAnsi="Bookman Old Style" w:cstheme="minorHAnsi"/>
                <w:color w:val="000000"/>
              </w:rPr>
              <w:t>Producent: Roche Diagnostics GmbH. Nr katalogowy: 06543588001 lub równoważny*</w:t>
            </w:r>
          </w:p>
        </w:tc>
        <w:tc>
          <w:tcPr>
            <w:tcW w:w="1845" w:type="dxa"/>
            <w:vMerge w:val="restart"/>
            <w:tcBorders>
              <w:top w:val="single" w:sz="4" w:space="0" w:color="auto"/>
              <w:left w:val="single" w:sz="4" w:space="0" w:color="auto"/>
              <w:right w:val="single" w:sz="4" w:space="0" w:color="auto"/>
            </w:tcBorders>
            <w:vAlign w:val="center"/>
          </w:tcPr>
          <w:p w:rsidR="000A4A26" w:rsidRPr="000A4A26" w:rsidP="00004BE8">
            <w:pPr>
              <w:spacing w:before="0" w:line="240" w:lineRule="auto"/>
              <w:jc w:val="center"/>
              <w:rPr>
                <w:rFonts w:ascii="Bookman Old Style" w:hAnsi="Bookman Old Style" w:cstheme="minorHAnsi"/>
              </w:rPr>
            </w:pPr>
            <w:r w:rsidRPr="000A4A26">
              <w:rPr>
                <w:rFonts w:ascii="Bookman Old Style" w:hAnsi="Bookman Old Style" w:cstheme="minorHAnsi"/>
                <w:color w:val="000000"/>
              </w:rPr>
              <w:t>Zestaw musi zawierać wszystkie składniki umożliwiające przeprowadzenie procesu izolacji.</w:t>
            </w:r>
          </w:p>
        </w:tc>
        <w:tc>
          <w:tcPr>
            <w:tcW w:w="1361"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6</w:t>
            </w:r>
          </w:p>
        </w:tc>
        <w:tc>
          <w:tcPr>
            <w:tcW w:w="1441" w:type="dxa"/>
            <w:tcBorders>
              <w:top w:val="single" w:sz="4" w:space="0" w:color="auto"/>
              <w:left w:val="nil"/>
              <w:bottom w:val="single" w:sz="4" w:space="0" w:color="auto"/>
              <w:right w:val="single" w:sz="4" w:space="0" w:color="auto"/>
            </w:tcBorders>
            <w:shd w:val="clear" w:color="000000" w:fill="FFFFFF"/>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a‘3 zestawy po 192 izolacje</w:t>
            </w:r>
          </w:p>
        </w:tc>
        <w:tc>
          <w:tcPr>
            <w:tcW w:w="1373"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zestaw</w:t>
            </w:r>
          </w:p>
        </w:tc>
        <w:tc>
          <w:tcPr>
            <w:tcW w:w="1799"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373" w:type="dxa"/>
            <w:vMerge w:val="restart"/>
            <w:tcBorders>
              <w:top w:val="single" w:sz="4" w:space="0" w:color="auto"/>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r w:rsidRPr="000A4A26">
              <w:rPr>
                <w:rFonts w:ascii="Bookman Old Style" w:hAnsi="Bookman Old Style" w:cstheme="minorHAnsi"/>
              </w:rPr>
              <w:t>Dokumenty wymagane do dostawy:</w:t>
            </w:r>
            <w:r w:rsidR="00092BAF">
              <w:rPr>
                <w:rFonts w:ascii="Bookman Old Style" w:hAnsi="Bookman Old Style" w:cstheme="minorHAnsi"/>
              </w:rPr>
              <w:t xml:space="preserve"> </w:t>
            </w:r>
            <w:r w:rsidRPr="000A4A26">
              <w:rPr>
                <w:rFonts w:ascii="Bookman Old Style" w:hAnsi="Bookman Old Style" w:cstheme="minorHAnsi"/>
              </w:rPr>
              <w:t>Certyfikat analizy dla każdej serii</w:t>
            </w:r>
            <w:r w:rsidR="00092BAF">
              <w:rPr>
                <w:rFonts w:ascii="Bookman Old Style" w:hAnsi="Bookman Old Style" w:cstheme="minorHAnsi"/>
              </w:rPr>
              <w:t>.</w:t>
            </w:r>
          </w:p>
        </w:tc>
      </w:tr>
      <w:tr w:rsidTr="00092BAF">
        <w:tblPrEx>
          <w:tblW w:w="14459" w:type="dxa"/>
          <w:tblInd w:w="-5" w:type="dxa"/>
          <w:tblLook w:val="01E0"/>
        </w:tblPrEx>
        <w:tc>
          <w:tcPr>
            <w:tcW w:w="541" w:type="dxa"/>
            <w:vAlign w:val="center"/>
          </w:tcPr>
          <w:p w:rsidR="000A4A26" w:rsidRPr="006D216B" w:rsidP="006D216B">
            <w:pPr>
              <w:autoSpaceDE/>
              <w:autoSpaceDN/>
              <w:spacing w:before="0" w:line="240" w:lineRule="auto"/>
              <w:contextualSpacing/>
              <w:jc w:val="center"/>
              <w:rPr>
                <w:rFonts w:ascii="Bookman Old Style" w:hAnsi="Bookman Old Style" w:cstheme="minorHAnsi"/>
              </w:rPr>
            </w:pPr>
            <w:r>
              <w:rPr>
                <w:rFonts w:ascii="Bookman Old Style" w:hAnsi="Bookman Old Style" w:cstheme="minorHAnsi"/>
              </w:rPr>
              <w:t>2</w:t>
            </w:r>
          </w:p>
        </w:tc>
        <w:tc>
          <w:tcPr>
            <w:tcW w:w="4726" w:type="dxa"/>
            <w:tcBorders>
              <w:top w:val="single" w:sz="4" w:space="0" w:color="auto"/>
              <w:left w:val="single" w:sz="4" w:space="0" w:color="auto"/>
              <w:bottom w:val="single" w:sz="4" w:space="0" w:color="auto"/>
              <w:right w:val="single" w:sz="4" w:space="0" w:color="auto"/>
            </w:tcBorders>
            <w:vAlign w:val="center"/>
          </w:tcPr>
          <w:p w:rsidR="000A4A26" w:rsidRPr="00092BAF" w:rsidP="00092BAF">
            <w:pPr>
              <w:spacing w:before="0" w:line="240" w:lineRule="auto"/>
              <w:rPr>
                <w:rFonts w:ascii="Bookman Old Style" w:hAnsi="Bookman Old Style" w:cstheme="minorHAnsi"/>
              </w:rPr>
            </w:pPr>
            <w:r w:rsidRPr="000A4A26">
              <w:rPr>
                <w:rFonts w:ascii="Bookman Old Style" w:hAnsi="Bookman Old Style" w:cstheme="minorHAnsi"/>
              </w:rPr>
              <w:t>System Fluid (</w:t>
            </w:r>
            <w:r w:rsidRPr="000A4A26">
              <w:rPr>
                <w:rFonts w:ascii="Bookman Old Style" w:hAnsi="Bookman Old Style" w:cstheme="minorHAnsi"/>
              </w:rPr>
              <w:t>External</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w:t>
            </w:r>
            <w:r w:rsidR="006D216B">
              <w:rPr>
                <w:rFonts w:ascii="Bookman Old Style" w:hAnsi="Bookman Old Style" w:cstheme="minorHAnsi"/>
              </w:rPr>
              <w:t xml:space="preserve"> </w:t>
            </w:r>
            <w:r w:rsidRPr="000A4A26">
              <w:rPr>
                <w:rFonts w:ascii="Bookman Old Style" w:hAnsi="Bookman Old Style" w:cstheme="minorHAnsi"/>
              </w:rPr>
              <w:t>Producent: Roche Diagnostics GmbH.</w:t>
            </w:r>
            <w:r w:rsidR="00092BAF">
              <w:rPr>
                <w:rFonts w:ascii="Bookman Old Style" w:hAnsi="Bookman Old Style" w:cstheme="minorHAnsi"/>
              </w:rPr>
              <w:t xml:space="preserve"> </w:t>
            </w:r>
            <w:r w:rsidRPr="000A4A26">
              <w:rPr>
                <w:rFonts w:ascii="Bookman Old Style" w:hAnsi="Bookman Old Style" w:cstheme="minorHAnsi"/>
              </w:rPr>
              <w:t>Nr katalogowy: 06640729001 lub równoważny*</w:t>
            </w:r>
          </w:p>
        </w:tc>
        <w:tc>
          <w:tcPr>
            <w:tcW w:w="1845" w:type="dxa"/>
            <w:vMerge/>
            <w:tcBorders>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lang w:val="fr-BE"/>
              </w:rPr>
            </w:pPr>
          </w:p>
        </w:tc>
        <w:tc>
          <w:tcPr>
            <w:tcW w:w="1361"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3</w:t>
            </w:r>
          </w:p>
        </w:tc>
        <w:tc>
          <w:tcPr>
            <w:tcW w:w="1441" w:type="dxa"/>
            <w:tcBorders>
              <w:top w:val="nil"/>
              <w:left w:val="nil"/>
              <w:bottom w:val="single" w:sz="4" w:space="0" w:color="auto"/>
              <w:right w:val="single" w:sz="4" w:space="0" w:color="auto"/>
            </w:tcBorders>
            <w:shd w:val="clear" w:color="000000" w:fill="FFFFFF"/>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a‘1 szt.</w:t>
            </w:r>
          </w:p>
        </w:tc>
        <w:tc>
          <w:tcPr>
            <w:tcW w:w="1373"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opakowanie</w:t>
            </w:r>
          </w:p>
        </w:tc>
        <w:tc>
          <w:tcPr>
            <w:tcW w:w="1799"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373" w:type="dxa"/>
            <w:vMerge/>
            <w:tcBorders>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p>
        </w:tc>
      </w:tr>
      <w:tr w:rsidTr="00092BAF">
        <w:tblPrEx>
          <w:tblW w:w="14459" w:type="dxa"/>
          <w:tblInd w:w="-5" w:type="dxa"/>
          <w:tblLook w:val="01E0"/>
        </w:tblPrEx>
        <w:tc>
          <w:tcPr>
            <w:tcW w:w="541" w:type="dxa"/>
            <w:vAlign w:val="center"/>
          </w:tcPr>
          <w:p w:rsidR="000A4A26" w:rsidRPr="006D216B" w:rsidP="006D216B">
            <w:pPr>
              <w:autoSpaceDE/>
              <w:autoSpaceDN/>
              <w:spacing w:before="0" w:line="240" w:lineRule="auto"/>
              <w:contextualSpacing/>
              <w:jc w:val="center"/>
              <w:rPr>
                <w:rFonts w:ascii="Bookman Old Style" w:hAnsi="Bookman Old Style" w:cstheme="minorHAnsi"/>
              </w:rPr>
            </w:pPr>
            <w:r>
              <w:rPr>
                <w:rFonts w:ascii="Bookman Old Style" w:hAnsi="Bookman Old Style" w:cstheme="minorHAnsi"/>
              </w:rPr>
              <w:t>3</w:t>
            </w:r>
          </w:p>
        </w:tc>
        <w:tc>
          <w:tcPr>
            <w:tcW w:w="4726" w:type="dxa"/>
            <w:tcBorders>
              <w:top w:val="single" w:sz="4" w:space="0" w:color="auto"/>
              <w:left w:val="single" w:sz="4" w:space="0" w:color="auto"/>
              <w:bottom w:val="single" w:sz="4" w:space="0" w:color="auto"/>
              <w:right w:val="single" w:sz="4" w:space="0" w:color="auto"/>
            </w:tcBorders>
            <w:vAlign w:val="center"/>
          </w:tcPr>
          <w:p w:rsidR="000A4A26" w:rsidRPr="00092BAF" w:rsidP="00092BAF">
            <w:pPr>
              <w:spacing w:before="0" w:line="240" w:lineRule="auto"/>
              <w:rPr>
                <w:rFonts w:ascii="Bookman Old Style" w:hAnsi="Bookman Old Style" w:cstheme="minorHAnsi"/>
              </w:rPr>
            </w:pPr>
            <w:r w:rsidRPr="000A4A26">
              <w:rPr>
                <w:rFonts w:ascii="Bookman Old Style" w:hAnsi="Bookman Old Style" w:cstheme="minorHAnsi"/>
              </w:rPr>
              <w:t>Filter</w:t>
            </w:r>
            <w:r w:rsidRPr="000A4A26">
              <w:rPr>
                <w:rFonts w:ascii="Bookman Old Style" w:hAnsi="Bookman Old Style" w:cstheme="minorHAnsi"/>
              </w:rPr>
              <w:t xml:space="preserve"> </w:t>
            </w:r>
            <w:r w:rsidRPr="000A4A26">
              <w:rPr>
                <w:rFonts w:ascii="Bookman Old Style" w:hAnsi="Bookman Old Style" w:cstheme="minorHAnsi"/>
              </w:rPr>
              <w:t>Tips</w:t>
            </w:r>
            <w:r w:rsidRPr="000A4A26">
              <w:rPr>
                <w:rFonts w:ascii="Bookman Old Style" w:hAnsi="Bookman Old Style" w:cstheme="minorHAnsi"/>
              </w:rPr>
              <w:t xml:space="preserve"> (1,000 </w:t>
            </w:r>
            <w:r w:rsidRPr="000A4A26">
              <w:rPr>
                <w:rFonts w:ascii="Bookman Old Style" w:hAnsi="Bookman Old Style" w:cstheme="minorHAnsi"/>
              </w:rPr>
              <w:t>μl</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 </w:t>
            </w:r>
            <w:r w:rsidR="00092BAF">
              <w:rPr>
                <w:rFonts w:ascii="Bookman Old Style" w:hAnsi="Bookman Old Style" w:cstheme="minorHAnsi"/>
              </w:rPr>
              <w:t xml:space="preserve"> </w:t>
            </w:r>
            <w:r w:rsidRPr="000A4A26">
              <w:rPr>
                <w:rFonts w:ascii="Bookman Old Style" w:hAnsi="Bookman Old Style" w:cstheme="minorHAnsi"/>
              </w:rPr>
              <w:t xml:space="preserve">Producent: Roche </w:t>
            </w:r>
            <w:r w:rsidRPr="000A4A26">
              <w:rPr>
                <w:rFonts w:ascii="Bookman Old Style" w:hAnsi="Bookman Old Style" w:cstheme="minorHAnsi"/>
              </w:rPr>
              <w:t>Diagnostics GmbH.</w:t>
            </w:r>
            <w:r w:rsidR="00092BAF">
              <w:rPr>
                <w:rFonts w:ascii="Bookman Old Style" w:hAnsi="Bookman Old Style" w:cstheme="minorHAnsi"/>
              </w:rPr>
              <w:t xml:space="preserve"> </w:t>
            </w:r>
            <w:r w:rsidRPr="000A4A26">
              <w:rPr>
                <w:rFonts w:ascii="Bookman Old Style" w:hAnsi="Bookman Old Style" w:cstheme="minorHAnsi"/>
              </w:rPr>
              <w:t>Nr katalogowy: 06241620001 lub równoważny*</w:t>
            </w:r>
          </w:p>
        </w:tc>
        <w:tc>
          <w:tcPr>
            <w:tcW w:w="1845" w:type="dxa"/>
            <w:vMerge/>
            <w:tcBorders>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lang w:val="fr-BE"/>
              </w:rPr>
            </w:pPr>
          </w:p>
        </w:tc>
        <w:tc>
          <w:tcPr>
            <w:tcW w:w="1361"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1</w:t>
            </w:r>
          </w:p>
        </w:tc>
        <w:tc>
          <w:tcPr>
            <w:tcW w:w="1441" w:type="dxa"/>
            <w:tcBorders>
              <w:top w:val="nil"/>
              <w:left w:val="nil"/>
              <w:bottom w:val="single" w:sz="4" w:space="0" w:color="auto"/>
              <w:right w:val="single" w:sz="4" w:space="0" w:color="auto"/>
            </w:tcBorders>
            <w:shd w:val="clear" w:color="000000" w:fill="FFFFFF"/>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a‘40 x 96 szt.</w:t>
            </w:r>
          </w:p>
        </w:tc>
        <w:tc>
          <w:tcPr>
            <w:tcW w:w="1373"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opakowanie</w:t>
            </w:r>
          </w:p>
        </w:tc>
        <w:tc>
          <w:tcPr>
            <w:tcW w:w="1799"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373" w:type="dxa"/>
            <w:vMerge/>
            <w:tcBorders>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p>
        </w:tc>
      </w:tr>
      <w:tr w:rsidTr="00092BAF">
        <w:tblPrEx>
          <w:tblW w:w="14459" w:type="dxa"/>
          <w:tblInd w:w="-5" w:type="dxa"/>
          <w:tblLook w:val="01E0"/>
        </w:tblPrEx>
        <w:tc>
          <w:tcPr>
            <w:tcW w:w="541" w:type="dxa"/>
            <w:vAlign w:val="center"/>
          </w:tcPr>
          <w:p w:rsidR="000A4A26" w:rsidRPr="006D216B" w:rsidP="006D216B">
            <w:pPr>
              <w:autoSpaceDE/>
              <w:autoSpaceDN/>
              <w:spacing w:before="0" w:line="240" w:lineRule="auto"/>
              <w:contextualSpacing/>
              <w:jc w:val="center"/>
              <w:rPr>
                <w:rFonts w:ascii="Bookman Old Style" w:hAnsi="Bookman Old Style" w:cstheme="minorHAnsi"/>
              </w:rPr>
            </w:pPr>
            <w:r>
              <w:rPr>
                <w:rFonts w:ascii="Bookman Old Style" w:hAnsi="Bookman Old Style" w:cstheme="minorHAnsi"/>
              </w:rPr>
              <w:t>4</w:t>
            </w:r>
          </w:p>
        </w:tc>
        <w:tc>
          <w:tcPr>
            <w:tcW w:w="4726"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r w:rsidRPr="000A4A26">
              <w:rPr>
                <w:rFonts w:ascii="Bookman Old Style" w:hAnsi="Bookman Old Style" w:cstheme="minorHAnsi"/>
              </w:rPr>
              <w:t>Output</w:t>
            </w:r>
            <w:r w:rsidRPr="000A4A26">
              <w:rPr>
                <w:rFonts w:ascii="Bookman Old Style" w:hAnsi="Bookman Old Style" w:cstheme="minorHAnsi"/>
              </w:rPr>
              <w:t xml:space="preserve"> </w:t>
            </w:r>
            <w:r w:rsidRPr="000A4A26">
              <w:rPr>
                <w:rFonts w:ascii="Bookman Old Style" w:hAnsi="Bookman Old Style" w:cstheme="minorHAnsi"/>
              </w:rPr>
              <w:t>Plate</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 </w:t>
            </w:r>
            <w:r w:rsidR="00092BAF">
              <w:rPr>
                <w:rFonts w:ascii="Bookman Old Style" w:hAnsi="Bookman Old Style" w:cstheme="minorHAnsi"/>
              </w:rPr>
              <w:t xml:space="preserve"> </w:t>
            </w:r>
            <w:r w:rsidRPr="000A4A26">
              <w:rPr>
                <w:rFonts w:ascii="Bookman Old Style" w:hAnsi="Bookman Old Style" w:cstheme="minorHAnsi"/>
              </w:rPr>
              <w:t>Producent: Roche Diagnostics GmbH.</w:t>
            </w:r>
            <w:r w:rsidR="00092BAF">
              <w:rPr>
                <w:rFonts w:ascii="Bookman Old Style" w:hAnsi="Bookman Old Style" w:cstheme="minorHAnsi"/>
              </w:rPr>
              <w:t xml:space="preserve"> </w:t>
            </w:r>
            <w:r w:rsidRPr="000A4A26">
              <w:rPr>
                <w:rFonts w:ascii="Bookman Old Style" w:hAnsi="Bookman Old Style" w:cstheme="minorHAnsi"/>
              </w:rPr>
              <w:t>Nr katalogowy: 06241611001 lub równoważny*</w:t>
            </w:r>
          </w:p>
        </w:tc>
        <w:tc>
          <w:tcPr>
            <w:tcW w:w="1845" w:type="dxa"/>
            <w:vMerge/>
            <w:tcBorders>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p>
        </w:tc>
        <w:tc>
          <w:tcPr>
            <w:tcW w:w="1361"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1</w:t>
            </w:r>
          </w:p>
        </w:tc>
        <w:tc>
          <w:tcPr>
            <w:tcW w:w="1441" w:type="dxa"/>
            <w:tcBorders>
              <w:top w:val="nil"/>
              <w:left w:val="nil"/>
              <w:bottom w:val="single" w:sz="4" w:space="0" w:color="auto"/>
              <w:right w:val="single" w:sz="4" w:space="0" w:color="auto"/>
            </w:tcBorders>
            <w:shd w:val="clear" w:color="000000" w:fill="FFFFFF"/>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a‘60 płytek</w:t>
            </w:r>
          </w:p>
        </w:tc>
        <w:tc>
          <w:tcPr>
            <w:tcW w:w="1373"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opakowanie</w:t>
            </w:r>
          </w:p>
        </w:tc>
        <w:tc>
          <w:tcPr>
            <w:tcW w:w="1799"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373" w:type="dxa"/>
            <w:vMerge/>
            <w:tcBorders>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p>
        </w:tc>
      </w:tr>
      <w:tr w:rsidTr="00092BAF">
        <w:tblPrEx>
          <w:tblW w:w="14459" w:type="dxa"/>
          <w:tblInd w:w="-5" w:type="dxa"/>
          <w:tblLook w:val="01E0"/>
        </w:tblPrEx>
        <w:tc>
          <w:tcPr>
            <w:tcW w:w="541" w:type="dxa"/>
            <w:vAlign w:val="center"/>
          </w:tcPr>
          <w:p w:rsidR="000A4A26" w:rsidRPr="006D216B" w:rsidP="006D216B">
            <w:pPr>
              <w:autoSpaceDE/>
              <w:autoSpaceDN/>
              <w:spacing w:before="0" w:line="240" w:lineRule="auto"/>
              <w:contextualSpacing/>
              <w:jc w:val="center"/>
              <w:rPr>
                <w:rFonts w:ascii="Bookman Old Style" w:hAnsi="Bookman Old Style" w:cstheme="minorHAnsi"/>
              </w:rPr>
            </w:pPr>
            <w:r>
              <w:rPr>
                <w:rFonts w:ascii="Bookman Old Style" w:hAnsi="Bookman Old Style" w:cstheme="minorHAnsi"/>
              </w:rPr>
              <w:t>5</w:t>
            </w:r>
          </w:p>
        </w:tc>
        <w:tc>
          <w:tcPr>
            <w:tcW w:w="4726"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r w:rsidRPr="000A4A26">
              <w:rPr>
                <w:rFonts w:ascii="Bookman Old Style" w:hAnsi="Bookman Old Style" w:cstheme="minorHAnsi"/>
              </w:rPr>
              <w:t xml:space="preserve">Processing </w:t>
            </w:r>
            <w:r w:rsidRPr="000A4A26">
              <w:rPr>
                <w:rFonts w:ascii="Bookman Old Style" w:hAnsi="Bookman Old Style" w:cstheme="minorHAnsi"/>
              </w:rPr>
              <w:t>Cartridge</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 </w:t>
            </w:r>
            <w:r w:rsidR="00092BAF">
              <w:rPr>
                <w:rFonts w:ascii="Bookman Old Style" w:hAnsi="Bookman Old Style" w:cstheme="minorHAnsi"/>
              </w:rPr>
              <w:t xml:space="preserve"> </w:t>
            </w:r>
            <w:r w:rsidRPr="000A4A26">
              <w:rPr>
                <w:rFonts w:ascii="Bookman Old Style" w:hAnsi="Bookman Old Style" w:cstheme="minorHAnsi"/>
              </w:rPr>
              <w:t>Producent: Roche Diagnostics GmbH.</w:t>
            </w:r>
            <w:r w:rsidR="00092BAF">
              <w:rPr>
                <w:rFonts w:ascii="Bookman Old Style" w:hAnsi="Bookman Old Style" w:cstheme="minorHAnsi"/>
              </w:rPr>
              <w:t xml:space="preserve"> </w:t>
            </w:r>
            <w:r w:rsidRPr="000A4A26">
              <w:rPr>
                <w:rFonts w:ascii="Bookman Old Style" w:hAnsi="Bookman Old Style" w:cstheme="minorHAnsi"/>
              </w:rPr>
              <w:t>Nr katalogowy: 06241603001 lub równoważny*</w:t>
            </w:r>
          </w:p>
        </w:tc>
        <w:tc>
          <w:tcPr>
            <w:tcW w:w="1845" w:type="dxa"/>
            <w:vMerge/>
            <w:tcBorders>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p>
        </w:tc>
        <w:tc>
          <w:tcPr>
            <w:tcW w:w="1361"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2</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a‘36 szt.</w:t>
            </w:r>
          </w:p>
        </w:tc>
        <w:tc>
          <w:tcPr>
            <w:tcW w:w="1373"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opakowanie</w:t>
            </w:r>
          </w:p>
        </w:tc>
        <w:tc>
          <w:tcPr>
            <w:tcW w:w="1799"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373" w:type="dxa"/>
            <w:vMerge/>
            <w:tcBorders>
              <w:left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p>
        </w:tc>
      </w:tr>
      <w:tr w:rsidTr="00092BAF">
        <w:tblPrEx>
          <w:tblW w:w="14459" w:type="dxa"/>
          <w:tblInd w:w="-5" w:type="dxa"/>
          <w:tblLook w:val="01E0"/>
        </w:tblPrEx>
        <w:tc>
          <w:tcPr>
            <w:tcW w:w="541" w:type="dxa"/>
            <w:vAlign w:val="center"/>
          </w:tcPr>
          <w:p w:rsidR="000A4A26" w:rsidRPr="006D216B" w:rsidP="006D216B">
            <w:pPr>
              <w:autoSpaceDE/>
              <w:autoSpaceDN/>
              <w:spacing w:before="0" w:line="240" w:lineRule="auto"/>
              <w:contextualSpacing/>
              <w:jc w:val="center"/>
              <w:rPr>
                <w:rFonts w:ascii="Bookman Old Style" w:hAnsi="Bookman Old Style" w:cstheme="minorHAnsi"/>
              </w:rPr>
            </w:pPr>
            <w:r>
              <w:rPr>
                <w:rFonts w:ascii="Bookman Old Style" w:hAnsi="Bookman Old Style" w:cstheme="minorHAnsi"/>
              </w:rPr>
              <w:t>6</w:t>
            </w:r>
          </w:p>
        </w:tc>
        <w:tc>
          <w:tcPr>
            <w:tcW w:w="4726"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r w:rsidRPr="000A4A26">
              <w:rPr>
                <w:rFonts w:ascii="Bookman Old Style" w:hAnsi="Bookman Old Style" w:cstheme="minorHAnsi"/>
              </w:rPr>
              <w:t>Sealing</w:t>
            </w:r>
            <w:r w:rsidRPr="000A4A26">
              <w:rPr>
                <w:rFonts w:ascii="Bookman Old Style" w:hAnsi="Bookman Old Style" w:cstheme="minorHAnsi"/>
              </w:rPr>
              <w:t xml:space="preserve"> </w:t>
            </w:r>
            <w:r w:rsidRPr="000A4A26">
              <w:rPr>
                <w:rFonts w:ascii="Bookman Old Style" w:hAnsi="Bookman Old Style" w:cstheme="minorHAnsi"/>
              </w:rPr>
              <w:t>Foil</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 Producent: Roche Diagnostics GmbH.</w:t>
            </w:r>
            <w:r w:rsidR="00092BAF">
              <w:rPr>
                <w:rFonts w:ascii="Bookman Old Style" w:hAnsi="Bookman Old Style" w:cstheme="minorHAnsi"/>
              </w:rPr>
              <w:t xml:space="preserve"> </w:t>
            </w:r>
            <w:r w:rsidRPr="000A4A26">
              <w:rPr>
                <w:rFonts w:ascii="Bookman Old Style" w:hAnsi="Bookman Old Style" w:cstheme="minorHAnsi"/>
              </w:rPr>
              <w:t>Nr katalogowy: 06241638001 lub równoważny*</w:t>
            </w:r>
          </w:p>
        </w:tc>
        <w:tc>
          <w:tcPr>
            <w:tcW w:w="1845" w:type="dxa"/>
            <w:vMerge/>
            <w:tcBorders>
              <w:left w:val="single" w:sz="4" w:space="0" w:color="auto"/>
              <w:bottom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p>
        </w:tc>
        <w:tc>
          <w:tcPr>
            <w:tcW w:w="1361"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1</w:t>
            </w:r>
          </w:p>
        </w:tc>
        <w:tc>
          <w:tcPr>
            <w:tcW w:w="1441" w:type="dxa"/>
            <w:tcBorders>
              <w:top w:val="single" w:sz="4" w:space="0" w:color="auto"/>
              <w:left w:val="nil"/>
              <w:bottom w:val="single" w:sz="4" w:space="0" w:color="auto"/>
              <w:right w:val="single" w:sz="4" w:space="0" w:color="auto"/>
            </w:tcBorders>
            <w:shd w:val="clear" w:color="000000" w:fill="FFFFFF"/>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rPr>
              <w:t>a‘100 szt.</w:t>
            </w:r>
          </w:p>
        </w:tc>
        <w:tc>
          <w:tcPr>
            <w:tcW w:w="1373"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opakowanie</w:t>
            </w:r>
          </w:p>
        </w:tc>
        <w:tc>
          <w:tcPr>
            <w:tcW w:w="1799" w:type="dxa"/>
            <w:tcBorders>
              <w:top w:val="single" w:sz="4" w:space="0" w:color="auto"/>
              <w:left w:val="single" w:sz="4" w:space="0" w:color="auto"/>
              <w:bottom w:val="single" w:sz="4" w:space="0" w:color="auto"/>
              <w:right w:val="single" w:sz="4" w:space="0" w:color="auto"/>
            </w:tcBorders>
            <w:vAlign w:val="center"/>
          </w:tcPr>
          <w:p w:rsidR="000A4A26" w:rsidRPr="000A4A26" w:rsidP="00092BAF">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373" w:type="dxa"/>
            <w:vMerge/>
            <w:tcBorders>
              <w:left w:val="single" w:sz="4" w:space="0" w:color="auto"/>
              <w:bottom w:val="single" w:sz="4" w:space="0" w:color="auto"/>
              <w:right w:val="single" w:sz="4" w:space="0" w:color="auto"/>
            </w:tcBorders>
            <w:vAlign w:val="center"/>
          </w:tcPr>
          <w:p w:rsidR="000A4A26" w:rsidRPr="000A4A26" w:rsidP="00092BAF">
            <w:pPr>
              <w:spacing w:before="0" w:line="240" w:lineRule="auto"/>
              <w:rPr>
                <w:rFonts w:ascii="Bookman Old Style" w:hAnsi="Bookman Old Style" w:cstheme="minorHAnsi"/>
              </w:rPr>
            </w:pPr>
          </w:p>
        </w:tc>
      </w:tr>
    </w:tbl>
    <w:p w:rsidR="00860BE1" w:rsidP="007E2A72">
      <w:pPr>
        <w:autoSpaceDE/>
        <w:autoSpaceDN/>
        <w:spacing w:before="0" w:line="240" w:lineRule="auto"/>
        <w:rPr>
          <w:rFonts w:ascii="Bookman Old Style" w:hAnsi="Bookman Old Style" w:cs="Open Sans"/>
          <w:b/>
        </w:rPr>
      </w:pPr>
    </w:p>
    <w:p w:rsidR="006D216B" w:rsidRPr="00004BE8" w:rsidP="006D216B">
      <w:pPr>
        <w:spacing w:line="276" w:lineRule="auto"/>
        <w:rPr>
          <w:rFonts w:ascii="Bookman Old Style" w:hAnsi="Bookman Old Style" w:cs="Arial"/>
          <w:bCs/>
        </w:rPr>
      </w:pPr>
      <w:r w:rsidRPr="00004BE8">
        <w:rPr>
          <w:rFonts w:ascii="Bookman Old Style" w:hAnsi="Bookman Old Style" w:cs="Arial"/>
          <w:bCs/>
        </w:rPr>
        <w:t>* Przez produkt równoważny Zamawiający rozumie produkt o takich samych parametrach technicznych i jakościowych jak produkt oryginalny producenta. Kryteriami równoważności, o których mowa w art. 99 ust. 6 ustawy PZP są:</w:t>
      </w:r>
    </w:p>
    <w:p w:rsidR="006D216B" w:rsidRPr="00004BE8" w:rsidP="006D216B">
      <w:pPr>
        <w:spacing w:line="276" w:lineRule="auto"/>
        <w:rPr>
          <w:rFonts w:ascii="Bookman Old Style" w:hAnsi="Bookman Old Style" w:cs="Arial"/>
          <w:bCs/>
        </w:rPr>
      </w:pPr>
      <w:r w:rsidRPr="00004BE8">
        <w:rPr>
          <w:rFonts w:ascii="Bookman Old Style" w:hAnsi="Bookman Old Style" w:cs="Arial"/>
          <w:bCs/>
        </w:rPr>
        <w:t>1. parametry wskazane w tabeli pt. Opis – Parametry techniczne,</w:t>
      </w:r>
    </w:p>
    <w:p w:rsidR="006D216B" w:rsidRPr="00004BE8" w:rsidP="006D216B">
      <w:pPr>
        <w:spacing w:line="276" w:lineRule="auto"/>
        <w:rPr>
          <w:rFonts w:ascii="Bookman Old Style" w:hAnsi="Bookman Old Style" w:cs="Arial"/>
          <w:bCs/>
        </w:rPr>
      </w:pPr>
      <w:r w:rsidRPr="00004BE8">
        <w:rPr>
          <w:rFonts w:ascii="Bookman Old Style" w:hAnsi="Bookman Old Style" w:cs="Arial"/>
          <w:bCs/>
        </w:rPr>
        <w:t>2. oferowany przez Wykonawcę produkt równoważny musi umożliwiać uzyskanie efektu założonego przez Zamawiającego, tj. uzyskanie wiarygodnych wyników badań w założonych granicach oznaczeń tak jak w przypadku zastosowania oryginalnych produktów. Wykonawca, który powołuje się na rozwiązania równoważne opisywane przez Zamawiającego, jest obowiązany wykazać w ofercie poprzez dołączenie do oferty dokumentów przedmiotowych, tj. dokumentację producenta oferowanych produktów równoważnych potwierdzającą otrzymanie wiarygodnych wyników badań w założonych granicach oznaczeń, tak jak w przypadku zastosowania oryginalnych produktów producenta.</w:t>
      </w:r>
    </w:p>
    <w:p w:rsidR="00860BE1" w:rsidP="007E2A72">
      <w:pPr>
        <w:autoSpaceDE/>
        <w:autoSpaceDN/>
        <w:spacing w:before="0" w:line="240" w:lineRule="auto"/>
        <w:rPr>
          <w:rFonts w:ascii="Bookman Old Style" w:hAnsi="Bookman Old Style" w:cs="Open Sans"/>
          <w:b/>
        </w:rPr>
      </w:pPr>
    </w:p>
    <w:p w:rsidR="00860BE1" w:rsidP="007E2A72">
      <w:pPr>
        <w:autoSpaceDE/>
        <w:autoSpaceDN/>
        <w:spacing w:before="0" w:line="240" w:lineRule="auto"/>
        <w:rPr>
          <w:rFonts w:ascii="Bookman Old Style" w:hAnsi="Bookman Old Style" w:cs="Open Sans"/>
          <w:b/>
        </w:rPr>
      </w:pPr>
    </w:p>
    <w:p w:rsidR="00860BE1" w:rsidP="007E2A72">
      <w:pPr>
        <w:autoSpaceDE/>
        <w:autoSpaceDN/>
        <w:spacing w:before="0" w:line="240" w:lineRule="auto"/>
        <w:rPr>
          <w:rFonts w:ascii="Bookman Old Style" w:hAnsi="Bookman Old Style" w:cs="Open Sans"/>
          <w:b/>
        </w:rPr>
      </w:pPr>
    </w:p>
    <w:p w:rsidR="00860BE1" w:rsidP="007E2A72">
      <w:pPr>
        <w:autoSpaceDE/>
        <w:autoSpaceDN/>
        <w:spacing w:before="0" w:line="240" w:lineRule="auto"/>
        <w:rPr>
          <w:rFonts w:ascii="Bookman Old Style" w:hAnsi="Bookman Old Style" w:cs="Open Sans"/>
          <w:b/>
        </w:rPr>
      </w:pPr>
    </w:p>
    <w:p w:rsidR="00860BE1" w:rsidP="007E2A72">
      <w:pPr>
        <w:autoSpaceDE/>
        <w:autoSpaceDN/>
        <w:spacing w:before="0" w:line="240" w:lineRule="auto"/>
        <w:rPr>
          <w:rFonts w:ascii="Bookman Old Style" w:hAnsi="Bookman Old Style" w:cs="Open Sans"/>
          <w:b/>
        </w:rPr>
      </w:pPr>
    </w:p>
    <w:p w:rsidR="00092BAF" w:rsidP="007E2A72">
      <w:pPr>
        <w:autoSpaceDE/>
        <w:autoSpaceDN/>
        <w:spacing w:before="0" w:line="240" w:lineRule="auto"/>
        <w:rPr>
          <w:rFonts w:ascii="Bookman Old Style" w:hAnsi="Bookman Old Style" w:cs="Open Sans"/>
          <w:b/>
        </w:rPr>
      </w:pPr>
    </w:p>
    <w:p w:rsidR="00860BE1" w:rsidP="007E2A72">
      <w:pPr>
        <w:autoSpaceDE/>
        <w:autoSpaceDN/>
        <w:spacing w:before="0" w:line="240" w:lineRule="auto"/>
        <w:rPr>
          <w:rFonts w:ascii="Bookman Old Style" w:hAnsi="Bookman Old Style" w:cs="Open Sans"/>
          <w:b/>
        </w:rPr>
      </w:pPr>
    </w:p>
    <w:p w:rsidR="006D216B" w:rsidP="007E2A72">
      <w:pPr>
        <w:autoSpaceDE/>
        <w:autoSpaceDN/>
        <w:spacing w:before="0" w:line="240" w:lineRule="auto"/>
        <w:rPr>
          <w:rFonts w:ascii="Bookman Old Style" w:hAnsi="Bookman Old Style" w:cs="Open Sans"/>
          <w:b/>
        </w:rPr>
      </w:pPr>
    </w:p>
    <w:p w:rsidR="006D216B" w:rsidP="007E2A72">
      <w:pPr>
        <w:autoSpaceDE/>
        <w:autoSpaceDN/>
        <w:spacing w:before="0" w:line="240" w:lineRule="auto"/>
        <w:rPr>
          <w:rFonts w:ascii="Bookman Old Style" w:hAnsi="Bookman Old Style" w:cs="Open Sans"/>
          <w:b/>
        </w:rPr>
      </w:pPr>
    </w:p>
    <w:p w:rsidR="00860BE1" w:rsidP="007E2A72">
      <w:pPr>
        <w:autoSpaceDE/>
        <w:autoSpaceDN/>
        <w:spacing w:before="0" w:line="240" w:lineRule="auto"/>
        <w:rPr>
          <w:rFonts w:ascii="Bookman Old Style" w:hAnsi="Bookman Old Style" w:cs="Open Sans"/>
          <w:b/>
        </w:rPr>
      </w:pPr>
    </w:p>
    <w:p w:rsidR="00004BE8" w:rsidP="007E2A72">
      <w:pPr>
        <w:autoSpaceDE/>
        <w:autoSpaceDN/>
        <w:spacing w:before="0" w:line="240" w:lineRule="auto"/>
        <w:rPr>
          <w:rFonts w:ascii="Bookman Old Style" w:hAnsi="Bookman Old Style" w:cs="Open Sans"/>
          <w:b/>
        </w:rPr>
      </w:pPr>
    </w:p>
    <w:p w:rsidR="00860BE1" w:rsidP="007E2A72">
      <w:pPr>
        <w:autoSpaceDE/>
        <w:autoSpaceDN/>
        <w:spacing w:before="0" w:line="240" w:lineRule="auto"/>
        <w:rPr>
          <w:rFonts w:ascii="Bookman Old Style" w:hAnsi="Bookman Old Style" w:cs="Open Sans"/>
          <w:b/>
        </w:rPr>
      </w:pPr>
    </w:p>
    <w:p w:rsidR="00860BE1" w:rsidP="007E2A72">
      <w:pPr>
        <w:autoSpaceDE/>
        <w:autoSpaceDN/>
        <w:spacing w:before="0" w:line="240" w:lineRule="auto"/>
        <w:jc w:val="right"/>
        <w:rPr>
          <w:rFonts w:ascii="Bookman Old Style" w:hAnsi="Bookman Old Style" w:cs="Open Sans"/>
          <w:b/>
        </w:rPr>
      </w:pPr>
      <w:r w:rsidRPr="009501D2">
        <w:rPr>
          <w:rFonts w:ascii="Bookman Old Style" w:hAnsi="Bookman Old Style" w:cs="Open Sans"/>
          <w:b/>
        </w:rPr>
        <w:t>Załącznik nr 2 do SWZ</w:t>
      </w:r>
    </w:p>
    <w:p w:rsidR="00860BE1" w:rsidRPr="00DF2D59" w:rsidP="007E2A72">
      <w:pPr>
        <w:autoSpaceDE/>
        <w:autoSpaceDN/>
        <w:spacing w:before="0" w:line="240" w:lineRule="auto"/>
        <w:jc w:val="right"/>
        <w:rPr>
          <w:rFonts w:ascii="Bookman Old Style" w:hAnsi="Bookman Old Style" w:cs="Open Sans"/>
          <w:b/>
        </w:rPr>
      </w:pPr>
    </w:p>
    <w:p w:rsidR="00860BE1" w:rsidRPr="00DF2D59" w:rsidP="007E2A72">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jc w:val="left"/>
        <w:rPr>
          <w:rFonts w:ascii="Bookman Old Style" w:hAnsi="Bookman Old Style"/>
          <w:b/>
          <w:bCs/>
          <w:sz w:val="28"/>
          <w:szCs w:val="28"/>
        </w:rPr>
      </w:pPr>
      <w:r w:rsidRPr="00A26699">
        <w:rPr>
          <w:rFonts w:ascii="Bookman Old Style" w:hAnsi="Bookman Old Style"/>
          <w:b/>
          <w:bCs/>
          <w:sz w:val="28"/>
          <w:szCs w:val="28"/>
        </w:rPr>
        <w:t>HARMONOGRAM REALIZACJI</w:t>
      </w:r>
    </w:p>
    <w:p w:rsidR="00860BE1" w:rsidRPr="00EC42DD" w:rsidP="007E2A72">
      <w:pPr>
        <w:spacing w:line="240" w:lineRule="auto"/>
        <w:rPr>
          <w:rFonts w:ascii="Bookman Old Style" w:hAnsi="Bookman Old Style" w:cs="Calibri"/>
          <w:b/>
          <w:sz w:val="10"/>
          <w:szCs w:val="10"/>
          <w:u w:val="single"/>
        </w:rPr>
      </w:pPr>
    </w:p>
    <w:p w:rsidR="00092BAF" w:rsidP="0035013D">
      <w:pPr>
        <w:autoSpaceDE/>
        <w:autoSpaceDN/>
        <w:spacing w:before="0" w:line="288" w:lineRule="auto"/>
        <w:rPr>
          <w:rFonts w:ascii="Bookman Old Style" w:hAnsi="Bookman Old Style" w:cs="Open Sans"/>
          <w:sz w:val="24"/>
          <w:szCs w:val="24"/>
          <w:u w:val="single"/>
        </w:rPr>
      </w:pPr>
      <w:r w:rsidRPr="0035013D">
        <w:rPr>
          <w:rFonts w:ascii="Bookman Old Style" w:hAnsi="Bookman Old Style" w:cs="Open Sans"/>
          <w:sz w:val="24"/>
          <w:szCs w:val="24"/>
          <w:u w:val="single"/>
        </w:rPr>
        <w:t xml:space="preserve">Część nr 1 - Dostawa zestawów diagnostycznych do izolacji wirusa rzekomego pomoru drobiu w systemie automatycznym </w:t>
      </w:r>
      <w:r w:rsidRPr="0035013D">
        <w:rPr>
          <w:rFonts w:ascii="Bookman Old Style" w:hAnsi="Bookman Old Style" w:cs="Open Sans"/>
          <w:sz w:val="24"/>
          <w:szCs w:val="24"/>
          <w:u w:val="single"/>
        </w:rPr>
        <w:t>MagCore</w:t>
      </w:r>
    </w:p>
    <w:p w:rsidR="00092BAF" w:rsidP="00092BAF">
      <w:pPr>
        <w:rPr>
          <w:rFonts w:ascii="Bookman Old Style" w:hAnsi="Bookman Old Style" w:cs="Arial"/>
          <w:bCs/>
          <w:sz w:val="24"/>
          <w:szCs w:val="24"/>
        </w:rPr>
      </w:pPr>
      <w:r w:rsidRPr="00AE342A">
        <w:rPr>
          <w:rFonts w:ascii="Bookman Old Style" w:hAnsi="Bookman Old Style" w:cs="Tahoma"/>
          <w:b/>
          <w:sz w:val="24"/>
          <w:szCs w:val="24"/>
        </w:rPr>
        <w:t>Miejsce realizacji</w:t>
      </w:r>
      <w:r>
        <w:rPr>
          <w:rFonts w:ascii="Bookman Old Style" w:hAnsi="Bookman Old Style" w:cs="Tahoma"/>
          <w:b/>
          <w:sz w:val="24"/>
          <w:szCs w:val="24"/>
        </w:rPr>
        <w:t xml:space="preserve"> dostawy</w:t>
      </w:r>
      <w:r w:rsidRPr="00AE342A">
        <w:rPr>
          <w:rFonts w:ascii="Bookman Old Style" w:hAnsi="Bookman Old Style" w:cs="Tahoma"/>
          <w:b/>
          <w:sz w:val="24"/>
          <w:szCs w:val="24"/>
        </w:rPr>
        <w:t xml:space="preserve">: </w:t>
      </w:r>
      <w:r w:rsidRPr="00C00513">
        <w:rPr>
          <w:rFonts w:ascii="Bookman Old Style" w:hAnsi="Bookman Old Style" w:cs="Arial"/>
          <w:bCs/>
          <w:sz w:val="24"/>
          <w:szCs w:val="24"/>
        </w:rPr>
        <w:t>Zakład Higieny Weterynaryjnej w Warszawie</w:t>
      </w:r>
      <w:r w:rsidRPr="00C00513">
        <w:rPr>
          <w:rFonts w:ascii="Bookman Old Style" w:hAnsi="Bookman Old Style" w:cs="Arial"/>
          <w:bCs/>
          <w:sz w:val="24"/>
          <w:szCs w:val="24"/>
          <w:vertAlign w:val="subscript"/>
        </w:rPr>
        <w:t xml:space="preserve"> -</w:t>
      </w:r>
      <w:r w:rsidRPr="00C00513">
        <w:rPr>
          <w:rFonts w:ascii="Bookman Old Style" w:hAnsi="Bookman Old Style" w:cs="Arial"/>
          <w:bCs/>
          <w:sz w:val="24"/>
          <w:szCs w:val="24"/>
        </w:rPr>
        <w:t xml:space="preserve"> Oddział Terenowy w Siedlcach, ul. Kazimierzowska 29.</w:t>
      </w:r>
    </w:p>
    <w:tbl>
      <w:tblPr>
        <w:tblW w:w="14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356"/>
        <w:gridCol w:w="1843"/>
        <w:gridCol w:w="2552"/>
      </w:tblGrid>
      <w:tr w:rsidTr="006D216B">
        <w:tblPrEx>
          <w:tblW w:w="14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52"/>
        </w:trPr>
        <w:tc>
          <w:tcPr>
            <w:tcW w:w="567" w:type="dxa"/>
            <w:vMerge w:val="restart"/>
            <w:vAlign w:val="center"/>
          </w:tcPr>
          <w:p w:rsidR="00092BAF" w:rsidRPr="00AE342A" w:rsidP="00C928B8">
            <w:pPr>
              <w:spacing w:before="0" w:line="240" w:lineRule="auto"/>
              <w:rPr>
                <w:rFonts w:ascii="Bookman Old Style" w:hAnsi="Bookman Old Style" w:cs="Tahoma"/>
                <w:b/>
                <w:sz w:val="24"/>
                <w:szCs w:val="24"/>
              </w:rPr>
            </w:pPr>
            <w:r w:rsidRPr="00AE342A">
              <w:rPr>
                <w:rFonts w:ascii="Bookman Old Style" w:hAnsi="Bookman Old Style" w:cs="Tahoma"/>
                <w:b/>
                <w:sz w:val="24"/>
                <w:szCs w:val="24"/>
              </w:rPr>
              <w:t>Lp</w:t>
            </w:r>
          </w:p>
        </w:tc>
        <w:tc>
          <w:tcPr>
            <w:tcW w:w="9356" w:type="dxa"/>
            <w:vMerge w:val="restart"/>
            <w:vAlign w:val="center"/>
          </w:tcPr>
          <w:p w:rsidR="00092BAF" w:rsidRPr="00AE342A" w:rsidP="00C928B8">
            <w:pPr>
              <w:spacing w:before="0" w:line="240" w:lineRule="auto"/>
              <w:ind w:right="-30"/>
              <w:jc w:val="center"/>
              <w:rPr>
                <w:rFonts w:ascii="Bookman Old Style" w:hAnsi="Bookman Old Style" w:cs="Tahoma"/>
                <w:b/>
                <w:sz w:val="24"/>
                <w:szCs w:val="24"/>
              </w:rPr>
            </w:pPr>
            <w:r w:rsidRPr="00AE342A">
              <w:rPr>
                <w:rFonts w:ascii="Bookman Old Style" w:hAnsi="Bookman Old Style" w:cs="Tahoma"/>
                <w:b/>
                <w:sz w:val="24"/>
                <w:szCs w:val="24"/>
              </w:rPr>
              <w:t>Przedmiot zamówienia</w:t>
            </w:r>
          </w:p>
        </w:tc>
        <w:tc>
          <w:tcPr>
            <w:tcW w:w="1843" w:type="dxa"/>
            <w:vMerge w:val="restart"/>
            <w:vAlign w:val="center"/>
          </w:tcPr>
          <w:p w:rsidR="00092BAF" w:rsidRPr="00AE342A" w:rsidP="00C928B8">
            <w:pPr>
              <w:spacing w:before="0" w:line="240" w:lineRule="auto"/>
              <w:jc w:val="center"/>
              <w:rPr>
                <w:rFonts w:ascii="Bookman Old Style" w:hAnsi="Bookman Old Style" w:cs="Tahoma"/>
                <w:b/>
                <w:sz w:val="24"/>
                <w:szCs w:val="24"/>
              </w:rPr>
            </w:pPr>
            <w:r w:rsidRPr="00AE342A">
              <w:rPr>
                <w:rFonts w:ascii="Bookman Old Style" w:hAnsi="Bookman Old Style" w:cs="Tahoma"/>
                <w:b/>
                <w:sz w:val="24"/>
                <w:szCs w:val="24"/>
              </w:rPr>
              <w:t>Ilość zamawiana</w:t>
            </w:r>
          </w:p>
        </w:tc>
        <w:tc>
          <w:tcPr>
            <w:tcW w:w="2552" w:type="dxa"/>
            <w:vAlign w:val="center"/>
          </w:tcPr>
          <w:p w:rsidR="00092BAF" w:rsidRPr="00AE342A" w:rsidP="00C928B8">
            <w:pPr>
              <w:spacing w:before="0" w:line="240" w:lineRule="auto"/>
              <w:jc w:val="center"/>
              <w:rPr>
                <w:rFonts w:ascii="Bookman Old Style" w:hAnsi="Bookman Old Style" w:cs="Tahoma"/>
                <w:b/>
                <w:sz w:val="24"/>
                <w:szCs w:val="24"/>
              </w:rPr>
            </w:pPr>
            <w:r w:rsidRPr="00AE342A">
              <w:rPr>
                <w:rFonts w:ascii="Bookman Old Style" w:hAnsi="Bookman Old Style" w:cs="Tahoma"/>
                <w:b/>
                <w:sz w:val="24"/>
                <w:szCs w:val="24"/>
              </w:rPr>
              <w:t>2026</w:t>
            </w:r>
            <w:r w:rsidRPr="00AE342A">
              <w:rPr>
                <w:rFonts w:ascii="Bookman Old Style" w:hAnsi="Bookman Old Style" w:cs="Tahoma"/>
                <w:b/>
                <w:sz w:val="24"/>
                <w:szCs w:val="24"/>
                <w:vertAlign w:val="subscript"/>
              </w:rPr>
              <w:t xml:space="preserve"> </w:t>
            </w:r>
            <w:r w:rsidRPr="00AE342A">
              <w:rPr>
                <w:rFonts w:ascii="Bookman Old Style" w:hAnsi="Bookman Old Style" w:cs="Tahoma"/>
                <w:b/>
                <w:sz w:val="24"/>
                <w:szCs w:val="24"/>
              </w:rPr>
              <w:t>rok</w:t>
            </w:r>
          </w:p>
        </w:tc>
      </w:tr>
      <w:tr w:rsidTr="006D216B">
        <w:tblPrEx>
          <w:tblW w:w="14318" w:type="dxa"/>
          <w:tblInd w:w="-5" w:type="dxa"/>
          <w:tblLayout w:type="fixed"/>
          <w:tblLook w:val="01E0"/>
        </w:tblPrEx>
        <w:trPr>
          <w:trHeight w:val="271"/>
        </w:trPr>
        <w:tc>
          <w:tcPr>
            <w:tcW w:w="567" w:type="dxa"/>
            <w:vMerge/>
            <w:vAlign w:val="center"/>
          </w:tcPr>
          <w:p w:rsidR="00092BAF" w:rsidRPr="00AE342A" w:rsidP="00C928B8">
            <w:pPr>
              <w:spacing w:before="0" w:line="240" w:lineRule="auto"/>
              <w:jc w:val="center"/>
              <w:rPr>
                <w:rFonts w:ascii="Bookman Old Style" w:hAnsi="Bookman Old Style" w:cs="Tahoma"/>
                <w:sz w:val="24"/>
                <w:szCs w:val="24"/>
              </w:rPr>
            </w:pPr>
          </w:p>
        </w:tc>
        <w:tc>
          <w:tcPr>
            <w:tcW w:w="9356" w:type="dxa"/>
            <w:vMerge/>
            <w:vAlign w:val="center"/>
          </w:tcPr>
          <w:p w:rsidR="00092BAF" w:rsidRPr="00AE342A" w:rsidP="00C928B8">
            <w:pPr>
              <w:spacing w:before="0" w:line="240" w:lineRule="auto"/>
              <w:jc w:val="center"/>
              <w:rPr>
                <w:rFonts w:ascii="Bookman Old Style" w:hAnsi="Bookman Old Style" w:cs="Tahoma"/>
                <w:sz w:val="24"/>
                <w:szCs w:val="24"/>
              </w:rPr>
            </w:pPr>
          </w:p>
        </w:tc>
        <w:tc>
          <w:tcPr>
            <w:tcW w:w="1843" w:type="dxa"/>
            <w:vMerge/>
            <w:vAlign w:val="center"/>
          </w:tcPr>
          <w:p w:rsidR="00092BAF" w:rsidRPr="00AE342A" w:rsidP="00C928B8">
            <w:pPr>
              <w:spacing w:before="0" w:line="240" w:lineRule="auto"/>
              <w:jc w:val="center"/>
              <w:rPr>
                <w:rFonts w:ascii="Bookman Old Style" w:hAnsi="Bookman Old Style" w:cs="Tahoma"/>
                <w:sz w:val="24"/>
                <w:szCs w:val="24"/>
              </w:rPr>
            </w:pPr>
          </w:p>
        </w:tc>
        <w:tc>
          <w:tcPr>
            <w:tcW w:w="2552" w:type="dxa"/>
            <w:vAlign w:val="center"/>
          </w:tcPr>
          <w:p w:rsidR="00092BAF" w:rsidRPr="00092BAF" w:rsidP="00C928B8">
            <w:pPr>
              <w:spacing w:before="0" w:line="240" w:lineRule="auto"/>
              <w:jc w:val="center"/>
              <w:rPr>
                <w:rFonts w:ascii="Bookman Old Style" w:hAnsi="Bookman Old Style" w:cs="Tahoma"/>
                <w:b/>
                <w:bCs/>
              </w:rPr>
            </w:pPr>
            <w:r w:rsidRPr="00092BAF">
              <w:rPr>
                <w:rFonts w:ascii="Bookman Old Style" w:hAnsi="Bookman Old Style" w:cs="Tahoma"/>
                <w:b/>
                <w:bCs/>
              </w:rPr>
              <w:t>do 21 dni od dnia zawarcia umowy</w:t>
            </w:r>
          </w:p>
        </w:tc>
      </w:tr>
      <w:tr w:rsidTr="00092BAF">
        <w:tblPrEx>
          <w:tblW w:w="14318" w:type="dxa"/>
          <w:tblInd w:w="-5" w:type="dxa"/>
          <w:tblLayout w:type="fixed"/>
          <w:tblLook w:val="01E0"/>
        </w:tblPrEx>
        <w:trPr>
          <w:trHeight w:val="1268"/>
        </w:trPr>
        <w:tc>
          <w:tcPr>
            <w:tcW w:w="567" w:type="dxa"/>
            <w:vAlign w:val="center"/>
          </w:tcPr>
          <w:p w:rsidR="00092BAF" w:rsidRPr="00AE342A" w:rsidP="00092BAF">
            <w:pPr>
              <w:spacing w:before="0" w:line="240" w:lineRule="auto"/>
              <w:jc w:val="center"/>
              <w:rPr>
                <w:rFonts w:ascii="Bookman Old Style" w:hAnsi="Bookman Old Style" w:cs="Tahoma"/>
                <w:sz w:val="24"/>
                <w:szCs w:val="24"/>
              </w:rPr>
            </w:pPr>
            <w:r>
              <w:rPr>
                <w:rFonts w:ascii="Bookman Old Style" w:hAnsi="Bookman Old Style" w:cs="Tahoma"/>
                <w:sz w:val="24"/>
                <w:szCs w:val="24"/>
              </w:rPr>
              <w:t>1.</w:t>
            </w:r>
          </w:p>
        </w:tc>
        <w:tc>
          <w:tcPr>
            <w:tcW w:w="9356" w:type="dxa"/>
            <w:vAlign w:val="center"/>
          </w:tcPr>
          <w:p w:rsidR="00092BAF" w:rsidRPr="00092BAF" w:rsidP="00092BAF">
            <w:pPr>
              <w:spacing w:before="0" w:line="240" w:lineRule="auto"/>
              <w:rPr>
                <w:rFonts w:ascii="Bookman Old Style" w:hAnsi="Bookman Old Style" w:cs="Tahoma"/>
                <w:sz w:val="24"/>
                <w:szCs w:val="24"/>
              </w:rPr>
            </w:pPr>
            <w:r w:rsidRPr="00092BAF">
              <w:rPr>
                <w:rFonts w:ascii="Bookman Old Style" w:hAnsi="Bookman Old Style" w:cs="Arial"/>
                <w:bCs/>
                <w:kern w:val="36"/>
                <w:sz w:val="24"/>
                <w:szCs w:val="24"/>
              </w:rPr>
              <w:t xml:space="preserve">Zestaw diagnostyczny do automatycznej izolacji wirusa rzekomego pomoru drobiu w systemie automatycznym </w:t>
            </w:r>
            <w:r w:rsidRPr="00092BAF">
              <w:rPr>
                <w:rFonts w:ascii="Bookman Old Style" w:hAnsi="Bookman Old Style" w:cs="Arial"/>
                <w:bCs/>
                <w:kern w:val="36"/>
                <w:sz w:val="24"/>
                <w:szCs w:val="24"/>
              </w:rPr>
              <w:t>MagCore</w:t>
            </w:r>
            <w:r w:rsidRPr="00092BAF">
              <w:rPr>
                <w:rFonts w:ascii="Bookman Old Style" w:hAnsi="Bookman Old Style" w:cs="Arial"/>
                <w:bCs/>
                <w:kern w:val="36"/>
                <w:sz w:val="24"/>
                <w:szCs w:val="24"/>
              </w:rPr>
              <w:t>.</w:t>
            </w:r>
          </w:p>
        </w:tc>
        <w:tc>
          <w:tcPr>
            <w:tcW w:w="1843" w:type="dxa"/>
            <w:vAlign w:val="center"/>
          </w:tcPr>
          <w:p w:rsidR="00092BAF" w:rsidRPr="00AE342A" w:rsidP="00092BAF">
            <w:pPr>
              <w:spacing w:before="0" w:line="240" w:lineRule="auto"/>
              <w:jc w:val="center"/>
              <w:rPr>
                <w:rFonts w:ascii="Bookman Old Style" w:hAnsi="Bookman Old Style" w:cs="Tahoma"/>
                <w:sz w:val="24"/>
                <w:szCs w:val="24"/>
              </w:rPr>
            </w:pPr>
            <w:r w:rsidRPr="000A4A26">
              <w:rPr>
                <w:rFonts w:ascii="Bookman Old Style" w:hAnsi="Bookman Old Style" w:cs="Arial"/>
              </w:rPr>
              <w:t>45</w:t>
            </w:r>
            <w:r>
              <w:rPr>
                <w:rFonts w:ascii="Bookman Old Style" w:hAnsi="Bookman Old Style" w:cs="Arial"/>
              </w:rPr>
              <w:t xml:space="preserve"> zestawów (</w:t>
            </w:r>
            <w:r w:rsidRPr="000A4A26">
              <w:rPr>
                <w:rFonts w:ascii="Bookman Old Style" w:hAnsi="Bookman Old Style" w:cs="Arial"/>
              </w:rPr>
              <w:t>a‘96 reakcji/izolacji</w:t>
            </w:r>
            <w:r>
              <w:rPr>
                <w:rFonts w:ascii="Bookman Old Style" w:hAnsi="Bookman Old Style" w:cs="Arial"/>
              </w:rPr>
              <w:t>)</w:t>
            </w:r>
          </w:p>
        </w:tc>
        <w:tc>
          <w:tcPr>
            <w:tcW w:w="2552" w:type="dxa"/>
            <w:vAlign w:val="center"/>
          </w:tcPr>
          <w:p w:rsidR="00092BAF" w:rsidRPr="00AE342A" w:rsidP="00092BAF">
            <w:pPr>
              <w:spacing w:before="0" w:line="240" w:lineRule="auto"/>
              <w:jc w:val="center"/>
              <w:rPr>
                <w:rFonts w:ascii="Bookman Old Style" w:hAnsi="Bookman Old Style" w:cs="Tahoma"/>
                <w:sz w:val="24"/>
                <w:szCs w:val="24"/>
              </w:rPr>
            </w:pPr>
            <w:r w:rsidRPr="000A4A26">
              <w:rPr>
                <w:rFonts w:ascii="Bookman Old Style" w:hAnsi="Bookman Old Style" w:cs="Arial"/>
              </w:rPr>
              <w:t>45</w:t>
            </w:r>
            <w:r>
              <w:rPr>
                <w:rFonts w:ascii="Bookman Old Style" w:hAnsi="Bookman Old Style" w:cs="Arial"/>
              </w:rPr>
              <w:t xml:space="preserve"> zestawów (</w:t>
            </w:r>
            <w:r w:rsidRPr="000A4A26">
              <w:rPr>
                <w:rFonts w:ascii="Bookman Old Style" w:hAnsi="Bookman Old Style" w:cs="Arial"/>
              </w:rPr>
              <w:t>a‘96 reakcji/izolacji</w:t>
            </w:r>
            <w:r>
              <w:rPr>
                <w:rFonts w:ascii="Bookman Old Style" w:hAnsi="Bookman Old Style" w:cs="Arial"/>
              </w:rPr>
              <w:t>)</w:t>
            </w:r>
          </w:p>
        </w:tc>
      </w:tr>
    </w:tbl>
    <w:p w:rsidR="00632C60" w:rsidP="0035013D">
      <w:pPr>
        <w:autoSpaceDE/>
        <w:autoSpaceDN/>
        <w:spacing w:before="0" w:line="288" w:lineRule="auto"/>
        <w:rPr>
          <w:rFonts w:ascii="Bookman Old Style" w:hAnsi="Bookman Old Style" w:cs="Open Sans"/>
          <w:sz w:val="24"/>
          <w:szCs w:val="24"/>
          <w:u w:val="single"/>
        </w:rPr>
      </w:pPr>
    </w:p>
    <w:p w:rsidR="0035013D" w:rsidP="0035013D">
      <w:pPr>
        <w:autoSpaceDE/>
        <w:autoSpaceDN/>
        <w:spacing w:before="0" w:line="288" w:lineRule="auto"/>
        <w:rPr>
          <w:rFonts w:ascii="Bookman Old Style" w:hAnsi="Bookman Old Style" w:cs="Open Sans"/>
          <w:sz w:val="24"/>
          <w:szCs w:val="24"/>
          <w:u w:val="single"/>
        </w:rPr>
      </w:pPr>
      <w:r w:rsidRPr="0035013D">
        <w:rPr>
          <w:rFonts w:ascii="Bookman Old Style" w:hAnsi="Bookman Old Style" w:cs="Open Sans"/>
          <w:sz w:val="24"/>
          <w:szCs w:val="24"/>
          <w:u w:val="single"/>
        </w:rPr>
        <w:t xml:space="preserve">Część nr 2 - Dostawa zestawów diagnostycznych do izolacji wirusa rzekomego pomoru drobiu w systemie automatycznym </w:t>
      </w:r>
      <w:r w:rsidRPr="0035013D">
        <w:rPr>
          <w:rFonts w:ascii="Bookman Old Style" w:hAnsi="Bookman Old Style" w:cs="Open Sans"/>
          <w:sz w:val="24"/>
          <w:szCs w:val="24"/>
          <w:u w:val="single"/>
        </w:rPr>
        <w:t>MagNa</w:t>
      </w:r>
      <w:r w:rsidRPr="0035013D">
        <w:rPr>
          <w:rFonts w:ascii="Bookman Old Style" w:hAnsi="Bookman Old Style" w:cs="Open Sans"/>
          <w:sz w:val="24"/>
          <w:szCs w:val="24"/>
          <w:u w:val="single"/>
        </w:rPr>
        <w:t xml:space="preserve"> </w:t>
      </w:r>
      <w:r w:rsidRPr="0035013D">
        <w:rPr>
          <w:rFonts w:ascii="Bookman Old Style" w:hAnsi="Bookman Old Style" w:cs="Open Sans"/>
          <w:sz w:val="24"/>
          <w:szCs w:val="24"/>
          <w:u w:val="single"/>
        </w:rPr>
        <w:t>Pure</w:t>
      </w:r>
      <w:r w:rsidRPr="0035013D">
        <w:rPr>
          <w:rFonts w:ascii="Bookman Old Style" w:hAnsi="Bookman Old Style" w:cs="Open Sans"/>
          <w:sz w:val="24"/>
          <w:szCs w:val="24"/>
          <w:u w:val="single"/>
        </w:rPr>
        <w:t xml:space="preserve"> 96</w:t>
      </w:r>
    </w:p>
    <w:p w:rsidR="00632C60" w:rsidRPr="00632C60" w:rsidP="00632C60">
      <w:pPr>
        <w:rPr>
          <w:rFonts w:ascii="Bookman Old Style" w:hAnsi="Bookman Old Style" w:cs="Arial"/>
          <w:bCs/>
          <w:sz w:val="24"/>
          <w:szCs w:val="24"/>
        </w:rPr>
      </w:pPr>
      <w:r w:rsidRPr="00AE342A">
        <w:rPr>
          <w:rFonts w:ascii="Bookman Old Style" w:hAnsi="Bookman Old Style" w:cs="Tahoma"/>
          <w:b/>
          <w:sz w:val="24"/>
          <w:szCs w:val="24"/>
        </w:rPr>
        <w:t>Miejsce realizacji</w:t>
      </w:r>
      <w:r>
        <w:rPr>
          <w:rFonts w:ascii="Bookman Old Style" w:hAnsi="Bookman Old Style" w:cs="Tahoma"/>
          <w:b/>
          <w:sz w:val="24"/>
          <w:szCs w:val="24"/>
        </w:rPr>
        <w:t xml:space="preserve"> dostawy</w:t>
      </w:r>
      <w:r w:rsidRPr="00AE342A">
        <w:rPr>
          <w:rFonts w:ascii="Bookman Old Style" w:hAnsi="Bookman Old Style" w:cs="Tahoma"/>
          <w:b/>
          <w:sz w:val="24"/>
          <w:szCs w:val="24"/>
        </w:rPr>
        <w:t xml:space="preserve">: </w:t>
      </w:r>
      <w:r w:rsidRPr="00C00513">
        <w:rPr>
          <w:rFonts w:ascii="Bookman Old Style" w:hAnsi="Bookman Old Style" w:cs="Arial"/>
          <w:bCs/>
          <w:sz w:val="24"/>
          <w:szCs w:val="24"/>
        </w:rPr>
        <w:t>Zakład Higieny Weterynaryjnej w Warszawie</w:t>
      </w:r>
      <w:r w:rsidRPr="00C00513">
        <w:rPr>
          <w:rFonts w:ascii="Bookman Old Style" w:hAnsi="Bookman Old Style" w:cs="Arial"/>
          <w:bCs/>
          <w:sz w:val="24"/>
          <w:szCs w:val="24"/>
          <w:vertAlign w:val="subscript"/>
        </w:rPr>
        <w:t xml:space="preserve"> -</w:t>
      </w:r>
      <w:r w:rsidRPr="00C00513">
        <w:rPr>
          <w:rFonts w:ascii="Bookman Old Style" w:hAnsi="Bookman Old Style" w:cs="Arial"/>
          <w:bCs/>
          <w:sz w:val="24"/>
          <w:szCs w:val="24"/>
        </w:rPr>
        <w:t xml:space="preserve"> Oddział Terenowy w Siedlcach, ul. Kazimierzowska 29.</w:t>
      </w:r>
    </w:p>
    <w:tbl>
      <w:tblPr>
        <w:tblW w:w="14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356"/>
        <w:gridCol w:w="1843"/>
        <w:gridCol w:w="2552"/>
      </w:tblGrid>
      <w:tr w:rsidTr="00C928B8">
        <w:tblPrEx>
          <w:tblW w:w="14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11"/>
        </w:trPr>
        <w:tc>
          <w:tcPr>
            <w:tcW w:w="567" w:type="dxa"/>
            <w:vMerge w:val="restart"/>
            <w:vAlign w:val="center"/>
          </w:tcPr>
          <w:p w:rsidR="006D216B" w:rsidRPr="00AE342A" w:rsidP="00C928B8">
            <w:pPr>
              <w:spacing w:before="0" w:line="240" w:lineRule="auto"/>
              <w:rPr>
                <w:rFonts w:ascii="Bookman Old Style" w:hAnsi="Bookman Old Style" w:cs="Tahoma"/>
                <w:b/>
                <w:sz w:val="24"/>
                <w:szCs w:val="24"/>
              </w:rPr>
            </w:pPr>
            <w:r w:rsidRPr="00AE342A">
              <w:rPr>
                <w:rFonts w:ascii="Bookman Old Style" w:hAnsi="Bookman Old Style" w:cs="Tahoma"/>
                <w:b/>
                <w:sz w:val="24"/>
                <w:szCs w:val="24"/>
              </w:rPr>
              <w:t>Lp</w:t>
            </w:r>
          </w:p>
        </w:tc>
        <w:tc>
          <w:tcPr>
            <w:tcW w:w="9356" w:type="dxa"/>
            <w:vMerge w:val="restart"/>
            <w:vAlign w:val="center"/>
          </w:tcPr>
          <w:p w:rsidR="006D216B" w:rsidRPr="00AE342A" w:rsidP="00C928B8">
            <w:pPr>
              <w:spacing w:before="0" w:line="240" w:lineRule="auto"/>
              <w:ind w:right="-30"/>
              <w:jc w:val="center"/>
              <w:rPr>
                <w:rFonts w:ascii="Bookman Old Style" w:hAnsi="Bookman Old Style" w:cs="Tahoma"/>
                <w:b/>
                <w:sz w:val="24"/>
                <w:szCs w:val="24"/>
              </w:rPr>
            </w:pPr>
            <w:r w:rsidRPr="00AE342A">
              <w:rPr>
                <w:rFonts w:ascii="Bookman Old Style" w:hAnsi="Bookman Old Style" w:cs="Tahoma"/>
                <w:b/>
                <w:sz w:val="24"/>
                <w:szCs w:val="24"/>
              </w:rPr>
              <w:t>Przedmiot zamówienia</w:t>
            </w:r>
          </w:p>
        </w:tc>
        <w:tc>
          <w:tcPr>
            <w:tcW w:w="1843" w:type="dxa"/>
            <w:vMerge w:val="restart"/>
            <w:vAlign w:val="center"/>
          </w:tcPr>
          <w:p w:rsidR="006D216B" w:rsidRPr="00AE342A" w:rsidP="00C928B8">
            <w:pPr>
              <w:spacing w:before="0" w:line="240" w:lineRule="auto"/>
              <w:jc w:val="center"/>
              <w:rPr>
                <w:rFonts w:ascii="Bookman Old Style" w:hAnsi="Bookman Old Style" w:cs="Tahoma"/>
                <w:b/>
                <w:sz w:val="24"/>
                <w:szCs w:val="24"/>
              </w:rPr>
            </w:pPr>
            <w:r w:rsidRPr="00AE342A">
              <w:rPr>
                <w:rFonts w:ascii="Bookman Old Style" w:hAnsi="Bookman Old Style" w:cs="Tahoma"/>
                <w:b/>
                <w:sz w:val="24"/>
                <w:szCs w:val="24"/>
              </w:rPr>
              <w:t>Ilość zamawiana</w:t>
            </w:r>
          </w:p>
        </w:tc>
        <w:tc>
          <w:tcPr>
            <w:tcW w:w="2552" w:type="dxa"/>
            <w:vAlign w:val="center"/>
          </w:tcPr>
          <w:p w:rsidR="006D216B" w:rsidRPr="00AE342A" w:rsidP="00C928B8">
            <w:pPr>
              <w:spacing w:before="0" w:line="240" w:lineRule="auto"/>
              <w:jc w:val="center"/>
              <w:rPr>
                <w:rFonts w:ascii="Bookman Old Style" w:hAnsi="Bookman Old Style" w:cs="Tahoma"/>
                <w:b/>
                <w:sz w:val="24"/>
                <w:szCs w:val="24"/>
              </w:rPr>
            </w:pPr>
            <w:r w:rsidRPr="00AE342A">
              <w:rPr>
                <w:rFonts w:ascii="Bookman Old Style" w:hAnsi="Bookman Old Style" w:cs="Tahoma"/>
                <w:b/>
                <w:sz w:val="24"/>
                <w:szCs w:val="24"/>
              </w:rPr>
              <w:t>2026</w:t>
            </w:r>
            <w:r w:rsidRPr="00AE342A">
              <w:rPr>
                <w:rFonts w:ascii="Bookman Old Style" w:hAnsi="Bookman Old Style" w:cs="Tahoma"/>
                <w:b/>
                <w:sz w:val="24"/>
                <w:szCs w:val="24"/>
                <w:vertAlign w:val="subscript"/>
              </w:rPr>
              <w:t xml:space="preserve"> </w:t>
            </w:r>
            <w:r w:rsidRPr="00AE342A">
              <w:rPr>
                <w:rFonts w:ascii="Bookman Old Style" w:hAnsi="Bookman Old Style" w:cs="Tahoma"/>
                <w:b/>
                <w:sz w:val="24"/>
                <w:szCs w:val="24"/>
              </w:rPr>
              <w:t>rok</w:t>
            </w:r>
          </w:p>
        </w:tc>
      </w:tr>
      <w:tr w:rsidTr="00C928B8">
        <w:tblPrEx>
          <w:tblW w:w="14318" w:type="dxa"/>
          <w:tblInd w:w="-5" w:type="dxa"/>
          <w:tblLayout w:type="fixed"/>
          <w:tblLook w:val="01E0"/>
        </w:tblPrEx>
        <w:trPr>
          <w:trHeight w:val="589"/>
        </w:trPr>
        <w:tc>
          <w:tcPr>
            <w:tcW w:w="567" w:type="dxa"/>
            <w:vMerge/>
            <w:vAlign w:val="center"/>
          </w:tcPr>
          <w:p w:rsidR="006D216B" w:rsidRPr="00AE342A" w:rsidP="00C928B8">
            <w:pPr>
              <w:spacing w:before="0" w:line="240" w:lineRule="auto"/>
              <w:jc w:val="center"/>
              <w:rPr>
                <w:rFonts w:ascii="Bookman Old Style" w:hAnsi="Bookman Old Style" w:cs="Tahoma"/>
                <w:sz w:val="24"/>
                <w:szCs w:val="24"/>
              </w:rPr>
            </w:pPr>
          </w:p>
        </w:tc>
        <w:tc>
          <w:tcPr>
            <w:tcW w:w="9356" w:type="dxa"/>
            <w:vMerge/>
            <w:vAlign w:val="center"/>
          </w:tcPr>
          <w:p w:rsidR="006D216B" w:rsidRPr="00AE342A" w:rsidP="00C928B8">
            <w:pPr>
              <w:spacing w:before="0" w:line="240" w:lineRule="auto"/>
              <w:jc w:val="center"/>
              <w:rPr>
                <w:rFonts w:ascii="Bookman Old Style" w:hAnsi="Bookman Old Style" w:cs="Tahoma"/>
                <w:sz w:val="24"/>
                <w:szCs w:val="24"/>
              </w:rPr>
            </w:pPr>
          </w:p>
        </w:tc>
        <w:tc>
          <w:tcPr>
            <w:tcW w:w="1843" w:type="dxa"/>
            <w:vMerge/>
            <w:vAlign w:val="center"/>
          </w:tcPr>
          <w:p w:rsidR="006D216B" w:rsidRPr="00AE342A" w:rsidP="00C928B8">
            <w:pPr>
              <w:spacing w:before="0" w:line="240" w:lineRule="auto"/>
              <w:jc w:val="center"/>
              <w:rPr>
                <w:rFonts w:ascii="Bookman Old Style" w:hAnsi="Bookman Old Style" w:cs="Tahoma"/>
                <w:sz w:val="24"/>
                <w:szCs w:val="24"/>
              </w:rPr>
            </w:pPr>
          </w:p>
        </w:tc>
        <w:tc>
          <w:tcPr>
            <w:tcW w:w="2552" w:type="dxa"/>
            <w:vAlign w:val="center"/>
          </w:tcPr>
          <w:p w:rsidR="006D216B" w:rsidRPr="00092BAF" w:rsidP="00C928B8">
            <w:pPr>
              <w:spacing w:before="0" w:line="240" w:lineRule="auto"/>
              <w:jc w:val="center"/>
              <w:rPr>
                <w:rFonts w:ascii="Bookman Old Style" w:hAnsi="Bookman Old Style" w:cs="Tahoma"/>
                <w:b/>
                <w:bCs/>
              </w:rPr>
            </w:pPr>
            <w:r w:rsidRPr="00092BAF">
              <w:rPr>
                <w:rFonts w:ascii="Bookman Old Style" w:hAnsi="Bookman Old Style" w:cs="Tahoma"/>
                <w:b/>
                <w:bCs/>
              </w:rPr>
              <w:t>do 21 dni od dnia zawarcia umowy</w:t>
            </w:r>
          </w:p>
        </w:tc>
      </w:tr>
      <w:tr w:rsidTr="006D216B">
        <w:tblPrEx>
          <w:tblW w:w="14318" w:type="dxa"/>
          <w:tblInd w:w="-5" w:type="dxa"/>
          <w:tblLayout w:type="fixed"/>
          <w:tblLook w:val="01E0"/>
        </w:tblPrEx>
        <w:trPr>
          <w:trHeight w:val="453"/>
        </w:trPr>
        <w:tc>
          <w:tcPr>
            <w:tcW w:w="567" w:type="dxa"/>
            <w:vAlign w:val="center"/>
          </w:tcPr>
          <w:p w:rsidR="00632C60" w:rsidRPr="00AE342A" w:rsidP="00632C60">
            <w:pPr>
              <w:spacing w:before="0" w:line="240" w:lineRule="auto"/>
              <w:jc w:val="center"/>
              <w:rPr>
                <w:rFonts w:ascii="Bookman Old Style" w:hAnsi="Bookman Old Style" w:cs="Tahoma"/>
                <w:sz w:val="24"/>
                <w:szCs w:val="24"/>
              </w:rPr>
            </w:pPr>
            <w:r>
              <w:rPr>
                <w:rFonts w:ascii="Bookman Old Style" w:hAnsi="Bookman Old Style" w:cstheme="minorHAnsi"/>
              </w:rPr>
              <w:t>1</w:t>
            </w:r>
          </w:p>
        </w:tc>
        <w:tc>
          <w:tcPr>
            <w:tcW w:w="9356" w:type="dxa"/>
            <w:vAlign w:val="center"/>
          </w:tcPr>
          <w:p w:rsidR="00632C60" w:rsidRPr="00004BE8" w:rsidP="00004BE8">
            <w:pPr>
              <w:spacing w:before="0" w:line="276" w:lineRule="auto"/>
              <w:rPr>
                <w:rFonts w:ascii="Bookman Old Style" w:hAnsi="Bookman Old Style" w:cstheme="minorHAnsi"/>
                <w:color w:val="000000"/>
                <w:sz w:val="24"/>
                <w:szCs w:val="24"/>
              </w:rPr>
            </w:pPr>
            <w:r w:rsidRPr="00004BE8">
              <w:rPr>
                <w:rFonts w:ascii="Bookman Old Style" w:hAnsi="Bookman Old Style" w:cstheme="minorHAnsi"/>
                <w:color w:val="000000"/>
                <w:sz w:val="24"/>
                <w:szCs w:val="24"/>
              </w:rPr>
              <w:t xml:space="preserve">DNA and </w:t>
            </w:r>
            <w:r w:rsidRPr="00004BE8">
              <w:rPr>
                <w:rFonts w:ascii="Bookman Old Style" w:hAnsi="Bookman Old Style" w:cstheme="minorHAnsi"/>
                <w:color w:val="000000"/>
                <w:sz w:val="24"/>
                <w:szCs w:val="24"/>
              </w:rPr>
              <w:t>Viral</w:t>
            </w:r>
            <w:r w:rsidRPr="00004BE8">
              <w:rPr>
                <w:rFonts w:ascii="Bookman Old Style" w:hAnsi="Bookman Old Style" w:cstheme="minorHAnsi"/>
                <w:color w:val="000000"/>
                <w:sz w:val="24"/>
                <w:szCs w:val="24"/>
              </w:rPr>
              <w:t xml:space="preserve"> NA Small Volume Kit do </w:t>
            </w:r>
            <w:r w:rsidRPr="00004BE8">
              <w:rPr>
                <w:rFonts w:ascii="Bookman Old Style" w:hAnsi="Bookman Old Style" w:cstheme="minorHAnsi"/>
                <w:color w:val="000000"/>
                <w:sz w:val="24"/>
                <w:szCs w:val="24"/>
              </w:rPr>
              <w:t>MagNa</w:t>
            </w:r>
            <w:r w:rsidRPr="00004BE8">
              <w:rPr>
                <w:rFonts w:ascii="Bookman Old Style" w:hAnsi="Bookman Old Style" w:cstheme="minorHAnsi"/>
                <w:color w:val="000000"/>
                <w:sz w:val="24"/>
                <w:szCs w:val="24"/>
              </w:rPr>
              <w:t xml:space="preserve"> </w:t>
            </w:r>
            <w:r w:rsidRPr="00004BE8">
              <w:rPr>
                <w:rFonts w:ascii="Bookman Old Style" w:hAnsi="Bookman Old Style" w:cstheme="minorHAnsi"/>
                <w:color w:val="000000"/>
                <w:sz w:val="24"/>
                <w:szCs w:val="24"/>
              </w:rPr>
              <w:t>Pure</w:t>
            </w:r>
            <w:r w:rsidRPr="00004BE8">
              <w:rPr>
                <w:rFonts w:ascii="Bookman Old Style" w:hAnsi="Bookman Old Style" w:cstheme="minorHAnsi"/>
                <w:color w:val="000000"/>
                <w:sz w:val="24"/>
                <w:szCs w:val="24"/>
              </w:rPr>
              <w:t xml:space="preserve"> 96 urządzenia będącego w posiadaniu Zamawiającego. Producent: Roche Diagnostics GmbH. Nr katalogowy: 06543588001 lub równoważny*</w:t>
            </w:r>
          </w:p>
        </w:tc>
        <w:tc>
          <w:tcPr>
            <w:tcW w:w="1843"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6</w:t>
            </w:r>
            <w:r>
              <w:rPr>
                <w:rFonts w:ascii="Bookman Old Style" w:hAnsi="Bookman Old Style" w:cstheme="minorHAnsi"/>
              </w:rPr>
              <w:t xml:space="preserve"> zestawów (</w:t>
            </w:r>
            <w:r w:rsidRPr="000A4A26">
              <w:rPr>
                <w:rFonts w:ascii="Bookman Old Style" w:hAnsi="Bookman Old Style" w:cstheme="minorHAnsi"/>
              </w:rPr>
              <w:t>a‘3 zestawy po 192 izolacje</w:t>
            </w:r>
            <w:r>
              <w:rPr>
                <w:rFonts w:ascii="Bookman Old Style" w:hAnsi="Bookman Old Style" w:cstheme="minorHAnsi"/>
              </w:rPr>
              <w:t>)</w:t>
            </w:r>
          </w:p>
        </w:tc>
        <w:tc>
          <w:tcPr>
            <w:tcW w:w="2552"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6</w:t>
            </w:r>
            <w:r>
              <w:rPr>
                <w:rFonts w:ascii="Bookman Old Style" w:hAnsi="Bookman Old Style" w:cstheme="minorHAnsi"/>
              </w:rPr>
              <w:t xml:space="preserve"> zestawów (</w:t>
            </w:r>
            <w:r w:rsidRPr="000A4A26">
              <w:rPr>
                <w:rFonts w:ascii="Bookman Old Style" w:hAnsi="Bookman Old Style" w:cstheme="minorHAnsi"/>
              </w:rPr>
              <w:t>a‘3 zestawy po 192 izolacje</w:t>
            </w:r>
            <w:r>
              <w:rPr>
                <w:rFonts w:ascii="Bookman Old Style" w:hAnsi="Bookman Old Style" w:cstheme="minorHAnsi"/>
              </w:rPr>
              <w:t>)</w:t>
            </w:r>
          </w:p>
        </w:tc>
      </w:tr>
      <w:tr w:rsidTr="006D216B">
        <w:tblPrEx>
          <w:tblW w:w="14318" w:type="dxa"/>
          <w:tblInd w:w="-5" w:type="dxa"/>
          <w:tblLayout w:type="fixed"/>
          <w:tblLook w:val="01E0"/>
        </w:tblPrEx>
        <w:trPr>
          <w:trHeight w:val="448"/>
        </w:trPr>
        <w:tc>
          <w:tcPr>
            <w:tcW w:w="567" w:type="dxa"/>
            <w:vAlign w:val="center"/>
          </w:tcPr>
          <w:p w:rsidR="00632C60" w:rsidRPr="00AE342A" w:rsidP="00632C60">
            <w:pPr>
              <w:spacing w:before="0" w:line="240" w:lineRule="auto"/>
              <w:jc w:val="center"/>
              <w:rPr>
                <w:rFonts w:ascii="Bookman Old Style" w:hAnsi="Bookman Old Style" w:cs="Tahoma"/>
                <w:sz w:val="24"/>
                <w:szCs w:val="24"/>
              </w:rPr>
            </w:pPr>
            <w:r>
              <w:rPr>
                <w:rFonts w:ascii="Bookman Old Style" w:hAnsi="Bookman Old Style" w:cstheme="minorHAnsi"/>
              </w:rPr>
              <w:t>2</w:t>
            </w:r>
          </w:p>
        </w:tc>
        <w:tc>
          <w:tcPr>
            <w:tcW w:w="9356" w:type="dxa"/>
            <w:vAlign w:val="center"/>
          </w:tcPr>
          <w:p w:rsidR="00632C60" w:rsidRPr="00004BE8" w:rsidP="00004BE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System Fluid (</w:t>
            </w:r>
            <w:r w:rsidRPr="00004BE8">
              <w:rPr>
                <w:rFonts w:ascii="Bookman Old Style" w:hAnsi="Bookman Old Style" w:cstheme="minorHAnsi"/>
                <w:sz w:val="24"/>
                <w:szCs w:val="24"/>
              </w:rPr>
              <w:t>External</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06640729001 lub równoważny*</w:t>
            </w:r>
          </w:p>
        </w:tc>
        <w:tc>
          <w:tcPr>
            <w:tcW w:w="1843"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3</w:t>
            </w:r>
            <w:r>
              <w:rPr>
                <w:rFonts w:ascii="Bookman Old Style" w:hAnsi="Bookman Old Style" w:cstheme="minorHAnsi"/>
              </w:rPr>
              <w:t xml:space="preserve"> opakowania (</w:t>
            </w:r>
            <w:r w:rsidRPr="000A4A26">
              <w:rPr>
                <w:rFonts w:ascii="Bookman Old Style" w:hAnsi="Bookman Old Style" w:cstheme="minorHAnsi"/>
              </w:rPr>
              <w:t>a‘1 szt.</w:t>
            </w:r>
            <w:r>
              <w:rPr>
                <w:rFonts w:ascii="Bookman Old Style" w:hAnsi="Bookman Old Style" w:cstheme="minorHAnsi"/>
              </w:rPr>
              <w:t>)</w:t>
            </w:r>
          </w:p>
        </w:tc>
        <w:tc>
          <w:tcPr>
            <w:tcW w:w="2552"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3</w:t>
            </w:r>
            <w:r>
              <w:rPr>
                <w:rFonts w:ascii="Bookman Old Style" w:hAnsi="Bookman Old Style" w:cstheme="minorHAnsi"/>
              </w:rPr>
              <w:t xml:space="preserve"> opakowania (</w:t>
            </w:r>
            <w:r w:rsidRPr="000A4A26">
              <w:rPr>
                <w:rFonts w:ascii="Bookman Old Style" w:hAnsi="Bookman Old Style" w:cstheme="minorHAnsi"/>
              </w:rPr>
              <w:t>a‘1 szt.</w:t>
            </w:r>
            <w:r>
              <w:rPr>
                <w:rFonts w:ascii="Bookman Old Style" w:hAnsi="Bookman Old Style" w:cstheme="minorHAnsi"/>
              </w:rPr>
              <w:t>)</w:t>
            </w:r>
          </w:p>
        </w:tc>
      </w:tr>
      <w:tr w:rsidTr="006D216B">
        <w:tblPrEx>
          <w:tblW w:w="14318" w:type="dxa"/>
          <w:tblInd w:w="-5" w:type="dxa"/>
          <w:tblLayout w:type="fixed"/>
          <w:tblLook w:val="01E0"/>
        </w:tblPrEx>
        <w:trPr>
          <w:trHeight w:val="306"/>
        </w:trPr>
        <w:tc>
          <w:tcPr>
            <w:tcW w:w="567" w:type="dxa"/>
            <w:vAlign w:val="center"/>
          </w:tcPr>
          <w:p w:rsidR="00632C60" w:rsidRPr="00AE342A" w:rsidP="00632C60">
            <w:pPr>
              <w:spacing w:before="0" w:line="240" w:lineRule="auto"/>
              <w:jc w:val="center"/>
              <w:rPr>
                <w:rFonts w:ascii="Bookman Old Style" w:hAnsi="Bookman Old Style" w:cs="Tahoma"/>
                <w:sz w:val="24"/>
                <w:szCs w:val="24"/>
              </w:rPr>
            </w:pPr>
            <w:r>
              <w:rPr>
                <w:rFonts w:ascii="Bookman Old Style" w:hAnsi="Bookman Old Style" w:cstheme="minorHAnsi"/>
              </w:rPr>
              <w:t>3</w:t>
            </w:r>
          </w:p>
        </w:tc>
        <w:tc>
          <w:tcPr>
            <w:tcW w:w="9356" w:type="dxa"/>
            <w:vAlign w:val="center"/>
          </w:tcPr>
          <w:p w:rsidR="00632C60" w:rsidRPr="00004BE8" w:rsidP="00004BE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Filter</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Tips</w:t>
            </w:r>
            <w:r w:rsidRPr="00004BE8">
              <w:rPr>
                <w:rFonts w:ascii="Bookman Old Style" w:hAnsi="Bookman Old Style" w:cstheme="minorHAnsi"/>
                <w:sz w:val="24"/>
                <w:szCs w:val="24"/>
              </w:rPr>
              <w:t xml:space="preserve"> (1,000 </w:t>
            </w:r>
            <w:r w:rsidRPr="00004BE8">
              <w:rPr>
                <w:rFonts w:ascii="Bookman Old Style" w:hAnsi="Bookman Old Style" w:cstheme="minorHAnsi"/>
                <w:sz w:val="24"/>
                <w:szCs w:val="24"/>
              </w:rPr>
              <w:t>μl</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06241620001 lub równoważny*</w:t>
            </w:r>
          </w:p>
        </w:tc>
        <w:tc>
          <w:tcPr>
            <w:tcW w:w="1843"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a‘40 x 96 szt.</w:t>
            </w:r>
            <w:r>
              <w:rPr>
                <w:rFonts w:ascii="Bookman Old Style" w:hAnsi="Bookman Old Style" w:cstheme="minorHAnsi"/>
              </w:rPr>
              <w:t>)</w:t>
            </w:r>
          </w:p>
        </w:tc>
        <w:tc>
          <w:tcPr>
            <w:tcW w:w="2552"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a‘40 x 96 szt.</w:t>
            </w:r>
            <w:r>
              <w:rPr>
                <w:rFonts w:ascii="Bookman Old Style" w:hAnsi="Bookman Old Style" w:cstheme="minorHAnsi"/>
              </w:rPr>
              <w:t>)</w:t>
            </w:r>
          </w:p>
        </w:tc>
      </w:tr>
      <w:tr w:rsidTr="006D216B">
        <w:tblPrEx>
          <w:tblW w:w="14318" w:type="dxa"/>
          <w:tblInd w:w="-5" w:type="dxa"/>
          <w:tblLayout w:type="fixed"/>
          <w:tblLook w:val="01E0"/>
        </w:tblPrEx>
        <w:trPr>
          <w:trHeight w:val="306"/>
        </w:trPr>
        <w:tc>
          <w:tcPr>
            <w:tcW w:w="567" w:type="dxa"/>
            <w:vAlign w:val="center"/>
          </w:tcPr>
          <w:p w:rsidR="00632C60" w:rsidRPr="00AE342A" w:rsidP="00632C60">
            <w:pPr>
              <w:spacing w:before="0" w:line="240" w:lineRule="auto"/>
              <w:jc w:val="center"/>
              <w:rPr>
                <w:rFonts w:ascii="Bookman Old Style" w:hAnsi="Bookman Old Style" w:cs="Tahoma"/>
                <w:sz w:val="24"/>
                <w:szCs w:val="24"/>
              </w:rPr>
            </w:pPr>
            <w:r>
              <w:rPr>
                <w:rFonts w:ascii="Bookman Old Style" w:hAnsi="Bookman Old Style" w:cstheme="minorHAnsi"/>
              </w:rPr>
              <w:t>4</w:t>
            </w:r>
          </w:p>
        </w:tc>
        <w:tc>
          <w:tcPr>
            <w:tcW w:w="9356" w:type="dxa"/>
            <w:vAlign w:val="center"/>
          </w:tcPr>
          <w:p w:rsidR="00632C60" w:rsidRPr="00004BE8" w:rsidP="00004BE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Output</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Plate</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06241611001 lub równoważny*</w:t>
            </w:r>
          </w:p>
        </w:tc>
        <w:tc>
          <w:tcPr>
            <w:tcW w:w="1843"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a‘60 płytek</w:t>
            </w:r>
            <w:r>
              <w:rPr>
                <w:rFonts w:ascii="Bookman Old Style" w:hAnsi="Bookman Old Style" w:cstheme="minorHAnsi"/>
              </w:rPr>
              <w:t>)</w:t>
            </w:r>
          </w:p>
        </w:tc>
        <w:tc>
          <w:tcPr>
            <w:tcW w:w="2552"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a‘60 płytek</w:t>
            </w:r>
            <w:r>
              <w:rPr>
                <w:rFonts w:ascii="Bookman Old Style" w:hAnsi="Bookman Old Style" w:cstheme="minorHAnsi"/>
              </w:rPr>
              <w:t>)</w:t>
            </w:r>
          </w:p>
        </w:tc>
      </w:tr>
      <w:tr w:rsidTr="006D216B">
        <w:tblPrEx>
          <w:tblW w:w="14318" w:type="dxa"/>
          <w:tblInd w:w="-5" w:type="dxa"/>
          <w:tblLayout w:type="fixed"/>
          <w:tblLook w:val="01E0"/>
        </w:tblPrEx>
        <w:trPr>
          <w:trHeight w:val="306"/>
        </w:trPr>
        <w:tc>
          <w:tcPr>
            <w:tcW w:w="567" w:type="dxa"/>
            <w:vAlign w:val="center"/>
          </w:tcPr>
          <w:p w:rsidR="00632C60" w:rsidRPr="00AE342A" w:rsidP="00632C60">
            <w:pPr>
              <w:spacing w:before="0" w:line="240" w:lineRule="auto"/>
              <w:jc w:val="center"/>
              <w:rPr>
                <w:rFonts w:ascii="Bookman Old Style" w:hAnsi="Bookman Old Style" w:cs="Tahoma"/>
                <w:sz w:val="24"/>
                <w:szCs w:val="24"/>
              </w:rPr>
            </w:pPr>
            <w:r>
              <w:rPr>
                <w:rFonts w:ascii="Bookman Old Style" w:hAnsi="Bookman Old Style" w:cstheme="minorHAnsi"/>
              </w:rPr>
              <w:t>5</w:t>
            </w:r>
          </w:p>
        </w:tc>
        <w:tc>
          <w:tcPr>
            <w:tcW w:w="9356" w:type="dxa"/>
            <w:vAlign w:val="center"/>
          </w:tcPr>
          <w:p w:rsidR="00632C60" w:rsidRPr="00004BE8" w:rsidP="00004BE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 xml:space="preserve">Processing </w:t>
            </w:r>
            <w:r w:rsidRPr="00004BE8">
              <w:rPr>
                <w:rFonts w:ascii="Bookman Old Style" w:hAnsi="Bookman Old Style" w:cstheme="minorHAnsi"/>
                <w:sz w:val="24"/>
                <w:szCs w:val="24"/>
              </w:rPr>
              <w:t>Cartridge</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06241603001 lub równoważny*</w:t>
            </w:r>
          </w:p>
        </w:tc>
        <w:tc>
          <w:tcPr>
            <w:tcW w:w="1843"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2</w:t>
            </w:r>
            <w:r>
              <w:rPr>
                <w:rFonts w:ascii="Bookman Old Style" w:hAnsi="Bookman Old Style" w:cstheme="minorHAnsi"/>
              </w:rPr>
              <w:t xml:space="preserve"> opakowania (</w:t>
            </w:r>
            <w:r w:rsidRPr="000A4A26">
              <w:rPr>
                <w:rFonts w:ascii="Bookman Old Style" w:hAnsi="Bookman Old Style" w:cstheme="minorHAnsi"/>
              </w:rPr>
              <w:t>a‘36 szt.</w:t>
            </w:r>
            <w:r>
              <w:rPr>
                <w:rFonts w:ascii="Bookman Old Style" w:hAnsi="Bookman Old Style" w:cstheme="minorHAnsi"/>
              </w:rPr>
              <w:t xml:space="preserve">) </w:t>
            </w:r>
          </w:p>
        </w:tc>
        <w:tc>
          <w:tcPr>
            <w:tcW w:w="2552"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2</w:t>
            </w:r>
            <w:r>
              <w:rPr>
                <w:rFonts w:ascii="Bookman Old Style" w:hAnsi="Bookman Old Style" w:cstheme="minorHAnsi"/>
              </w:rPr>
              <w:t xml:space="preserve"> opakowania (</w:t>
            </w:r>
            <w:r w:rsidRPr="000A4A26">
              <w:rPr>
                <w:rFonts w:ascii="Bookman Old Style" w:hAnsi="Bookman Old Style" w:cstheme="minorHAnsi"/>
              </w:rPr>
              <w:t>a‘36 szt.</w:t>
            </w:r>
            <w:r>
              <w:rPr>
                <w:rFonts w:ascii="Bookman Old Style" w:hAnsi="Bookman Old Style" w:cstheme="minorHAnsi"/>
              </w:rPr>
              <w:t xml:space="preserve">) </w:t>
            </w:r>
          </w:p>
        </w:tc>
      </w:tr>
      <w:tr w:rsidTr="006D216B">
        <w:tblPrEx>
          <w:tblW w:w="14318" w:type="dxa"/>
          <w:tblInd w:w="-5" w:type="dxa"/>
          <w:tblLayout w:type="fixed"/>
          <w:tblLook w:val="01E0"/>
        </w:tblPrEx>
        <w:trPr>
          <w:trHeight w:val="306"/>
        </w:trPr>
        <w:tc>
          <w:tcPr>
            <w:tcW w:w="567" w:type="dxa"/>
            <w:vAlign w:val="center"/>
          </w:tcPr>
          <w:p w:rsidR="00632C60" w:rsidRPr="00AE342A" w:rsidP="00632C60">
            <w:pPr>
              <w:spacing w:before="0" w:line="240" w:lineRule="auto"/>
              <w:jc w:val="center"/>
              <w:rPr>
                <w:rFonts w:ascii="Bookman Old Style" w:hAnsi="Bookman Old Style" w:cs="Tahoma"/>
                <w:sz w:val="24"/>
                <w:szCs w:val="24"/>
              </w:rPr>
            </w:pPr>
            <w:r>
              <w:rPr>
                <w:rFonts w:ascii="Bookman Old Style" w:hAnsi="Bookman Old Style" w:cstheme="minorHAnsi"/>
              </w:rPr>
              <w:t>6</w:t>
            </w:r>
          </w:p>
        </w:tc>
        <w:tc>
          <w:tcPr>
            <w:tcW w:w="9356" w:type="dxa"/>
            <w:vAlign w:val="center"/>
          </w:tcPr>
          <w:p w:rsidR="00632C60" w:rsidRPr="00004BE8" w:rsidP="00004BE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Sealing</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Foil</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06241638001 lub równoważny*</w:t>
            </w:r>
          </w:p>
        </w:tc>
        <w:tc>
          <w:tcPr>
            <w:tcW w:w="1843"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a‘100 szt.</w:t>
            </w:r>
            <w:r>
              <w:rPr>
                <w:rFonts w:ascii="Bookman Old Style" w:hAnsi="Bookman Old Style" w:cstheme="minorHAnsi"/>
              </w:rPr>
              <w:t>)</w:t>
            </w:r>
          </w:p>
        </w:tc>
        <w:tc>
          <w:tcPr>
            <w:tcW w:w="2552" w:type="dxa"/>
            <w:vAlign w:val="center"/>
          </w:tcPr>
          <w:p w:rsidR="00632C60" w:rsidRPr="00AE342A" w:rsidP="00632C60">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a‘100 szt.</w:t>
            </w:r>
            <w:r>
              <w:rPr>
                <w:rFonts w:ascii="Bookman Old Style" w:hAnsi="Bookman Old Style" w:cstheme="minorHAnsi"/>
              </w:rPr>
              <w:t>)</w:t>
            </w:r>
          </w:p>
        </w:tc>
      </w:tr>
    </w:tbl>
    <w:p w:rsidR="0035013D" w:rsidP="007E2A72">
      <w:pPr>
        <w:rPr>
          <w:rFonts w:ascii="Bookman Old Style" w:hAnsi="Bookman Old Style" w:cs="Arial"/>
          <w:bCs/>
          <w:sz w:val="24"/>
          <w:szCs w:val="24"/>
        </w:rPr>
      </w:pPr>
    </w:p>
    <w:p w:rsidR="006D216B" w:rsidP="007E2A72">
      <w:pPr>
        <w:rPr>
          <w:rFonts w:ascii="Bookman Old Style" w:hAnsi="Bookman Old Style" w:cs="Arial"/>
          <w:bCs/>
          <w:sz w:val="24"/>
          <w:szCs w:val="24"/>
        </w:rPr>
      </w:pPr>
    </w:p>
    <w:p w:rsidR="006D216B" w:rsidP="007E2A72">
      <w:pPr>
        <w:rPr>
          <w:rFonts w:ascii="Bookman Old Style" w:hAnsi="Bookman Old Style" w:cs="Arial"/>
          <w:bCs/>
          <w:sz w:val="24"/>
          <w:szCs w:val="24"/>
        </w:rPr>
      </w:pPr>
    </w:p>
    <w:p w:rsidR="00860BE1" w:rsidP="00AE342A">
      <w:pPr>
        <w:tabs>
          <w:tab w:val="left" w:pos="3675"/>
        </w:tabs>
        <w:rPr>
          <w:rFonts w:ascii="Bookman Old Style" w:hAnsi="Bookman Old Style" w:cs="Open Sans"/>
          <w:sz w:val="24"/>
          <w:szCs w:val="24"/>
          <w:u w:val="single"/>
        </w:rPr>
      </w:pPr>
    </w:p>
    <w:p w:rsidR="00860BE1" w:rsidP="00181E5B">
      <w:pPr>
        <w:pStyle w:val="BodyText"/>
        <w:rPr>
          <w:rFonts w:ascii="Calibri" w:eastAsia="Calibri" w:hAnsi="Calibri"/>
          <w:szCs w:val="22"/>
          <w:lang w:eastAsia="en-US"/>
        </w:rPr>
      </w:pPr>
    </w:p>
    <w:p w:rsidR="00860BE1" w:rsidP="00181E5B">
      <w:pPr>
        <w:tabs>
          <w:tab w:val="left" w:pos="1005"/>
        </w:tabs>
        <w:rPr>
          <w:rFonts w:ascii="Bookman Old Style" w:hAnsi="Bookman Old Style" w:cs="Open Sans"/>
          <w:sz w:val="24"/>
          <w:szCs w:val="24"/>
          <w:u w:val="single"/>
        </w:rPr>
      </w:pPr>
      <w:r>
        <w:rPr>
          <w:rFonts w:ascii="Calibri" w:hAnsi="Calibri" w:cs="Tahoma"/>
          <w:sz w:val="24"/>
          <w:vertAlign w:val="subscript"/>
        </w:rPr>
        <w:tab/>
      </w:r>
      <w:r>
        <w:rPr>
          <w:rFonts w:ascii="Calibri" w:hAnsi="Calibri" w:cs="Tahoma"/>
          <w:sz w:val="24"/>
          <w:vertAlign w:val="subscript"/>
        </w:rPr>
        <w:tab/>
      </w:r>
      <w:r w:rsidRPr="00D94D1E">
        <w:rPr>
          <w:rFonts w:ascii="Calibri" w:hAnsi="Calibri" w:cs="Tahoma"/>
          <w:sz w:val="24"/>
          <w:vertAlign w:val="subscript"/>
        </w:rPr>
        <w:tab/>
      </w:r>
      <w:r w:rsidRPr="00D94D1E">
        <w:rPr>
          <w:rFonts w:ascii="Calibri" w:hAnsi="Calibri" w:cs="Tahoma"/>
          <w:sz w:val="24"/>
          <w:vertAlign w:val="subscript"/>
        </w:rPr>
        <w:tab/>
      </w:r>
    </w:p>
    <w:p w:rsidR="00860BE1" w:rsidRPr="00181E5B" w:rsidP="00181E5B">
      <w:pPr>
        <w:tabs>
          <w:tab w:val="left" w:pos="1005"/>
        </w:tabs>
        <w:rPr>
          <w:rFonts w:ascii="Bookman Old Style" w:hAnsi="Bookman Old Style" w:cstheme="minorHAnsi"/>
          <w:sz w:val="24"/>
          <w:szCs w:val="24"/>
        </w:rPr>
        <w:sectPr w:rsidSect="007E2A72">
          <w:footnotePr>
            <w:numFmt w:val="chicago"/>
          </w:footnotePr>
          <w:pgSz w:w="16840" w:h="11907" w:orient="landscape" w:code="9"/>
          <w:pgMar w:top="1134" w:right="1276" w:bottom="1134" w:left="1276" w:header="567" w:footer="567" w:gutter="0"/>
          <w:cols w:space="708"/>
          <w:noEndnote/>
          <w:docGrid w:linePitch="303"/>
        </w:sectPr>
      </w:pPr>
      <w:r>
        <w:rPr>
          <w:rFonts w:ascii="Bookman Old Style" w:hAnsi="Bookman Old Style" w:cstheme="minorHAnsi"/>
          <w:sz w:val="24"/>
          <w:szCs w:val="24"/>
        </w:rPr>
        <w:tab/>
      </w:r>
    </w:p>
    <w:p w:rsidR="00860BE1" w:rsidRPr="0037164D" w:rsidP="007E2A72">
      <w:pPr>
        <w:autoSpaceDE/>
        <w:autoSpaceDN/>
        <w:spacing w:before="0" w:line="240" w:lineRule="auto"/>
        <w:jc w:val="right"/>
        <w:rPr>
          <w:rFonts w:ascii="Bookman Old Style" w:hAnsi="Bookman Old Style" w:cs="Open Sans"/>
          <w:b/>
        </w:rPr>
      </w:pPr>
      <w:bookmarkStart w:id="141" w:name="_Toc45283844"/>
      <w:bookmarkStart w:id="142" w:name="_Toc71881875"/>
      <w:r w:rsidRPr="000D00DE">
        <w:rPr>
          <w:rFonts w:ascii="Bookman Old Style" w:hAnsi="Bookman Old Style" w:cs="Open Sans"/>
          <w:b/>
        </w:rPr>
        <w:t>Załącznik nr 3 do SWZ</w:t>
      </w:r>
    </w:p>
    <w:p w:rsidR="00860BE1" w:rsidRPr="00A70891" w:rsidP="007E2A72">
      <w:pPr>
        <w:pStyle w:val="BodyText"/>
        <w:rPr>
          <w:rFonts w:ascii="Bookman Old Style" w:hAnsi="Bookman Old Style"/>
        </w:rPr>
      </w:pPr>
    </w:p>
    <w:p w:rsidR="00860BE1" w:rsidRPr="00A70891" w:rsidP="007E2A72">
      <w:pPr>
        <w:pStyle w:val="Title"/>
        <w:spacing w:after="240" w:line="276" w:lineRule="auto"/>
        <w:rPr>
          <w:rFonts w:ascii="Bookman Old Style" w:hAnsi="Bookman Old Style"/>
          <w:b w:val="0"/>
          <w:sz w:val="28"/>
          <w:szCs w:val="28"/>
        </w:rPr>
      </w:pPr>
      <w:r w:rsidRPr="00A70891">
        <w:rPr>
          <w:rFonts w:ascii="Bookman Old Style" w:hAnsi="Bookman Old Style"/>
          <w:sz w:val="28"/>
          <w:szCs w:val="28"/>
        </w:rPr>
        <w:t>UMOWA nr WIW-AD.273. … .202</w:t>
      </w:r>
      <w:r>
        <w:rPr>
          <w:rFonts w:ascii="Bookman Old Style" w:hAnsi="Bookman Old Style"/>
          <w:sz w:val="28"/>
          <w:szCs w:val="28"/>
        </w:rPr>
        <w:t>6</w:t>
      </w:r>
    </w:p>
    <w:p w:rsidR="00860BE1" w:rsidRPr="001D1093" w:rsidP="007E2A72">
      <w:pPr>
        <w:pStyle w:val="BodyText"/>
        <w:spacing w:after="120" w:line="276" w:lineRule="auto"/>
        <w:rPr>
          <w:rFonts w:ascii="Bookman Old Style" w:hAnsi="Bookman Old Style"/>
        </w:rPr>
      </w:pPr>
      <w:r w:rsidRPr="00972573">
        <w:rPr>
          <w:rFonts w:ascii="Bookman Old Style" w:hAnsi="Bookman Old Style"/>
        </w:rPr>
        <w:t>zawarta w dniu ......................... 202</w:t>
      </w:r>
      <w:r>
        <w:rPr>
          <w:rFonts w:ascii="Bookman Old Style" w:hAnsi="Bookman Old Style"/>
        </w:rPr>
        <w:t>6</w:t>
      </w:r>
      <w:r w:rsidRPr="00972573">
        <w:rPr>
          <w:rFonts w:ascii="Bookman Old Style" w:hAnsi="Bookman Old Style"/>
        </w:rPr>
        <w:t xml:space="preserve"> roku pomiędzy/zawarta z chwilą złożenia podpisu elektronicznego przez ostatnią ze stron pomiędzy*:</w:t>
      </w:r>
      <w:r w:rsidRPr="001D1093">
        <w:rPr>
          <w:rFonts w:ascii="Bookman Old Style" w:hAnsi="Bookman Old Style"/>
        </w:rPr>
        <w:t xml:space="preserve"> </w:t>
      </w:r>
    </w:p>
    <w:p w:rsidR="00860BE1" w:rsidRPr="00A70891" w:rsidP="007E2A72">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w:t>
      </w:r>
    </w:p>
    <w:p w:rsidR="00860BE1" w:rsidRPr="00A70891" w:rsidP="007E2A72">
      <w:pPr>
        <w:spacing w:before="0" w:line="276" w:lineRule="auto"/>
        <w:rPr>
          <w:rFonts w:ascii="Bookman Old Style" w:hAnsi="Bookman Old Style"/>
          <w:b/>
          <w:sz w:val="24"/>
          <w:szCs w:val="24"/>
        </w:rPr>
      </w:pPr>
      <w:r w:rsidRPr="00A70891">
        <w:rPr>
          <w:rFonts w:ascii="Bookman Old Style" w:hAnsi="Bookman Old Style"/>
          <w:b/>
          <w:sz w:val="24"/>
          <w:szCs w:val="24"/>
        </w:rPr>
        <w:t xml:space="preserve">ul. Kazimierzowska 29; </w:t>
      </w:r>
    </w:p>
    <w:p w:rsidR="00860BE1" w:rsidRPr="00A70891" w:rsidP="007E2A72">
      <w:pPr>
        <w:spacing w:before="0" w:line="276" w:lineRule="auto"/>
        <w:rPr>
          <w:rFonts w:ascii="Bookman Old Style" w:hAnsi="Bookman Old Style"/>
          <w:b/>
          <w:sz w:val="24"/>
          <w:szCs w:val="24"/>
        </w:rPr>
      </w:pPr>
      <w:r w:rsidRPr="00A70891">
        <w:rPr>
          <w:rFonts w:ascii="Bookman Old Style" w:hAnsi="Bookman Old Style"/>
          <w:b/>
          <w:sz w:val="24"/>
          <w:szCs w:val="24"/>
        </w:rPr>
        <w:t xml:space="preserve">08-110 Siedlce; </w:t>
      </w:r>
    </w:p>
    <w:p w:rsidR="00860BE1" w:rsidRPr="00A70891" w:rsidP="007E2A72">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rsidR="00860BE1" w:rsidRPr="00A70891" w:rsidP="007E2A72">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860BE1" w:rsidRPr="00A70891" w:rsidP="007E2A72">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860BE1" w:rsidRPr="00A70891" w:rsidP="007E2A72">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860BE1" w:rsidRPr="00A70891" w:rsidP="007E2A72">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rsidR="00860BE1" w:rsidRPr="00A70891" w:rsidP="007E2A72">
      <w:pPr>
        <w:pStyle w:val="BodyText"/>
        <w:spacing w:before="0" w:line="276" w:lineRule="auto"/>
        <w:rPr>
          <w:rFonts w:ascii="Bookman Old Style" w:hAnsi="Bookman Old Style"/>
        </w:rPr>
      </w:pPr>
      <w:r w:rsidRPr="00A70891">
        <w:rPr>
          <w:rFonts w:ascii="Bookman Old Style" w:hAnsi="Bookman Old Style"/>
        </w:rPr>
        <w:t>a firmą</w:t>
      </w:r>
    </w:p>
    <w:p w:rsidR="00860BE1" w:rsidRPr="00A70891" w:rsidP="007E2A72">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860BE1" w:rsidRPr="00A70891" w:rsidP="007E2A72">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860BE1" w:rsidRPr="00A70891" w:rsidP="007E2A72">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860BE1" w:rsidRPr="00A70891" w:rsidP="007E2A72">
      <w:pPr>
        <w:pStyle w:val="BodyText"/>
        <w:spacing w:before="0" w:line="276" w:lineRule="auto"/>
        <w:rPr>
          <w:rFonts w:ascii="Bookman Old Style" w:hAnsi="Bookman Old Style"/>
        </w:rPr>
      </w:pPr>
      <w:r w:rsidRPr="00A70891">
        <w:rPr>
          <w:rFonts w:ascii="Bookman Old Style" w:hAnsi="Bookman Old Style"/>
        </w:rPr>
        <w:t>reprezentowanym przez:</w:t>
      </w:r>
    </w:p>
    <w:p w:rsidR="00860BE1" w:rsidRPr="00A70891" w:rsidP="007E2A72">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860BE1" w:rsidRPr="00A70891" w:rsidP="007E2A72">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rsidR="00860BE1" w:rsidRPr="004B0FF1" w:rsidP="007E2A72">
      <w:pPr>
        <w:spacing w:line="276" w:lineRule="auto"/>
        <w:rPr>
          <w:rFonts w:ascii="Bookman Old Style" w:hAnsi="Bookman Old Style"/>
          <w:bCs/>
          <w:sz w:val="24"/>
          <w:szCs w:val="24"/>
        </w:rPr>
      </w:pPr>
      <w:r w:rsidRPr="00854C7C">
        <w:rPr>
          <w:rFonts w:ascii="Bookman Old Style" w:hAnsi="Bookman Old Style"/>
          <w:sz w:val="24"/>
          <w:szCs w:val="24"/>
        </w:rPr>
        <w:t xml:space="preserve">zwanym dalej w treści umowy </w:t>
      </w:r>
      <w:r w:rsidRPr="00854C7C">
        <w:rPr>
          <w:rFonts w:ascii="Bookman Old Style" w:hAnsi="Bookman Old Style"/>
          <w:b/>
          <w:sz w:val="24"/>
          <w:szCs w:val="24"/>
        </w:rPr>
        <w:t>„Wykonawcą”</w:t>
      </w:r>
      <w:r w:rsidRPr="00854C7C">
        <w:rPr>
          <w:rFonts w:ascii="Bookman Old Style" w:hAnsi="Bookman Old Style"/>
          <w:sz w:val="24"/>
          <w:szCs w:val="24"/>
        </w:rPr>
        <w:t xml:space="preserve">, w wyniku przeprowadzonego postępowania o udzielenie zamówienia publicznego w trybie </w:t>
      </w:r>
      <w:r w:rsidRPr="00854C7C">
        <w:rPr>
          <w:rFonts w:ascii="Bookman Old Style" w:hAnsi="Bookman Old Style"/>
          <w:bCs/>
          <w:sz w:val="24"/>
          <w:szCs w:val="24"/>
        </w:rPr>
        <w:t xml:space="preserve">podstawowym bez negocjacji dla </w:t>
      </w:r>
      <w:r>
        <w:rPr>
          <w:rFonts w:ascii="Bookman Old Style" w:hAnsi="Bookman Old Style"/>
          <w:bCs/>
          <w:sz w:val="24"/>
          <w:szCs w:val="24"/>
        </w:rPr>
        <w:t xml:space="preserve">dostaw </w:t>
      </w:r>
      <w:r w:rsidRPr="00854C7C">
        <w:rPr>
          <w:rFonts w:ascii="Bookman Old Style" w:hAnsi="Bookman Old Style"/>
          <w:bCs/>
          <w:sz w:val="24"/>
          <w:szCs w:val="24"/>
        </w:rPr>
        <w:t>o wartości zamówienia, która nie przekracza progów unijnych określonych na podstawie art. 3 ustawy z dnia 11 września 2019 r. Prawo zamówień publicznych (Dz. U. z 202</w:t>
      </w:r>
      <w:r>
        <w:rPr>
          <w:rFonts w:ascii="Bookman Old Style" w:hAnsi="Bookman Old Style"/>
          <w:bCs/>
          <w:sz w:val="24"/>
          <w:szCs w:val="24"/>
        </w:rPr>
        <w:t>4</w:t>
      </w:r>
      <w:r w:rsidRPr="00854C7C">
        <w:rPr>
          <w:rFonts w:ascii="Bookman Old Style" w:hAnsi="Bookman Old Style"/>
          <w:bCs/>
          <w:sz w:val="24"/>
          <w:szCs w:val="24"/>
        </w:rPr>
        <w:t xml:space="preserve"> r.</w:t>
      </w:r>
      <w:r>
        <w:rPr>
          <w:rFonts w:ascii="Bookman Old Style" w:hAnsi="Bookman Old Style"/>
          <w:bCs/>
          <w:sz w:val="24"/>
          <w:szCs w:val="24"/>
        </w:rPr>
        <w:t>,</w:t>
      </w:r>
      <w:r w:rsidRPr="00854C7C">
        <w:rPr>
          <w:rFonts w:ascii="Bookman Old Style" w:hAnsi="Bookman Old Style"/>
          <w:bCs/>
          <w:sz w:val="24"/>
          <w:szCs w:val="24"/>
        </w:rPr>
        <w:t xml:space="preserve"> poz. </w:t>
      </w:r>
      <w:r>
        <w:rPr>
          <w:rFonts w:ascii="Bookman Old Style" w:hAnsi="Bookman Old Style"/>
          <w:bCs/>
          <w:sz w:val="24"/>
          <w:szCs w:val="24"/>
        </w:rPr>
        <w:t>1320</w:t>
      </w:r>
      <w:r w:rsidRPr="00E63475">
        <w:rPr>
          <w:rFonts w:ascii="Bookman Old Style" w:hAnsi="Bookman Old Style"/>
          <w:sz w:val="24"/>
          <w:szCs w:val="24"/>
        </w:rPr>
        <w:t xml:space="preserve"> z późn. zm.</w:t>
      </w:r>
      <w:r w:rsidRPr="00854C7C">
        <w:rPr>
          <w:rFonts w:ascii="Bookman Old Style" w:hAnsi="Bookman Old Style"/>
          <w:bCs/>
          <w:sz w:val="24"/>
          <w:szCs w:val="24"/>
        </w:rPr>
        <w:t xml:space="preserve">) </w:t>
      </w:r>
      <w:r w:rsidRPr="00854C7C">
        <w:rPr>
          <w:rFonts w:ascii="Bookman Old Style" w:hAnsi="Bookman Old Style"/>
          <w:b/>
          <w:sz w:val="24"/>
          <w:szCs w:val="24"/>
        </w:rPr>
        <w:t>nr sprawy: WIW-AD.272.</w:t>
      </w:r>
      <w:r w:rsidR="00AB2B36">
        <w:rPr>
          <w:rFonts w:ascii="Bookman Old Style" w:hAnsi="Bookman Old Style"/>
          <w:b/>
          <w:sz w:val="24"/>
          <w:szCs w:val="24"/>
        </w:rPr>
        <w:t>9</w:t>
      </w:r>
      <w:r w:rsidRPr="00854C7C">
        <w:rPr>
          <w:rFonts w:ascii="Bookman Old Style" w:hAnsi="Bookman Old Style"/>
          <w:b/>
          <w:sz w:val="24"/>
          <w:szCs w:val="24"/>
        </w:rPr>
        <w:t>.202</w:t>
      </w:r>
      <w:r>
        <w:rPr>
          <w:rFonts w:ascii="Bookman Old Style" w:hAnsi="Bookman Old Style"/>
          <w:b/>
          <w:sz w:val="24"/>
          <w:szCs w:val="24"/>
        </w:rPr>
        <w:t>6</w:t>
      </w:r>
      <w:r w:rsidRPr="00854C7C">
        <w:rPr>
          <w:rFonts w:ascii="Bookman Old Style" w:hAnsi="Bookman Old Style"/>
          <w:b/>
          <w:sz w:val="24"/>
          <w:szCs w:val="24"/>
        </w:rPr>
        <w:t xml:space="preserve">, </w:t>
      </w:r>
      <w:r w:rsidRPr="00854C7C">
        <w:rPr>
          <w:rFonts w:ascii="Bookman Old Style" w:hAnsi="Bookman Old Style"/>
          <w:sz w:val="24"/>
          <w:szCs w:val="24"/>
        </w:rPr>
        <w:t xml:space="preserve">została </w:t>
      </w:r>
      <w:r w:rsidRPr="004B0FF1">
        <w:rPr>
          <w:rFonts w:ascii="Bookman Old Style" w:hAnsi="Bookman Old Style"/>
          <w:sz w:val="24"/>
          <w:szCs w:val="24"/>
        </w:rPr>
        <w:t>zawarta umowa o następującej treści.</w:t>
      </w:r>
    </w:p>
    <w:p w:rsidR="00860BE1" w:rsidRPr="004B0FF1" w:rsidP="007E2A72">
      <w:pPr>
        <w:pStyle w:val="BodyText"/>
        <w:spacing w:line="276" w:lineRule="auto"/>
        <w:jc w:val="center"/>
        <w:rPr>
          <w:rFonts w:ascii="Bookman Old Style" w:hAnsi="Bookman Old Style"/>
        </w:rPr>
      </w:pPr>
      <w:r w:rsidRPr="004B0FF1">
        <w:rPr>
          <w:rFonts w:ascii="Bookman Old Style" w:hAnsi="Bookman Old Style"/>
        </w:rPr>
        <w:t>§ 1</w:t>
      </w:r>
    </w:p>
    <w:p w:rsidR="00860BE1" w:rsidRPr="004B0FF1" w:rsidP="007E2A72">
      <w:pPr>
        <w:shd w:val="clear" w:color="auto" w:fill="FFFFFF"/>
        <w:spacing w:before="0" w:line="276" w:lineRule="auto"/>
        <w:jc w:val="center"/>
        <w:rPr>
          <w:rFonts w:ascii="Bookman Old Style" w:hAnsi="Bookman Old Style" w:cs="Open Sans"/>
          <w:sz w:val="24"/>
          <w:szCs w:val="24"/>
          <w:u w:val="single"/>
        </w:rPr>
      </w:pPr>
      <w:r w:rsidRPr="004B0FF1">
        <w:rPr>
          <w:rFonts w:ascii="Bookman Old Style" w:hAnsi="Bookman Old Style" w:cs="Open Sans"/>
          <w:sz w:val="24"/>
          <w:szCs w:val="24"/>
          <w:u w:val="single"/>
        </w:rPr>
        <w:t>Przedmiot umowy</w:t>
      </w:r>
    </w:p>
    <w:p w:rsidR="00860BE1" w:rsidP="00CF63A5">
      <w:pPr>
        <w:pStyle w:val="BodyText"/>
        <w:spacing w:before="0" w:line="276" w:lineRule="auto"/>
        <w:rPr>
          <w:rFonts w:ascii="Bookman Old Style" w:hAnsi="Bookman Old Style"/>
        </w:rPr>
      </w:pPr>
      <w:r w:rsidRPr="004B0FF1">
        <w:rPr>
          <w:rFonts w:ascii="Bookman Old Style" w:hAnsi="Bookman Old Style"/>
        </w:rPr>
        <w:t xml:space="preserve">Przedmiotem niniejszej umowy </w:t>
      </w:r>
      <w:r w:rsidRPr="004B0FF1">
        <w:rPr>
          <w:rFonts w:ascii="Bookman Old Style" w:hAnsi="Bookman Old Style"/>
          <w:spacing w:val="-2"/>
        </w:rPr>
        <w:t xml:space="preserve">jest </w:t>
      </w:r>
      <w:r w:rsidRPr="004B0FF1">
        <w:rPr>
          <w:rFonts w:ascii="Bookman Old Style" w:hAnsi="Bookman Old Style"/>
          <w:b/>
          <w:bCs/>
        </w:rPr>
        <w:t xml:space="preserve">dostawa </w:t>
      </w:r>
      <w:r>
        <w:rPr>
          <w:rFonts w:ascii="Bookman Old Style" w:hAnsi="Bookman Old Style"/>
          <w:b/>
          <w:bCs/>
        </w:rPr>
        <w:t xml:space="preserve">.................................................... (Część nr ......) </w:t>
      </w:r>
      <w:r w:rsidRPr="004B0FF1">
        <w:rPr>
          <w:rFonts w:ascii="Bookman Old Style" w:hAnsi="Bookman Old Style"/>
        </w:rPr>
        <w:t>zgodnie</w:t>
      </w:r>
      <w:r w:rsidRPr="000D00DE">
        <w:rPr>
          <w:rFonts w:ascii="Bookman Old Style" w:hAnsi="Bookman Old Style"/>
        </w:rPr>
        <w:t xml:space="preserve"> z wymaganiami oraz zestawieniem asortymentowo - cenowym stanowiącym Załącznik nr 1 do niniejszej umowy.</w:t>
      </w:r>
    </w:p>
    <w:p w:rsidR="00860BE1" w:rsidRPr="00A70891" w:rsidP="007E2A72">
      <w:pPr>
        <w:spacing w:line="276" w:lineRule="auto"/>
        <w:jc w:val="center"/>
        <w:rPr>
          <w:rFonts w:ascii="Bookman Old Style" w:hAnsi="Bookman Old Style"/>
          <w:sz w:val="24"/>
          <w:szCs w:val="24"/>
        </w:rPr>
      </w:pPr>
      <w:r w:rsidRPr="00A70891">
        <w:rPr>
          <w:rFonts w:ascii="Bookman Old Style" w:hAnsi="Bookman Old Style"/>
          <w:sz w:val="24"/>
          <w:szCs w:val="24"/>
        </w:rPr>
        <w:t>§ 2</w:t>
      </w:r>
    </w:p>
    <w:p w:rsidR="00860BE1" w:rsidRPr="00A70891" w:rsidP="007E2A72">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rsidR="00860BE1" w:rsidRPr="00C33138" w:rsidP="007E2A72">
      <w:pPr>
        <w:numPr>
          <w:ilvl w:val="0"/>
          <w:numId w:val="48"/>
        </w:numPr>
        <w:tabs>
          <w:tab w:val="num" w:pos="426"/>
          <w:tab w:val="num" w:pos="567"/>
          <w:tab w:val="clear" w:pos="2345"/>
        </w:tabs>
        <w:autoSpaceDE/>
        <w:autoSpaceDN/>
        <w:spacing w:before="0" w:line="276" w:lineRule="auto"/>
        <w:ind w:left="426" w:hanging="426"/>
        <w:rPr>
          <w:rFonts w:ascii="Bookman Old Style" w:hAnsi="Bookman Old Style" w:cs="Open Sans"/>
          <w:sz w:val="24"/>
          <w:szCs w:val="24"/>
        </w:rPr>
      </w:pPr>
      <w:r w:rsidRPr="00C33138">
        <w:rPr>
          <w:rFonts w:ascii="Bookman Old Style" w:hAnsi="Bookman Old Style" w:cs="Open Sans"/>
          <w:sz w:val="24"/>
          <w:szCs w:val="24"/>
        </w:rPr>
        <w:t>Umowa zostaje zawarta na czas określony, tj. od dnia jej podpisania do dnia 31 grudnia 202</w:t>
      </w:r>
      <w:r>
        <w:rPr>
          <w:rFonts w:ascii="Bookman Old Style" w:hAnsi="Bookman Old Style" w:cs="Open Sans"/>
          <w:sz w:val="24"/>
          <w:szCs w:val="24"/>
        </w:rPr>
        <w:t>6</w:t>
      </w:r>
      <w:r w:rsidRPr="00C33138">
        <w:rPr>
          <w:rFonts w:ascii="Bookman Old Style" w:hAnsi="Bookman Old Style" w:cs="Open Sans"/>
          <w:sz w:val="24"/>
          <w:szCs w:val="24"/>
        </w:rPr>
        <w:t xml:space="preserve"> roku.</w:t>
      </w:r>
    </w:p>
    <w:p w:rsidR="00860BE1" w:rsidRPr="00C33138" w:rsidP="007E2A72">
      <w:pPr>
        <w:numPr>
          <w:ilvl w:val="0"/>
          <w:numId w:val="48"/>
        </w:numPr>
        <w:tabs>
          <w:tab w:val="num" w:pos="426"/>
          <w:tab w:val="num" w:pos="567"/>
          <w:tab w:val="clear" w:pos="2345"/>
        </w:tabs>
        <w:autoSpaceDE/>
        <w:autoSpaceDN/>
        <w:spacing w:before="0" w:line="276" w:lineRule="auto"/>
        <w:ind w:left="426" w:hanging="426"/>
        <w:rPr>
          <w:rFonts w:ascii="Bookman Old Style" w:hAnsi="Bookman Old Style" w:cs="Open Sans"/>
          <w:sz w:val="24"/>
          <w:szCs w:val="24"/>
        </w:rPr>
      </w:pPr>
      <w:r w:rsidRPr="008B5A65">
        <w:rPr>
          <w:rFonts w:ascii="Bookman Old Style" w:hAnsi="Bookman Old Style" w:cs="Open Sans"/>
          <w:sz w:val="24"/>
          <w:szCs w:val="24"/>
        </w:rPr>
        <w:t xml:space="preserve">Przedmiot niniejszej umowy, wskazany w § 1, dostarczany będzie na koszt i ryzyko </w:t>
      </w:r>
      <w:r w:rsidRPr="00C33138">
        <w:rPr>
          <w:rFonts w:ascii="Bookman Old Style" w:hAnsi="Bookman Old Style" w:cs="Open Sans"/>
          <w:sz w:val="24"/>
          <w:szCs w:val="24"/>
        </w:rPr>
        <w:t>wykonawcy w planowanym terminie i miejscu wskazanym w harmonogramie dostaw, stanowiącym Załącznik nr 3 do niniejszej umowy.</w:t>
      </w:r>
    </w:p>
    <w:p w:rsidR="00860BE1" w:rsidRPr="00A70891" w:rsidP="00632C60">
      <w:pPr>
        <w:pStyle w:val="ListParagraph"/>
        <w:numPr>
          <w:ilvl w:val="0"/>
          <w:numId w:val="65"/>
        </w:numPr>
        <w:autoSpaceDE/>
        <w:autoSpaceDN/>
        <w:spacing w:before="0" w:line="276" w:lineRule="auto"/>
        <w:rPr>
          <w:rFonts w:ascii="Bookman Old Style" w:hAnsi="Bookman Old Style" w:cs="Open Sans"/>
          <w:sz w:val="24"/>
          <w:szCs w:val="24"/>
        </w:rPr>
      </w:pPr>
      <w:r w:rsidRPr="00C33138">
        <w:rPr>
          <w:rFonts w:ascii="Bookman Old Style" w:hAnsi="Bookman Old Style" w:cs="Open Sans"/>
          <w:sz w:val="24"/>
          <w:szCs w:val="24"/>
        </w:rPr>
        <w:t>Wykonawca zobowiązuje się do wykonania przedmiotu umowy przy zachowaniu należytej staranności z</w:t>
      </w:r>
      <w:r w:rsidRPr="00A70891">
        <w:rPr>
          <w:rFonts w:ascii="Bookman Old Style" w:hAnsi="Bookman Old Style" w:cs="Open Sans"/>
          <w:sz w:val="24"/>
          <w:szCs w:val="24"/>
        </w:rPr>
        <w:t xml:space="preserve"> uwzględnieniem profesjonalnego charakteru prowadzonej przez Wykonawcę działalności.</w:t>
      </w:r>
    </w:p>
    <w:p w:rsidR="00860BE1" w:rsidRPr="00A70891" w:rsidP="00632C60">
      <w:pPr>
        <w:pStyle w:val="ListParagraph"/>
        <w:numPr>
          <w:ilvl w:val="0"/>
          <w:numId w:val="65"/>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oświadcza, że posiada wiedzę, doświadczenie i wykonuje dostawy</w:t>
      </w:r>
      <w:r>
        <w:rPr>
          <w:rFonts w:ascii="Bookman Old Style" w:hAnsi="Bookman Old Style" w:cs="Open Sans"/>
          <w:sz w:val="24"/>
          <w:szCs w:val="24"/>
        </w:rPr>
        <w:t xml:space="preserve"> </w:t>
      </w:r>
      <w:r w:rsidRPr="00A70891">
        <w:rPr>
          <w:rFonts w:ascii="Bookman Old Style" w:hAnsi="Bookman Old Style" w:cs="Open Sans"/>
          <w:sz w:val="24"/>
          <w:szCs w:val="24"/>
        </w:rPr>
        <w:t>będące przedmiotem umowy w sposób profesjonalny, zgodnie z obowiązującymi procedurami i terminami oraz posiada wszelkie uprawnienia do realizacji niniejszej umowy.</w:t>
      </w:r>
    </w:p>
    <w:p w:rsidR="00860BE1" w:rsidRPr="00A70891" w:rsidP="00632C60">
      <w:pPr>
        <w:pStyle w:val="ListParagraph"/>
        <w:numPr>
          <w:ilvl w:val="0"/>
          <w:numId w:val="65"/>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rsidR="00860BE1" w:rsidRPr="00A70891" w:rsidP="00632C60">
      <w:pPr>
        <w:pStyle w:val="ListParagraph"/>
        <w:numPr>
          <w:ilvl w:val="0"/>
          <w:numId w:val="65"/>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rsidR="00860BE1" w:rsidRPr="00A70891" w:rsidP="00632C60">
      <w:pPr>
        <w:pStyle w:val="ListParagraph"/>
        <w:numPr>
          <w:ilvl w:val="0"/>
          <w:numId w:val="65"/>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będzie podstawę rozliczeń między stronami.</w:t>
      </w:r>
    </w:p>
    <w:p w:rsidR="00860BE1" w:rsidRPr="00A70891" w:rsidP="007E2A72">
      <w:pPr>
        <w:autoSpaceDE/>
        <w:spacing w:line="276" w:lineRule="auto"/>
        <w:jc w:val="center"/>
        <w:rPr>
          <w:rFonts w:ascii="Bookman Old Style" w:hAnsi="Bookman Old Style"/>
          <w:sz w:val="24"/>
          <w:szCs w:val="24"/>
        </w:rPr>
      </w:pPr>
      <w:r w:rsidRPr="00A70891">
        <w:rPr>
          <w:rFonts w:ascii="Bookman Old Style" w:hAnsi="Bookman Old Style"/>
          <w:sz w:val="24"/>
          <w:szCs w:val="24"/>
        </w:rPr>
        <w:t>§ 3</w:t>
      </w:r>
    </w:p>
    <w:p w:rsidR="00860BE1" w:rsidRPr="00A70891" w:rsidP="007E2A72">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rsidR="00860BE1" w:rsidRPr="00A70891" w:rsidP="000E5A24">
      <w:pPr>
        <w:numPr>
          <w:ilvl w:val="0"/>
          <w:numId w:val="57"/>
        </w:numPr>
        <w:tabs>
          <w:tab w:val="clear" w:pos="2880"/>
        </w:tabs>
        <w:autoSpaceDE/>
        <w:autoSpaceDN/>
        <w:spacing w:before="0" w:line="276" w:lineRule="auto"/>
        <w:ind w:left="426" w:hanging="426"/>
        <w:rPr>
          <w:rFonts w:ascii="Bookman Old Style" w:hAnsi="Bookman Old Style"/>
          <w:sz w:val="24"/>
          <w:szCs w:val="24"/>
        </w:rPr>
      </w:pPr>
      <w:r w:rsidRPr="00C33138">
        <w:rPr>
          <w:rFonts w:ascii="Bookman Old Style" w:hAnsi="Bookman Old Style"/>
          <w:sz w:val="24"/>
          <w:szCs w:val="24"/>
        </w:rPr>
        <w:t xml:space="preserve">Potwierdzeniem dostarczenia przedmiotu zamówienia będzie Protokół odbioru sporządzony przez Wykonawcę wg wzoru stanowiącego Załącznik </w:t>
      </w:r>
      <w:r w:rsidRPr="00C33138">
        <w:rPr>
          <w:rFonts w:ascii="Bookman Old Style" w:hAnsi="Bookman Old Style"/>
          <w:sz w:val="24"/>
          <w:szCs w:val="24"/>
        </w:rPr>
        <w:br/>
        <w:t>nr 2 do niniejszej</w:t>
      </w:r>
      <w:r w:rsidRPr="008B5A65">
        <w:rPr>
          <w:rFonts w:ascii="Bookman Old Style" w:hAnsi="Bookman Old Style"/>
          <w:sz w:val="24"/>
          <w:szCs w:val="24"/>
        </w:rPr>
        <w:t xml:space="preserve"> umowy</w:t>
      </w:r>
      <w:r w:rsidRPr="00A70891">
        <w:rPr>
          <w:rFonts w:ascii="Bookman Old Style" w:hAnsi="Bookman Old Style"/>
          <w:sz w:val="24"/>
          <w:szCs w:val="24"/>
        </w:rPr>
        <w:t>.</w:t>
      </w:r>
    </w:p>
    <w:p w:rsidR="00860BE1" w:rsidRPr="00A70891" w:rsidP="000E5A24">
      <w:pPr>
        <w:numPr>
          <w:ilvl w:val="0"/>
          <w:numId w:val="57"/>
        </w:numPr>
        <w:tabs>
          <w:tab w:val="clear" w:pos="2880"/>
        </w:tabs>
        <w:autoSpaceDE/>
        <w:autoSpaceDN/>
        <w:spacing w:before="0" w:line="276" w:lineRule="auto"/>
        <w:ind w:left="426" w:hanging="426"/>
        <w:rPr>
          <w:rFonts w:ascii="Bookman Old Style" w:hAnsi="Bookman Old Style"/>
          <w:bCs/>
          <w:sz w:val="24"/>
          <w:szCs w:val="24"/>
        </w:rPr>
      </w:pPr>
      <w:bookmarkStart w:id="143" w:name="_Hlk129155952"/>
      <w:r w:rsidRPr="00A70891">
        <w:rPr>
          <w:rFonts w:ascii="Bookman Old Style" w:hAnsi="Bookman Old Style"/>
          <w:sz w:val="24"/>
          <w:szCs w:val="24"/>
        </w:rPr>
        <w:t>Protokół odbioru sporządzony zostanie</w:t>
      </w:r>
      <w:r w:rsidRPr="00A70891">
        <w:rPr>
          <w:rFonts w:ascii="Bookman Old Style" w:hAnsi="Bookman Old Style"/>
          <w:bCs/>
          <w:sz w:val="24"/>
          <w:szCs w:val="24"/>
        </w:rPr>
        <w:t>:</w:t>
      </w:r>
    </w:p>
    <w:p w:rsidR="00860BE1" w:rsidRPr="00A70891" w:rsidP="00632C60">
      <w:pPr>
        <w:pStyle w:val="ListParagraph"/>
        <w:numPr>
          <w:ilvl w:val="0"/>
          <w:numId w:val="69"/>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w formie elektronicznej przez osoby sprawujące nadzór nad umową, o których mowa w § 4 ust. 1. Strona, która opatrzyła Protokół odbioru ostatnim wymaganym do jej zawarcia kwalifikowanym podpisem elektronicznym, dostarczy Protokół odbioru opatrzony wszystkimi złożonymi przez Strony podpisami niezwłocznie drugiej Stronie, lub</w:t>
      </w:r>
    </w:p>
    <w:p w:rsidR="00860BE1" w:rsidRPr="002C36F8" w:rsidP="00632C60">
      <w:pPr>
        <w:pStyle w:val="ListParagraph"/>
        <w:numPr>
          <w:ilvl w:val="0"/>
          <w:numId w:val="69"/>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 w formie papierowej, w </w:t>
      </w:r>
      <w:r>
        <w:rPr>
          <w:rFonts w:ascii="Bookman Old Style" w:hAnsi="Bookman Old Style"/>
          <w:bCs/>
          <w:sz w:val="24"/>
          <w:szCs w:val="24"/>
        </w:rPr>
        <w:t>2</w:t>
      </w:r>
      <w:r w:rsidRPr="00A70891">
        <w:rPr>
          <w:rFonts w:ascii="Bookman Old Style" w:hAnsi="Bookman Old Style"/>
          <w:bCs/>
          <w:sz w:val="24"/>
          <w:szCs w:val="24"/>
        </w:rPr>
        <w:t xml:space="preserve"> jednobrzmiących egzemplarzach (jeden egzemplarz dla Wykonawcy i dwa egzemplarze dla Zamawiającego) oryginalnie podpisanych i ostemplowanych przez osoby sprawujące nadzór nad umową, o których mowa w § 4 ust. 1.</w:t>
      </w:r>
    </w:p>
    <w:p w:rsidR="00860BE1" w:rsidP="002C36F8">
      <w:pPr>
        <w:numPr>
          <w:ilvl w:val="0"/>
          <w:numId w:val="57"/>
        </w:numPr>
        <w:tabs>
          <w:tab w:val="clear" w:pos="2880"/>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dniu dostawy Wykonawca wraz z przedmiotem zamówienia dostarczy dokumenty</w:t>
      </w:r>
      <w:r>
        <w:rPr>
          <w:rFonts w:ascii="Bookman Old Style" w:hAnsi="Bookman Old Style"/>
          <w:sz w:val="24"/>
          <w:szCs w:val="24"/>
        </w:rPr>
        <w:t>:</w:t>
      </w:r>
    </w:p>
    <w:p w:rsidR="00860BE1" w:rsidRPr="002C36F8" w:rsidP="00632C60">
      <w:pPr>
        <w:pStyle w:val="ListParagraph"/>
        <w:numPr>
          <w:ilvl w:val="3"/>
          <w:numId w:val="65"/>
        </w:numPr>
        <w:tabs>
          <w:tab w:val="num" w:pos="851"/>
          <w:tab w:val="clear" w:pos="2880"/>
        </w:tabs>
        <w:autoSpaceDE/>
        <w:autoSpaceDN/>
        <w:spacing w:before="0" w:line="276" w:lineRule="auto"/>
        <w:ind w:left="851" w:hanging="425"/>
        <w:rPr>
          <w:rFonts w:ascii="Bookman Old Style" w:hAnsi="Bookman Old Style"/>
          <w:sz w:val="24"/>
          <w:szCs w:val="24"/>
        </w:rPr>
      </w:pPr>
      <w:r>
        <w:rPr>
          <w:rFonts w:ascii="Bookman Old Style" w:hAnsi="Bookman Old Style" w:cstheme="minorHAnsi"/>
          <w:sz w:val="24"/>
          <w:szCs w:val="24"/>
        </w:rPr>
        <w:t>………………………………………………</w:t>
      </w:r>
    </w:p>
    <w:p w:rsidR="00860BE1" w:rsidRPr="00A70891" w:rsidP="007E2A72">
      <w:pPr>
        <w:spacing w:line="276" w:lineRule="auto"/>
        <w:jc w:val="center"/>
        <w:rPr>
          <w:rFonts w:ascii="Bookman Old Style" w:hAnsi="Bookman Old Style"/>
          <w:sz w:val="24"/>
          <w:szCs w:val="24"/>
        </w:rPr>
      </w:pPr>
      <w:bookmarkEnd w:id="143"/>
      <w:r w:rsidRPr="00A70891">
        <w:rPr>
          <w:rFonts w:ascii="Bookman Old Style" w:hAnsi="Bookman Old Style"/>
          <w:sz w:val="24"/>
          <w:szCs w:val="24"/>
        </w:rPr>
        <w:t>§ 4</w:t>
      </w:r>
    </w:p>
    <w:p w:rsidR="00860BE1" w:rsidRPr="00A70891" w:rsidP="007E2A72">
      <w:pPr>
        <w:spacing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rsidR="00860BE1" w:rsidRPr="00A70891" w:rsidP="000E5A24">
      <w:pPr>
        <w:pStyle w:val="ListParagraph"/>
        <w:numPr>
          <w:ilvl w:val="2"/>
          <w:numId w:val="62"/>
        </w:numPr>
        <w:tabs>
          <w:tab w:val="left" w:pos="426"/>
          <w:tab w:val="clear" w:pos="2160"/>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rsidR="00860BE1" w:rsidRPr="00A70891" w:rsidP="000E5A24">
      <w:pPr>
        <w:pStyle w:val="ListParagraph"/>
        <w:numPr>
          <w:ilvl w:val="0"/>
          <w:numId w:val="64"/>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rsidR="00860BE1" w:rsidRPr="00A70891" w:rsidP="000E5A24">
      <w:pPr>
        <w:pStyle w:val="ListParagraph"/>
        <w:numPr>
          <w:ilvl w:val="0"/>
          <w:numId w:val="63"/>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rsidR="00860BE1" w:rsidRPr="00C15DE1" w:rsidP="007E2A72">
      <w:pPr>
        <w:pStyle w:val="ListParagraph"/>
        <w:tabs>
          <w:tab w:val="left" w:pos="851"/>
          <w:tab w:val="left" w:pos="1276"/>
        </w:tabs>
        <w:spacing w:line="276" w:lineRule="auto"/>
        <w:jc w:val="center"/>
        <w:rPr>
          <w:rFonts w:ascii="Bookman Old Style" w:hAnsi="Bookman Old Style"/>
          <w:i/>
        </w:rPr>
      </w:pPr>
      <w:r w:rsidRPr="00C15DE1">
        <w:rPr>
          <w:rFonts w:ascii="Bookman Old Style" w:hAnsi="Bookman Old Style"/>
          <w:i/>
          <w:spacing w:val="-6"/>
        </w:rPr>
        <w:t>(imię i nazwisko, stanowisko, telefon, adres poczty elektronicznej)</w:t>
      </w:r>
    </w:p>
    <w:p w:rsidR="00860BE1" w:rsidRPr="00A70891" w:rsidP="007E2A72">
      <w:pPr>
        <w:tabs>
          <w:tab w:val="left" w:pos="851"/>
        </w:tabs>
        <w:autoSpaceDE/>
        <w:spacing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rsidR="00860BE1" w:rsidRPr="00A70891" w:rsidP="000E5A24">
      <w:pPr>
        <w:pStyle w:val="ListParagraph"/>
        <w:numPr>
          <w:ilvl w:val="0"/>
          <w:numId w:val="64"/>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rsidR="00860BE1" w:rsidRPr="00A70891" w:rsidP="000E5A24">
      <w:pPr>
        <w:pStyle w:val="ListParagraph"/>
        <w:numPr>
          <w:ilvl w:val="0"/>
          <w:numId w:val="63"/>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t>…………………………………….. …………………..@.............................................</w:t>
      </w:r>
    </w:p>
    <w:p w:rsidR="00860BE1" w:rsidRPr="00C15DE1" w:rsidP="007E2A72">
      <w:pPr>
        <w:tabs>
          <w:tab w:val="left" w:pos="851"/>
          <w:tab w:val="left" w:pos="1276"/>
        </w:tabs>
        <w:spacing w:line="276" w:lineRule="auto"/>
        <w:ind w:left="426"/>
        <w:jc w:val="center"/>
        <w:rPr>
          <w:rFonts w:ascii="Bookman Old Style" w:hAnsi="Bookman Old Style"/>
          <w:i/>
        </w:rPr>
      </w:pPr>
      <w:r w:rsidRPr="00C15DE1">
        <w:rPr>
          <w:rFonts w:ascii="Bookman Old Style" w:hAnsi="Bookman Old Style"/>
          <w:i/>
          <w:spacing w:val="-6"/>
        </w:rPr>
        <w:t>(imię i nazwisko, stanowisko, telefon, adres poczty elektronicznej)</w:t>
      </w:r>
    </w:p>
    <w:p w:rsidR="00860BE1" w:rsidRPr="00A70891" w:rsidP="007E2A72">
      <w:pPr>
        <w:autoSpaceDE/>
        <w:spacing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rsidR="00860BE1" w:rsidRPr="00A70891" w:rsidP="000E5A24">
      <w:pPr>
        <w:pStyle w:val="Style7"/>
        <w:widowControl/>
        <w:numPr>
          <w:ilvl w:val="2"/>
          <w:numId w:val="62"/>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rsidR="00860BE1" w:rsidRPr="00A70891" w:rsidP="007E2A72">
      <w:pPr>
        <w:spacing w:line="276" w:lineRule="auto"/>
        <w:jc w:val="center"/>
        <w:rPr>
          <w:rFonts w:ascii="Bookman Old Style" w:hAnsi="Bookman Old Style"/>
          <w:sz w:val="24"/>
          <w:szCs w:val="24"/>
        </w:rPr>
      </w:pPr>
      <w:r w:rsidRPr="00A70891">
        <w:rPr>
          <w:rFonts w:ascii="Bookman Old Style" w:hAnsi="Bookman Old Style"/>
          <w:sz w:val="24"/>
          <w:szCs w:val="24"/>
        </w:rPr>
        <w:t>§ 5</w:t>
      </w:r>
    </w:p>
    <w:p w:rsidR="00860BE1" w:rsidRPr="00A70891" w:rsidP="007E2A72">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Termin gwarancji</w:t>
      </w:r>
      <w:r>
        <w:rPr>
          <w:rFonts w:ascii="Bookman Old Style" w:hAnsi="Bookman Old Style"/>
          <w:sz w:val="24"/>
          <w:szCs w:val="24"/>
          <w:u w:val="single"/>
        </w:rPr>
        <w:t xml:space="preserve"> (ważności)</w:t>
      </w:r>
    </w:p>
    <w:p w:rsidR="00860BE1" w:rsidRPr="00C33138" w:rsidP="00632C60">
      <w:pPr>
        <w:pStyle w:val="ListParagraph"/>
        <w:numPr>
          <w:ilvl w:val="2"/>
          <w:numId w:val="66"/>
        </w:numPr>
        <w:tabs>
          <w:tab w:val="clear" w:pos="2160"/>
        </w:tabs>
        <w:suppressAutoHyphens/>
        <w:autoSpaceDE/>
        <w:autoSpaceDN/>
        <w:spacing w:before="0" w:line="276" w:lineRule="auto"/>
        <w:ind w:left="426"/>
        <w:rPr>
          <w:rFonts w:ascii="Bookman Old Style" w:hAnsi="Bookman Old Style"/>
          <w:sz w:val="24"/>
          <w:szCs w:val="24"/>
        </w:rPr>
      </w:pPr>
      <w:r w:rsidRPr="00C33138">
        <w:rPr>
          <w:rFonts w:ascii="Bookman Old Style" w:hAnsi="Bookman Old Style"/>
          <w:sz w:val="24"/>
          <w:szCs w:val="24"/>
        </w:rPr>
        <w:t>Wykonawca udziela Zamawiającemu gwarancji</w:t>
      </w:r>
      <w:r>
        <w:rPr>
          <w:rFonts w:ascii="Bookman Old Style" w:hAnsi="Bookman Old Style"/>
          <w:sz w:val="24"/>
          <w:szCs w:val="24"/>
        </w:rPr>
        <w:t xml:space="preserve"> (ważności)</w:t>
      </w:r>
      <w:r w:rsidRPr="00C33138">
        <w:rPr>
          <w:rFonts w:ascii="Bookman Old Style" w:hAnsi="Bookman Old Style"/>
          <w:sz w:val="24"/>
          <w:szCs w:val="24"/>
        </w:rPr>
        <w:t xml:space="preserve"> na dostarczony przedmiot zamówienia, zgodnie z treścią Załącznika nr 1 do niniejszej umowy.</w:t>
      </w:r>
    </w:p>
    <w:p w:rsidR="00860BE1" w:rsidRPr="00C33138" w:rsidP="00632C60">
      <w:pPr>
        <w:pStyle w:val="ListParagraph"/>
        <w:numPr>
          <w:ilvl w:val="2"/>
          <w:numId w:val="66"/>
        </w:numPr>
        <w:tabs>
          <w:tab w:val="clear" w:pos="2160"/>
        </w:tabs>
        <w:suppressAutoHyphens/>
        <w:autoSpaceDE/>
        <w:autoSpaceDN/>
        <w:spacing w:before="0" w:line="276" w:lineRule="auto"/>
        <w:ind w:left="426"/>
        <w:rPr>
          <w:rFonts w:ascii="Bookman Old Style" w:hAnsi="Bookman Old Style"/>
          <w:sz w:val="24"/>
          <w:szCs w:val="24"/>
        </w:rPr>
      </w:pPr>
      <w:r w:rsidRPr="00C33138">
        <w:rPr>
          <w:rFonts w:ascii="Bookman Old Style" w:hAnsi="Bookman Old Style"/>
          <w:sz w:val="24"/>
          <w:szCs w:val="24"/>
        </w:rPr>
        <w:t>W przypadku dostarczenia przedmiotu umowy posiadającego wady lub wskazującego braki ilościowe, Zamawiający sporządzi na tę okoliczność protokół i zawiadomi  niezwłocznie Wykonawcę.</w:t>
      </w:r>
    </w:p>
    <w:p w:rsidR="00860BE1" w:rsidRPr="00A70891" w:rsidP="00632C60">
      <w:pPr>
        <w:pStyle w:val="ListParagraph"/>
        <w:numPr>
          <w:ilvl w:val="2"/>
          <w:numId w:val="66"/>
        </w:numPr>
        <w:tabs>
          <w:tab w:val="clear" w:pos="2160"/>
        </w:tabs>
        <w:suppressAutoHyphens/>
        <w:autoSpaceDE/>
        <w:autoSpaceDN/>
        <w:spacing w:before="0" w:line="276" w:lineRule="auto"/>
        <w:ind w:left="426"/>
        <w:rPr>
          <w:rFonts w:ascii="Bookman Old Style" w:hAnsi="Bookman Old Style"/>
          <w:sz w:val="24"/>
          <w:szCs w:val="24"/>
        </w:rPr>
      </w:pPr>
      <w:r w:rsidRPr="00C33138">
        <w:rPr>
          <w:rFonts w:ascii="Bookman Old Style" w:hAnsi="Bookman Old Style"/>
          <w:sz w:val="24"/>
          <w:szCs w:val="24"/>
        </w:rPr>
        <w:t>Zamawiający ma obowiązek zawiadomienia Wykonawcy o zaistniałej wadzie przedmiotu umowy</w:t>
      </w:r>
      <w:r w:rsidRPr="00A70891">
        <w:rPr>
          <w:rFonts w:ascii="Bookman Old Style" w:hAnsi="Bookman Old Style"/>
          <w:sz w:val="24"/>
          <w:szCs w:val="24"/>
        </w:rPr>
        <w:t xml:space="preserve"> w ciągu 7 dni od dnia jej stwierdzenia.</w:t>
      </w:r>
    </w:p>
    <w:p w:rsidR="00860BE1" w:rsidRPr="00A70891" w:rsidP="00632C60">
      <w:pPr>
        <w:pStyle w:val="ListParagraph"/>
        <w:numPr>
          <w:ilvl w:val="2"/>
          <w:numId w:val="66"/>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Wykonawca uznaje za skuteczne doręczone zawiadomienie, o którym mowa w § 5 ust. 3 przesłane drogą mailową, na adres wskazany w § 4 ust. 1 pkt 2 umowy.</w:t>
      </w:r>
    </w:p>
    <w:p w:rsidR="00860BE1" w:rsidRPr="00B60E25" w:rsidP="00632C60">
      <w:pPr>
        <w:pStyle w:val="ListParagraph"/>
        <w:numPr>
          <w:ilvl w:val="2"/>
          <w:numId w:val="66"/>
        </w:numPr>
        <w:tabs>
          <w:tab w:val="clear" w:pos="2160"/>
        </w:tabs>
        <w:suppressAutoHyphens/>
        <w:autoSpaceDE/>
        <w:autoSpaceDN/>
        <w:spacing w:before="0" w:line="276" w:lineRule="auto"/>
        <w:ind w:left="426"/>
        <w:rPr>
          <w:rFonts w:ascii="Bookman Old Style" w:hAnsi="Bookman Old Style"/>
          <w:sz w:val="24"/>
          <w:szCs w:val="24"/>
        </w:rPr>
      </w:pPr>
      <w:r w:rsidRPr="00A70891">
        <w:rPr>
          <w:rFonts w:ascii="Bookman Old Style" w:hAnsi="Bookman Old Style"/>
          <w:sz w:val="24"/>
          <w:szCs w:val="24"/>
        </w:rPr>
        <w:t>Wykonawca zobowiązuje się do uwzględnienia reklamacji wad przedmiotu umowy w terminie 14 dni od dnia pisemnego zgłoszenia reklamacji przez Zamawiającego.</w:t>
      </w:r>
    </w:p>
    <w:p w:rsidR="00860BE1" w:rsidRPr="00A70891" w:rsidP="007E2A72">
      <w:pPr>
        <w:autoSpaceDE/>
        <w:spacing w:line="276" w:lineRule="auto"/>
        <w:jc w:val="center"/>
        <w:rPr>
          <w:rFonts w:ascii="Bookman Old Style" w:hAnsi="Bookman Old Style"/>
          <w:sz w:val="24"/>
          <w:szCs w:val="24"/>
        </w:rPr>
      </w:pPr>
      <w:r w:rsidRPr="00A70891">
        <w:rPr>
          <w:rFonts w:ascii="Bookman Old Style" w:hAnsi="Bookman Old Style"/>
          <w:sz w:val="24"/>
          <w:szCs w:val="24"/>
        </w:rPr>
        <w:t>§ 6</w:t>
      </w:r>
    </w:p>
    <w:p w:rsidR="00860BE1" w:rsidRPr="00A70891" w:rsidP="007E2A72">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Wynagrodzenie </w:t>
      </w:r>
    </w:p>
    <w:p w:rsidR="00860BE1" w:rsidRPr="0002577F" w:rsidP="000E5A24">
      <w:pPr>
        <w:numPr>
          <w:ilvl w:val="0"/>
          <w:numId w:val="61"/>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Strony ustalają, wynagrodzenie za  realizację przedmiotu zamówienia w wysokości </w:t>
      </w:r>
      <w:r w:rsidRPr="0002577F">
        <w:rPr>
          <w:rFonts w:ascii="Bookman Old Style" w:hAnsi="Bookman Old Style"/>
          <w:b/>
          <w:sz w:val="24"/>
          <w:szCs w:val="24"/>
          <w:vertAlign w:val="subscript"/>
        </w:rPr>
        <w:t>………………</w:t>
      </w:r>
      <w:r>
        <w:rPr>
          <w:rFonts w:ascii="Bookman Old Style" w:hAnsi="Bookman Old Style"/>
          <w:b/>
          <w:sz w:val="24"/>
          <w:szCs w:val="24"/>
          <w:vertAlign w:val="subscript"/>
        </w:rPr>
        <w:t>……………………………….</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Pr>
          <w:rFonts w:ascii="Bookman Old Style" w:hAnsi="Bookman Old Style"/>
          <w:b/>
          <w:sz w:val="24"/>
          <w:szCs w:val="24"/>
          <w:vertAlign w:val="subscript"/>
        </w:rPr>
        <w:t>……………………………</w:t>
      </w:r>
      <w:r w:rsidRPr="0002577F">
        <w:rPr>
          <w:rFonts w:ascii="Bookman Old Style" w:hAnsi="Bookman Old Style"/>
          <w:b/>
          <w:sz w:val="24"/>
          <w:szCs w:val="24"/>
          <w:vertAlign w:val="subscript"/>
        </w:rPr>
        <w:t>…………………….</w:t>
      </w:r>
      <w:r w:rsidRPr="0002577F">
        <w:rPr>
          <w:rFonts w:ascii="Bookman Old Style" w:hAnsi="Bookman Old Style"/>
          <w:sz w:val="24"/>
          <w:szCs w:val="24"/>
        </w:rPr>
        <w:t>)</w:t>
      </w:r>
      <w:r>
        <w:rPr>
          <w:rFonts w:ascii="Bookman Old Style" w:hAnsi="Bookman Old Style"/>
          <w:sz w:val="24"/>
          <w:szCs w:val="24"/>
        </w:rPr>
        <w:t>.</w:t>
      </w:r>
    </w:p>
    <w:p w:rsidR="00860BE1" w:rsidRPr="00420DBE" w:rsidP="000E5A24">
      <w:pPr>
        <w:numPr>
          <w:ilvl w:val="0"/>
          <w:numId w:val="61"/>
        </w:numPr>
        <w:autoSpaceDE/>
        <w:autoSpaceDN/>
        <w:spacing w:before="0" w:line="276" w:lineRule="auto"/>
        <w:rPr>
          <w:rFonts w:ascii="Bookman Old Style" w:hAnsi="Bookman Old Style"/>
          <w:sz w:val="24"/>
          <w:szCs w:val="24"/>
        </w:rPr>
      </w:pPr>
      <w:r w:rsidRPr="00420DBE">
        <w:rPr>
          <w:rFonts w:ascii="Bookman Old Style" w:hAnsi="Bookman Old Style"/>
          <w:bCs/>
          <w:sz w:val="24"/>
          <w:szCs w:val="24"/>
        </w:rPr>
        <w:t>Wynagrodzenie określone w ust. 1</w:t>
      </w:r>
      <w:r>
        <w:rPr>
          <w:rFonts w:ascii="Bookman Old Style" w:hAnsi="Bookman Old Style"/>
          <w:bCs/>
          <w:sz w:val="24"/>
          <w:szCs w:val="24"/>
        </w:rPr>
        <w:t xml:space="preserve"> </w:t>
      </w:r>
      <w:r w:rsidRPr="00420DBE">
        <w:rPr>
          <w:rFonts w:ascii="Bookman Old Style" w:hAnsi="Bookman Old Style"/>
          <w:bCs/>
          <w:sz w:val="24"/>
          <w:szCs w:val="24"/>
        </w:rPr>
        <w:t>obejmuje także koszty, jakie zostaną poniesione przez Wykonawcę dla wykonania zadań związanych z realizacją przedmiotu zamówienia</w:t>
      </w:r>
      <w:r>
        <w:rPr>
          <w:rFonts w:ascii="Bookman Old Style" w:hAnsi="Bookman Old Style"/>
          <w:sz w:val="24"/>
          <w:szCs w:val="24"/>
        </w:rPr>
        <w:t>.</w:t>
      </w:r>
    </w:p>
    <w:p w:rsidR="00860BE1" w:rsidRPr="0002577F" w:rsidP="000E5A24">
      <w:pPr>
        <w:numPr>
          <w:ilvl w:val="0"/>
          <w:numId w:val="61"/>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Maksymalne wynagrodzenie brutto podane w ust. 1 może ulec zmianie tylko w sytuacji </w:t>
      </w:r>
      <w:r w:rsidRPr="001B3156">
        <w:rPr>
          <w:rFonts w:ascii="Bookman Old Style" w:hAnsi="Bookman Old Style"/>
          <w:sz w:val="24"/>
          <w:szCs w:val="24"/>
        </w:rPr>
        <w:t>określonych w § 11 ust. 2 umowy.</w:t>
      </w:r>
    </w:p>
    <w:p w:rsidR="00860BE1" w:rsidP="000E5A24">
      <w:pPr>
        <w:pStyle w:val="ListParagraph"/>
        <w:numPr>
          <w:ilvl w:val="0"/>
          <w:numId w:val="61"/>
        </w:numPr>
        <w:suppressAutoHyphens/>
        <w:autoSpaceDE/>
        <w:autoSpaceDN/>
        <w:spacing w:before="0" w:line="276" w:lineRule="auto"/>
        <w:rPr>
          <w:rFonts w:ascii="Bookman Old Style" w:hAnsi="Bookman Old Style"/>
          <w:sz w:val="24"/>
          <w:szCs w:val="24"/>
        </w:rPr>
      </w:pPr>
      <w:r w:rsidRPr="0002577F">
        <w:rPr>
          <w:rFonts w:ascii="Bookman Old Style" w:hAnsi="Bookman Old Style"/>
          <w:sz w:val="24"/>
          <w:szCs w:val="24"/>
        </w:rPr>
        <w:t>Wykonawca oświadcza, że podane przez niego konto znajduje się na białej liście podatników VAT i jest ono kontem firmowym. W przeciwnym wypadku wyraża zgodę na brak zapłaty za dostawę, której dotyczy faktura.</w:t>
      </w:r>
    </w:p>
    <w:p w:rsidR="00860BE1" w:rsidRPr="00A70891" w:rsidP="007E2A72">
      <w:pPr>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7</w:t>
      </w:r>
    </w:p>
    <w:p w:rsidR="00860BE1" w:rsidRPr="00A70891" w:rsidP="00385040">
      <w:pPr>
        <w:autoSpaceDE/>
        <w:spacing w:before="0"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rsidR="00860BE1" w:rsidRPr="00A70891" w:rsidP="000E5A24">
      <w:pPr>
        <w:pStyle w:val="Header"/>
        <w:numPr>
          <w:ilvl w:val="0"/>
          <w:numId w:val="60"/>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8B5A65">
        <w:rPr>
          <w:rFonts w:ascii="Bookman Old Style" w:hAnsi="Bookman Old Style"/>
          <w:sz w:val="24"/>
          <w:szCs w:val="24"/>
        </w:rPr>
        <w:t>Rozliczenie dostawy nastąpi na podstawie fakt</w:t>
      </w:r>
      <w:r>
        <w:rPr>
          <w:rFonts w:ascii="Bookman Old Style" w:hAnsi="Bookman Old Style"/>
          <w:sz w:val="24"/>
          <w:szCs w:val="24"/>
        </w:rPr>
        <w:t>ur</w:t>
      </w:r>
      <w:r w:rsidRPr="008B5A65">
        <w:rPr>
          <w:rFonts w:ascii="Bookman Old Style" w:hAnsi="Bookman Old Style"/>
          <w:sz w:val="24"/>
          <w:szCs w:val="24"/>
        </w:rPr>
        <w:t xml:space="preserve"> dostarczon</w:t>
      </w:r>
      <w:r>
        <w:rPr>
          <w:rFonts w:ascii="Bookman Old Style" w:hAnsi="Bookman Old Style"/>
          <w:sz w:val="24"/>
          <w:szCs w:val="24"/>
        </w:rPr>
        <w:t>ych</w:t>
      </w:r>
      <w:r w:rsidRPr="008B5A65">
        <w:rPr>
          <w:rFonts w:ascii="Bookman Old Style" w:hAnsi="Bookman Old Style"/>
          <w:sz w:val="24"/>
          <w:szCs w:val="24"/>
        </w:rPr>
        <w:t xml:space="preserve"> do siedziby Zamawiającego</w:t>
      </w:r>
      <w:r w:rsidRPr="00A70891">
        <w:rPr>
          <w:rFonts w:ascii="Bookman Old Style" w:hAnsi="Bookman Old Style"/>
          <w:sz w:val="24"/>
          <w:szCs w:val="24"/>
        </w:rPr>
        <w:t>.</w:t>
      </w:r>
    </w:p>
    <w:p w:rsidR="00860BE1" w:rsidRPr="00A70891" w:rsidP="000E5A24">
      <w:pPr>
        <w:pStyle w:val="Header"/>
        <w:numPr>
          <w:ilvl w:val="0"/>
          <w:numId w:val="60"/>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cs="Calibri"/>
          <w:sz w:val="24"/>
          <w:szCs w:val="24"/>
        </w:rPr>
        <w:t xml:space="preserve">Podstawą do wystawienia faktury jest </w:t>
      </w:r>
      <w:r w:rsidRPr="00A6728A">
        <w:rPr>
          <w:rFonts w:ascii="Bookman Old Style" w:hAnsi="Bookman Old Style" w:cs="Calibri"/>
          <w:sz w:val="24"/>
          <w:szCs w:val="24"/>
        </w:rPr>
        <w:t xml:space="preserve">protokół odbioru (Załącznik nr </w:t>
      </w:r>
      <w:r>
        <w:rPr>
          <w:rFonts w:ascii="Bookman Old Style" w:hAnsi="Bookman Old Style" w:cs="Calibri"/>
          <w:sz w:val="24"/>
          <w:szCs w:val="24"/>
        </w:rPr>
        <w:t>2</w:t>
      </w:r>
      <w:r w:rsidRPr="00A6728A">
        <w:rPr>
          <w:rFonts w:ascii="Bookman Old Style" w:hAnsi="Bookman Old Style" w:cs="Calibri"/>
          <w:sz w:val="24"/>
          <w:szCs w:val="24"/>
        </w:rPr>
        <w:t>) podpisany bez istotnych uwag i zastrzeżeń przez upoważnionych przedstawicieli Zamawiającego i Wykonawcy.</w:t>
      </w:r>
    </w:p>
    <w:p w:rsidR="00860BE1" w:rsidRPr="00A70891" w:rsidP="000E5A24">
      <w:pPr>
        <w:pStyle w:val="Header"/>
        <w:numPr>
          <w:ilvl w:val="0"/>
          <w:numId w:val="60"/>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Faktur</w:t>
      </w:r>
      <w:r>
        <w:rPr>
          <w:rFonts w:ascii="Bookman Old Style" w:hAnsi="Bookman Old Style"/>
          <w:sz w:val="24"/>
          <w:szCs w:val="24"/>
        </w:rPr>
        <w:t>a</w:t>
      </w:r>
      <w:r w:rsidRPr="00A70891">
        <w:rPr>
          <w:rFonts w:ascii="Bookman Old Style" w:hAnsi="Bookman Old Style"/>
          <w:sz w:val="24"/>
          <w:szCs w:val="24"/>
        </w:rPr>
        <w:t xml:space="preserve"> uregulowan</w:t>
      </w:r>
      <w:r>
        <w:rPr>
          <w:rFonts w:ascii="Bookman Old Style" w:hAnsi="Bookman Old Style"/>
          <w:sz w:val="24"/>
          <w:szCs w:val="24"/>
        </w:rPr>
        <w:t>a</w:t>
      </w:r>
      <w:r w:rsidRPr="00A70891">
        <w:rPr>
          <w:rFonts w:ascii="Bookman Old Style" w:hAnsi="Bookman Old Style"/>
          <w:sz w:val="24"/>
          <w:szCs w:val="24"/>
        </w:rPr>
        <w:t xml:space="preserve"> zostan</w:t>
      </w:r>
      <w:r>
        <w:rPr>
          <w:rFonts w:ascii="Bookman Old Style" w:hAnsi="Bookman Old Style"/>
          <w:sz w:val="24"/>
          <w:szCs w:val="24"/>
        </w:rPr>
        <w:t>ie</w:t>
      </w:r>
      <w:r w:rsidRPr="00A70891">
        <w:rPr>
          <w:rFonts w:ascii="Bookman Old Style" w:hAnsi="Bookman Old Style"/>
          <w:sz w:val="24"/>
          <w:szCs w:val="24"/>
        </w:rPr>
        <w:t xml:space="preserve"> w terminie 30 dni od </w:t>
      </w:r>
      <w:r w:rsidRPr="00A70891">
        <w:rPr>
          <w:rFonts w:ascii="Bookman Old Style" w:hAnsi="Bookman Old Style" w:cs="Calibri"/>
          <w:sz w:val="24"/>
          <w:szCs w:val="24"/>
        </w:rPr>
        <w:t>otrzymania przez Zamawiającego prawidłowo wystawion</w:t>
      </w:r>
      <w:r>
        <w:rPr>
          <w:rFonts w:ascii="Bookman Old Style" w:hAnsi="Bookman Old Style" w:cs="Calibri"/>
          <w:sz w:val="24"/>
          <w:szCs w:val="24"/>
        </w:rPr>
        <w:t>ej</w:t>
      </w:r>
      <w:r w:rsidRPr="00A70891">
        <w:rPr>
          <w:rFonts w:ascii="Bookman Old Style" w:hAnsi="Bookman Old Style" w:cs="Calibri"/>
          <w:sz w:val="24"/>
          <w:szCs w:val="24"/>
        </w:rPr>
        <w:t xml:space="preserve"> faktur</w:t>
      </w:r>
      <w:r>
        <w:rPr>
          <w:rFonts w:ascii="Bookman Old Style" w:hAnsi="Bookman Old Style" w:cs="Calibri"/>
          <w:sz w:val="24"/>
          <w:szCs w:val="24"/>
        </w:rPr>
        <w:t>y</w:t>
      </w:r>
      <w:r w:rsidRPr="00A70891">
        <w:rPr>
          <w:rFonts w:ascii="Bookman Old Style" w:hAnsi="Bookman Old Style" w:cs="Calibri"/>
          <w:sz w:val="24"/>
          <w:szCs w:val="24"/>
        </w:rPr>
        <w:t>, na numer rachunku bankowego wskazan</w:t>
      </w:r>
      <w:r>
        <w:rPr>
          <w:rFonts w:ascii="Bookman Old Style" w:hAnsi="Bookman Old Style" w:cs="Calibri"/>
          <w:sz w:val="24"/>
          <w:szCs w:val="24"/>
        </w:rPr>
        <w:t>ego</w:t>
      </w:r>
      <w:r w:rsidRPr="00A70891">
        <w:rPr>
          <w:rFonts w:ascii="Bookman Old Style" w:hAnsi="Bookman Old Style" w:cs="Calibri"/>
          <w:sz w:val="24"/>
          <w:szCs w:val="24"/>
        </w:rPr>
        <w:t xml:space="preserve"> na faktur</w:t>
      </w:r>
      <w:r>
        <w:rPr>
          <w:rFonts w:ascii="Bookman Old Style" w:hAnsi="Bookman Old Style" w:cs="Calibri"/>
          <w:sz w:val="24"/>
          <w:szCs w:val="24"/>
        </w:rPr>
        <w:t>ze</w:t>
      </w:r>
      <w:r w:rsidRPr="00A70891">
        <w:rPr>
          <w:rFonts w:ascii="Bookman Old Style" w:hAnsi="Bookman Old Style" w:cs="Calibri"/>
          <w:sz w:val="24"/>
          <w:szCs w:val="24"/>
        </w:rPr>
        <w:t>. Za datę zapłaty uważa się dzień, w którym Zamawiający zleci bankowi wykonanie przelewu.</w:t>
      </w:r>
    </w:p>
    <w:p w:rsidR="00860BE1" w:rsidP="000E5A24">
      <w:pPr>
        <w:pStyle w:val="Header"/>
        <w:numPr>
          <w:ilvl w:val="0"/>
          <w:numId w:val="60"/>
        </w:numPr>
        <w:tabs>
          <w:tab w:val="num" w:pos="426"/>
          <w:tab w:val="clear" w:pos="720"/>
          <w:tab w:val="clear" w:pos="4536"/>
          <w:tab w:val="clear" w:pos="9072"/>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opóźnienia w płatnościach, o których mowa powyżej przez Zamawiającego na rzecz Wykonawcy, Wykonawcy przysługuje prawo naliczania odsetek ustawowych za każdy dzień opóźnienia.</w:t>
      </w:r>
    </w:p>
    <w:p w:rsidR="00860BE1" w:rsidRPr="00C964CD" w:rsidP="00A6728A">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Pr>
          <w:rFonts w:ascii="Bookman Old Style" w:hAnsi="Bookman Old Style"/>
          <w:sz w:val="24"/>
          <w:szCs w:val="24"/>
          <w:lang w:eastAsia="ar-SA"/>
        </w:rPr>
        <w:t>8</w:t>
      </w:r>
    </w:p>
    <w:p w:rsidR="00860BE1" w:rsidRPr="00C964CD" w:rsidP="00A6728A">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r w:rsidRPr="00C964CD">
        <w:rPr>
          <w:rFonts w:ascii="Bookman Old Style" w:hAnsi="Bookman Old Style" w:cs="Calibri"/>
          <w:sz w:val="24"/>
          <w:szCs w:val="24"/>
          <w:u w:val="single"/>
          <w:lang w:eastAsia="en-US"/>
        </w:rPr>
        <w:t>KSeF</w:t>
      </w:r>
    </w:p>
    <w:p w:rsidR="00860BE1" w:rsidRPr="00C964CD" w:rsidP="000E5A24">
      <w:pPr>
        <w:numPr>
          <w:ilvl w:val="1"/>
          <w:numId w:val="61"/>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Poniższe postanowienia będą miały zastosowanie od dnia, w którym Wykonawca zostanie zobowiązany do wystawiania i udostępnienia Zamawiającemu faktur ustrukturyzowanych przy użyciu Krajowego Systemu e-Faktur (dalej: </w:t>
      </w:r>
      <w:r w:rsidRPr="00C964CD">
        <w:rPr>
          <w:rFonts w:ascii="Bookman Old Style" w:hAnsi="Bookman Old Style"/>
          <w:sz w:val="24"/>
          <w:szCs w:val="24"/>
        </w:rPr>
        <w:t>KSeF</w:t>
      </w:r>
      <w:r w:rsidRPr="00C964CD">
        <w:rPr>
          <w:rFonts w:ascii="Bookman Old Style" w:hAnsi="Bookman Old Style"/>
          <w:sz w:val="24"/>
          <w:szCs w:val="24"/>
        </w:rPr>
        <w:t>) na podstawie przepisów ustawy z dnia 11 marca 2004r. o podatku od towarów i usług (</w:t>
      </w:r>
      <w:r w:rsidRPr="00385040">
        <w:rPr>
          <w:rFonts w:ascii="Bookman Old Style" w:hAnsi="Bookman Old Style"/>
          <w:sz w:val="24"/>
          <w:szCs w:val="24"/>
        </w:rPr>
        <w:t>dalej: ustawa o VAT</w:t>
      </w:r>
      <w:r w:rsidRPr="00C964CD">
        <w:rPr>
          <w:rFonts w:ascii="Bookman Old Style" w:hAnsi="Bookman Old Style"/>
          <w:sz w:val="24"/>
          <w:szCs w:val="24"/>
        </w:rPr>
        <w:t>) i od tego dnia będą miały pierwszeństwo w przypadku rozbieżności z innymi postanowieniami niniejszej Umowy.</w:t>
      </w:r>
    </w:p>
    <w:p w:rsidR="00860BE1" w:rsidRPr="00C964CD" w:rsidP="000E5A24">
      <w:pPr>
        <w:numPr>
          <w:ilvl w:val="1"/>
          <w:numId w:val="61"/>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w:t>
      </w:r>
      <w:r w:rsidRPr="00C964CD">
        <w:rPr>
          <w:rFonts w:ascii="Bookman Old Style" w:hAnsi="Bookman Old Style"/>
          <w:sz w:val="24"/>
          <w:szCs w:val="24"/>
        </w:rPr>
        <w:t>KSeF</w:t>
      </w:r>
      <w:r w:rsidRPr="00C964CD">
        <w:rPr>
          <w:rFonts w:ascii="Bookman Old Style" w:hAnsi="Bookman Old Style"/>
          <w:sz w:val="24"/>
          <w:szCs w:val="24"/>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rsidR="00860BE1" w:rsidRPr="00C964CD" w:rsidP="000E5A24">
      <w:pPr>
        <w:numPr>
          <w:ilvl w:val="1"/>
          <w:numId w:val="61"/>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Pr>
          <w:rFonts w:ascii="Bookman Old Style" w:hAnsi="Bookman Old Style"/>
          <w:sz w:val="24"/>
          <w:szCs w:val="24"/>
        </w:rPr>
        <w:t xml:space="preserve">7 </w:t>
      </w:r>
      <w:r w:rsidRPr="00C964CD">
        <w:rPr>
          <w:rFonts w:ascii="Bookman Old Style" w:hAnsi="Bookman Old Style"/>
          <w:sz w:val="24"/>
          <w:szCs w:val="24"/>
        </w:rPr>
        <w:t xml:space="preserve">ust. </w:t>
      </w:r>
      <w:r>
        <w:rPr>
          <w:rFonts w:ascii="Bookman Old Style" w:hAnsi="Bookman Old Style"/>
          <w:sz w:val="24"/>
          <w:szCs w:val="24"/>
        </w:rPr>
        <w:t>3</w:t>
      </w:r>
      <w:r w:rsidRPr="00C964CD">
        <w:rPr>
          <w:rFonts w:ascii="Bookman Old Style" w:hAnsi="Bookman Old Style"/>
          <w:sz w:val="24"/>
          <w:szCs w:val="24"/>
        </w:rPr>
        <w:t xml:space="preserve"> </w:t>
      </w:r>
      <w:r>
        <w:rPr>
          <w:rFonts w:ascii="Bookman Old Style" w:hAnsi="Bookman Old Style"/>
          <w:sz w:val="24"/>
          <w:szCs w:val="24"/>
        </w:rPr>
        <w:t>u</w:t>
      </w:r>
      <w:r w:rsidRPr="00C964CD">
        <w:rPr>
          <w:rFonts w:ascii="Bookman Old Style" w:hAnsi="Bookman Old Style"/>
          <w:sz w:val="24"/>
          <w:szCs w:val="24"/>
        </w:rPr>
        <w:t>mowy.</w:t>
      </w:r>
    </w:p>
    <w:p w:rsidR="00860BE1" w:rsidRPr="00C964CD" w:rsidP="000E5A24">
      <w:pPr>
        <w:numPr>
          <w:ilvl w:val="1"/>
          <w:numId w:val="61"/>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 datę wystawienia faktury ustrukturyzowanej uznaje się datę przesłania faktury przez Wykonawcę do </w:t>
      </w:r>
      <w:r w:rsidRPr="00C964CD">
        <w:rPr>
          <w:rFonts w:ascii="Bookman Old Style" w:hAnsi="Bookman Old Style"/>
          <w:sz w:val="24"/>
          <w:szCs w:val="24"/>
        </w:rPr>
        <w:t>KSeF</w:t>
      </w:r>
      <w:r w:rsidRPr="00C964CD">
        <w:rPr>
          <w:rFonts w:ascii="Bookman Old Style" w:hAnsi="Bookman Old Style"/>
          <w:sz w:val="24"/>
          <w:szCs w:val="24"/>
        </w:rPr>
        <w:t xml:space="preserve">, a w przypadku faktury, o której mowa w art. 106 </w:t>
      </w:r>
      <w:r w:rsidRPr="00C964CD">
        <w:rPr>
          <w:rFonts w:ascii="Bookman Old Style" w:hAnsi="Bookman Old Style"/>
          <w:sz w:val="24"/>
          <w:szCs w:val="24"/>
        </w:rPr>
        <w:t>nda</w:t>
      </w:r>
      <w:r w:rsidRPr="00C964CD">
        <w:rPr>
          <w:rFonts w:ascii="Bookman Old Style" w:hAnsi="Bookman Old Style"/>
          <w:sz w:val="24"/>
          <w:szCs w:val="24"/>
        </w:rPr>
        <w:t xml:space="preserve"> ust. 1 lub ust. 16 ustawy o VAT lub faktur wystawianych w okresie awarii lub niedostępności </w:t>
      </w:r>
      <w:r w:rsidRPr="00C964CD">
        <w:rPr>
          <w:rFonts w:ascii="Bookman Old Style" w:hAnsi="Bookman Old Style"/>
          <w:sz w:val="24"/>
          <w:szCs w:val="24"/>
        </w:rPr>
        <w:t>KSeF</w:t>
      </w:r>
      <w:r w:rsidRPr="00C964CD">
        <w:rPr>
          <w:rFonts w:ascii="Bookman Old Style" w:hAnsi="Bookman Old Style"/>
          <w:sz w:val="24"/>
          <w:szCs w:val="24"/>
        </w:rPr>
        <w:t xml:space="preserve"> – datę wystawienia wskazaną przez Wykonawcę na tej fakturze.</w:t>
      </w:r>
    </w:p>
    <w:p w:rsidR="00860BE1" w:rsidRPr="00C964CD" w:rsidP="000E5A24">
      <w:pPr>
        <w:numPr>
          <w:ilvl w:val="1"/>
          <w:numId w:val="61"/>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 dzień skutecznego doręczenia faktury Zamawiający uznaje się dzień jej otrzymania w rozumieniu przepisów ustawy o VAT; w przypadku faktury ustrukturyzowanej będzie to zatem dzień przydzielenia jej indywidualnego numeru identyfikującego tę fakturę w </w:t>
      </w:r>
      <w:r w:rsidRPr="00C964CD">
        <w:rPr>
          <w:rFonts w:ascii="Bookman Old Style" w:hAnsi="Bookman Old Style"/>
          <w:sz w:val="24"/>
          <w:szCs w:val="24"/>
        </w:rPr>
        <w:t>KSeF</w:t>
      </w:r>
      <w:r w:rsidRPr="00C964CD">
        <w:rPr>
          <w:rFonts w:ascii="Bookman Old Style" w:hAnsi="Bookman Old Style"/>
          <w:sz w:val="24"/>
          <w:szCs w:val="24"/>
        </w:rPr>
        <w:t>.</w:t>
      </w:r>
    </w:p>
    <w:p w:rsidR="00860BE1" w:rsidRPr="00C964CD" w:rsidP="000E5A24">
      <w:pPr>
        <w:numPr>
          <w:ilvl w:val="1"/>
          <w:numId w:val="61"/>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w:t>
      </w:r>
      <w:r w:rsidRPr="00C964CD">
        <w:rPr>
          <w:rFonts w:ascii="Bookman Old Style" w:hAnsi="Bookman Old Style"/>
          <w:sz w:val="24"/>
          <w:szCs w:val="24"/>
        </w:rPr>
        <w:t>KSeF</w:t>
      </w:r>
      <w:r w:rsidRPr="00C964CD">
        <w:rPr>
          <w:rFonts w:ascii="Bookman Old Style" w:hAnsi="Bookman Old Style"/>
          <w:sz w:val="24"/>
          <w:szCs w:val="24"/>
        </w:rPr>
        <w:t xml:space="preserve">, taka faktura może zostać doręczona Zamawiającemu na jeden z następujących adresów: </w:t>
      </w:r>
    </w:p>
    <w:p w:rsidR="00860BE1" w:rsidRPr="00C964CD" w:rsidP="00632C60">
      <w:pPr>
        <w:numPr>
          <w:ilvl w:val="1"/>
          <w:numId w:val="79"/>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 xml:space="preserve">Wojewódzki Inspektorat Weterynarii z siedzibą w Siedlcach ul. Kazimierzowska 29, 08-110 Siedlce (za datę skutecznego doręczenia </w:t>
      </w:r>
      <w:r w:rsidRPr="00C964CD">
        <w:rPr>
          <w:rFonts w:ascii="Bookman Old Style" w:hAnsi="Bookman Old Style"/>
          <w:sz w:val="24"/>
          <w:szCs w:val="24"/>
          <w:lang w:eastAsia="ar-SA"/>
        </w:rPr>
        <w:t>faktury w takim przypadku będzie uznawana data doręczenia Zamawiającemu przesyłki listowej zawierającej ww. fakturę</w:t>
      </w:r>
      <w:r>
        <w:rPr>
          <w:rFonts w:ascii="Bookman Old Style" w:hAnsi="Bookman Old Style"/>
          <w:sz w:val="24"/>
          <w:szCs w:val="24"/>
          <w:lang w:eastAsia="ar-SA"/>
        </w:rPr>
        <w:t xml:space="preserve"> </w:t>
      </w:r>
      <w:r w:rsidRPr="00C964CD">
        <w:rPr>
          <w:rFonts w:ascii="Bookman Old Style" w:hAnsi="Bookman Old Style"/>
          <w:sz w:val="24"/>
          <w:szCs w:val="24"/>
          <w:lang w:eastAsia="ar-SA"/>
        </w:rPr>
        <w:t xml:space="preserve">z zastrzeżeniem, że w przypadku braku odbioru takiej przesyłki faktura będzie uznana za skutecznie doręczoną po upływie 14 dni od pozostawienia pierwszego zawiadomienia o próbie doręczenia takiej przesyłki lub data nadania fakturze numeru identyfikującego </w:t>
      </w:r>
      <w:r w:rsidRPr="00C964CD">
        <w:rPr>
          <w:rFonts w:ascii="Bookman Old Style" w:hAnsi="Bookman Old Style"/>
          <w:sz w:val="24"/>
          <w:szCs w:val="24"/>
          <w:lang w:eastAsia="ar-SA"/>
        </w:rPr>
        <w:t>KSeF</w:t>
      </w:r>
      <w:r w:rsidRPr="00C964CD">
        <w:rPr>
          <w:rFonts w:ascii="Bookman Old Style" w:hAnsi="Bookman Old Style"/>
          <w:sz w:val="24"/>
          <w:szCs w:val="24"/>
          <w:lang w:eastAsia="ar-SA"/>
        </w:rPr>
        <w:t xml:space="preserve"> – w zależności od tego, która z wymienionych sytuacji nastąpi pierwsza.</w:t>
      </w:r>
    </w:p>
    <w:p w:rsidR="00860BE1" w:rsidRPr="00C964CD" w:rsidP="00632C60">
      <w:pPr>
        <w:numPr>
          <w:ilvl w:val="1"/>
          <w:numId w:val="79"/>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t xml:space="preserve">e-mail: </w:t>
      </w:r>
      <w:r>
        <w:fldChar w:fldCharType="begin"/>
      </w:r>
      <w:r>
        <w:instrText xml:space="preserve"> HYPERLINK "mailto:faktury@mazowsze.wiw.gov.pl" </w:instrText>
      </w:r>
      <w:r>
        <w:fldChar w:fldCharType="separate"/>
      </w:r>
      <w:r w:rsidRPr="00C964CD">
        <w:rPr>
          <w:rFonts w:ascii="Bookman Old Style" w:hAnsi="Bookman Old Style"/>
          <w:color w:val="0000FF"/>
          <w:sz w:val="24"/>
          <w:szCs w:val="24"/>
          <w:u w:val="single"/>
          <w:lang w:eastAsia="ar-SA"/>
        </w:rPr>
        <w:t>faktury@mazowsze.wiw.gov.pl</w:t>
      </w:r>
      <w:r>
        <w:fldChar w:fldCharType="end"/>
      </w:r>
      <w:r>
        <w:rPr>
          <w:rFonts w:ascii="Bookman Old Style" w:hAnsi="Bookman Old Style"/>
          <w:sz w:val="24"/>
          <w:szCs w:val="24"/>
          <w:lang w:eastAsia="ar-SA"/>
        </w:rPr>
        <w:t xml:space="preserve">. </w:t>
      </w:r>
    </w:p>
    <w:p w:rsidR="00860BE1" w:rsidRPr="00C964CD" w:rsidP="00632C60">
      <w:pPr>
        <w:numPr>
          <w:ilvl w:val="1"/>
          <w:numId w:val="78"/>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Faktura będzie uznana za prawidłowo wystawioną, jeżeli zostanie wystawiona z uwzględnieniem zasad wystawiania faktur określonych w ustawie o VAT.</w:t>
      </w:r>
    </w:p>
    <w:p w:rsidR="00860BE1" w:rsidRPr="000D375A" w:rsidP="00632C60">
      <w:pPr>
        <w:numPr>
          <w:ilvl w:val="1"/>
          <w:numId w:val="78"/>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rsidR="00860BE1" w:rsidRPr="00A70891" w:rsidP="007E2A72">
      <w:pPr>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9</w:t>
      </w:r>
    </w:p>
    <w:p w:rsidR="00860BE1" w:rsidRPr="00A70891" w:rsidP="007E2A72">
      <w:pPr>
        <w:spacing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rsidR="00860BE1" w:rsidRPr="00385040" w:rsidP="00632C60">
      <w:pPr>
        <w:pStyle w:val="ListParagraph"/>
        <w:numPr>
          <w:ilvl w:val="0"/>
          <w:numId w:val="67"/>
        </w:numPr>
        <w:tabs>
          <w:tab w:val="num" w:pos="426"/>
        </w:tabs>
        <w:suppressAutoHyphens/>
        <w:autoSpaceDE/>
        <w:autoSpaceDN/>
        <w:spacing w:before="0" w:line="276" w:lineRule="auto"/>
        <w:rPr>
          <w:rFonts w:ascii="Bookman Old Style" w:hAnsi="Bookman Old Style"/>
          <w:sz w:val="24"/>
          <w:szCs w:val="24"/>
        </w:rPr>
      </w:pPr>
      <w:bookmarkStart w:id="144" w:name="_Hlk129156067"/>
      <w:r w:rsidRPr="00385040">
        <w:rPr>
          <w:rFonts w:ascii="Bookman Old Style" w:hAnsi="Bookman Old Style"/>
          <w:sz w:val="24"/>
          <w:szCs w:val="24"/>
        </w:rPr>
        <w:t xml:space="preserve">W przypadku opóźnienia w wykonaniu umowy w zakresie planowanego terminu realizacji, określonego w Załączniku nr 3 do niniejszej umowy, Zamawiający, zważywszy na wagę złożonego zamówienia i zapewnienie ciągłości badań: </w:t>
      </w:r>
    </w:p>
    <w:p w:rsidR="00860BE1" w:rsidRPr="00A70891" w:rsidP="00632C60">
      <w:pPr>
        <w:pStyle w:val="ListParagraph"/>
        <w:numPr>
          <w:ilvl w:val="0"/>
          <w:numId w:val="68"/>
        </w:numPr>
        <w:suppressAutoHyphens/>
        <w:autoSpaceDE/>
        <w:autoSpaceDN/>
        <w:spacing w:before="0" w:line="276" w:lineRule="auto"/>
        <w:rPr>
          <w:rFonts w:ascii="Bookman Old Style" w:hAnsi="Bookman Old Style"/>
          <w:sz w:val="24"/>
          <w:szCs w:val="24"/>
        </w:rPr>
      </w:pPr>
      <w:bookmarkStart w:id="145" w:name="_Hlk129156093"/>
      <w:bookmarkEnd w:id="144"/>
      <w:r w:rsidRPr="00A70891">
        <w:rPr>
          <w:rFonts w:ascii="Bookman Old Style" w:hAnsi="Bookman Old Style"/>
          <w:sz w:val="24"/>
          <w:szCs w:val="24"/>
        </w:rPr>
        <w:t xml:space="preserve">może rozwiązać umowę bez wypowiedzenia, albo rozwiązać umowę bez wypowiedzenia przy zachowaniu prawa do naliczania kary umownej w wysokości określonej w § </w:t>
      </w:r>
      <w:r>
        <w:rPr>
          <w:rFonts w:ascii="Bookman Old Style" w:hAnsi="Bookman Old Style"/>
          <w:sz w:val="24"/>
          <w:szCs w:val="24"/>
        </w:rPr>
        <w:t>10</w:t>
      </w:r>
      <w:r w:rsidRPr="00A70891">
        <w:rPr>
          <w:rFonts w:ascii="Bookman Old Style" w:hAnsi="Bookman Old Style"/>
          <w:sz w:val="24"/>
          <w:szCs w:val="24"/>
        </w:rPr>
        <w:t xml:space="preserve"> ust. 3;</w:t>
      </w:r>
    </w:p>
    <w:p w:rsidR="00860BE1" w:rsidRPr="00A70891" w:rsidP="00632C60">
      <w:pPr>
        <w:pStyle w:val="ListParagraph"/>
        <w:numPr>
          <w:ilvl w:val="0"/>
          <w:numId w:val="68"/>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niedostarczenie w terminie partii towaru,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nie wyższej jednak niż 10 % wartości  niedostarczonego w terminie przedmiotu zamówienia;</w:t>
      </w:r>
    </w:p>
    <w:p w:rsidR="00860BE1" w:rsidRPr="00A70891" w:rsidP="00632C60">
      <w:pPr>
        <w:pStyle w:val="ListParagraph"/>
        <w:numPr>
          <w:ilvl w:val="0"/>
          <w:numId w:val="68"/>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rsidR="00860BE1" w:rsidRPr="00A70891" w:rsidP="00632C60">
      <w:pPr>
        <w:pStyle w:val="ListParagraph"/>
        <w:numPr>
          <w:ilvl w:val="0"/>
          <w:numId w:val="68"/>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może rozwiązać umowę bez wypowiedzenia przy przekroczeniu terminu wyznaczonego w trybie pkt 3, przy zachowaniu prawa do naliczania kary umownej w wysokości określonej w pkt 2 oraz w § </w:t>
      </w:r>
      <w:r>
        <w:rPr>
          <w:rFonts w:ascii="Bookman Old Style" w:hAnsi="Bookman Old Style"/>
          <w:sz w:val="24"/>
          <w:szCs w:val="24"/>
        </w:rPr>
        <w:t>10</w:t>
      </w:r>
      <w:r w:rsidRPr="00A70891">
        <w:rPr>
          <w:rFonts w:ascii="Bookman Old Style" w:hAnsi="Bookman Old Style"/>
          <w:sz w:val="24"/>
          <w:szCs w:val="24"/>
        </w:rPr>
        <w:t xml:space="preserve"> ust 3.</w:t>
      </w:r>
    </w:p>
    <w:p w:rsidR="00860BE1" w:rsidRPr="00A70891" w:rsidP="00632C60">
      <w:pPr>
        <w:pStyle w:val="ListParagraph"/>
        <w:numPr>
          <w:ilvl w:val="0"/>
          <w:numId w:val="67"/>
        </w:numPr>
        <w:autoSpaceDE/>
        <w:autoSpaceDN/>
        <w:spacing w:before="0" w:line="276" w:lineRule="auto"/>
        <w:rPr>
          <w:rFonts w:ascii="Bookman Old Style" w:hAnsi="Bookman Old Style"/>
          <w:sz w:val="24"/>
          <w:szCs w:val="24"/>
        </w:rPr>
      </w:pPr>
      <w:bookmarkEnd w:id="145"/>
      <w:r w:rsidRPr="00A70891">
        <w:rPr>
          <w:rFonts w:ascii="Bookman Old Style" w:hAnsi="Bookman Old Style"/>
          <w:sz w:val="24"/>
          <w:szCs w:val="24"/>
        </w:rPr>
        <w:t>Łączna maksymalna wysokość kar umownych, których mogą dochodzić strony wynosi 10% wartości  niedostarczonego w terminie przedmiotu zamówienia.</w:t>
      </w:r>
    </w:p>
    <w:p w:rsidR="00860BE1" w:rsidRPr="00A70891" w:rsidP="00632C60">
      <w:pPr>
        <w:pStyle w:val="ListParagraph"/>
        <w:numPr>
          <w:ilvl w:val="0"/>
          <w:numId w:val="67"/>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Wykonawca wyraża zgodę na potrącenie wymagalnych kar umownych z przysługującego mu wynagrodzenia.</w:t>
      </w:r>
    </w:p>
    <w:p w:rsidR="00860BE1" w:rsidRPr="00B60E25" w:rsidP="00632C60">
      <w:pPr>
        <w:pStyle w:val="ListParagraph"/>
        <w:numPr>
          <w:ilvl w:val="0"/>
          <w:numId w:val="67"/>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gdy na skutek opóźnienia Wykonawcy w terminach wykonania umowy powstała szkoda, Zamawiający, w razie wystąpienia szkody przewyższającej wysokość kary umownej, może dochodzić od Wykonawcy odszkodowania uzupełniającego na zasadach ogólnych.</w:t>
      </w:r>
    </w:p>
    <w:p w:rsidR="0035013D" w:rsidP="007E2A72">
      <w:pPr>
        <w:autoSpaceDE/>
        <w:spacing w:line="276" w:lineRule="auto"/>
        <w:jc w:val="center"/>
        <w:rPr>
          <w:rFonts w:ascii="Bookman Old Style" w:hAnsi="Bookman Old Style"/>
          <w:sz w:val="24"/>
          <w:szCs w:val="24"/>
        </w:rPr>
      </w:pPr>
    </w:p>
    <w:p w:rsidR="00860BE1" w:rsidRPr="00A70891" w:rsidP="007E2A72">
      <w:pPr>
        <w:autoSpaceDE/>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10</w:t>
      </w:r>
    </w:p>
    <w:p w:rsidR="00860BE1" w:rsidRPr="00A70891" w:rsidP="007E2A72">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rsidR="00860BE1" w:rsidRPr="00A70891" w:rsidP="000E5A24">
      <w:pPr>
        <w:numPr>
          <w:ilvl w:val="0"/>
          <w:numId w:val="58"/>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rsidR="00860BE1" w:rsidRPr="00A70891" w:rsidP="000E5A24">
      <w:pPr>
        <w:numPr>
          <w:ilvl w:val="0"/>
          <w:numId w:val="58"/>
        </w:numPr>
        <w:spacing w:before="0" w:line="276" w:lineRule="auto"/>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rsidR="00860BE1" w:rsidRPr="00A70891" w:rsidP="000E5A24">
      <w:pPr>
        <w:numPr>
          <w:ilvl w:val="0"/>
          <w:numId w:val="58"/>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umowy przez Wykonawcę lub z przyczyn leżących po stronie Wykonawcy, Zamawiającemu przysługuje prawo żądania naliczenia i otrzymania kary umownej w wysokości 10 % wartości  niedostarczonego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rsidR="00860BE1" w:rsidRPr="00A70891" w:rsidP="000E5A24">
      <w:pPr>
        <w:numPr>
          <w:ilvl w:val="0"/>
          <w:numId w:val="58"/>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Zamawiający, w razie wystąpienia szkody przewyższającej wysokość kary umownej, może dochodzić od Wykonawcy odszkodowania uzupełniającego na zasadach ogólnych.</w:t>
      </w:r>
    </w:p>
    <w:p w:rsidR="00860BE1" w:rsidRPr="00A70891" w:rsidP="007E2A72">
      <w:pPr>
        <w:spacing w:line="276" w:lineRule="auto"/>
        <w:jc w:val="center"/>
        <w:rPr>
          <w:rFonts w:ascii="Bookman Old Style" w:hAnsi="Bookman Old Style"/>
          <w:sz w:val="24"/>
          <w:szCs w:val="24"/>
        </w:rPr>
      </w:pPr>
      <w:r w:rsidRPr="00A70891">
        <w:rPr>
          <w:rFonts w:ascii="Bookman Old Style" w:hAnsi="Bookman Old Style"/>
          <w:sz w:val="24"/>
          <w:szCs w:val="24"/>
        </w:rPr>
        <w:t>§ 1</w:t>
      </w:r>
      <w:r>
        <w:rPr>
          <w:rFonts w:ascii="Bookman Old Style" w:hAnsi="Bookman Old Style"/>
          <w:sz w:val="24"/>
          <w:szCs w:val="24"/>
        </w:rPr>
        <w:t>1</w:t>
      </w:r>
    </w:p>
    <w:p w:rsidR="00860BE1" w:rsidRPr="00A70891" w:rsidP="007E2A72">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rsidR="00860BE1" w:rsidRPr="0002577F" w:rsidP="000E5A24">
      <w:pPr>
        <w:numPr>
          <w:ilvl w:val="0"/>
          <w:numId w:val="59"/>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rsidR="00860BE1" w:rsidRPr="0002577F" w:rsidP="000E5A24">
      <w:pPr>
        <w:numPr>
          <w:ilvl w:val="0"/>
          <w:numId w:val="59"/>
        </w:numPr>
        <w:autoSpaceDE/>
        <w:spacing w:before="0" w:line="276" w:lineRule="auto"/>
        <w:rPr>
          <w:rFonts w:ascii="Bookman Old Style" w:hAnsi="Bookman Old Style"/>
          <w:sz w:val="24"/>
          <w:szCs w:val="24"/>
        </w:rPr>
      </w:pPr>
      <w:bookmarkStart w:id="146" w:name="_Hlk198036474"/>
      <w:r w:rsidRPr="0002577F">
        <w:rPr>
          <w:rFonts w:ascii="Bookman Old Style" w:hAnsi="Bookman Old Style"/>
          <w:sz w:val="24"/>
          <w:szCs w:val="24"/>
        </w:rPr>
        <w:t>Dopuszcza się możliwość zmiany umowy w zakresie:</w:t>
      </w:r>
    </w:p>
    <w:p w:rsidR="00860BE1" w:rsidRPr="0002577F" w:rsidP="00632C60">
      <w:pPr>
        <w:pStyle w:val="ListParagraph"/>
        <w:numPr>
          <w:ilvl w:val="0"/>
          <w:numId w:val="71"/>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rsidR="00860BE1" w:rsidRPr="0002577F" w:rsidP="00632C60">
      <w:pPr>
        <w:pStyle w:val="ListParagraph"/>
        <w:numPr>
          <w:ilvl w:val="0"/>
          <w:numId w:val="71"/>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rsidR="00860BE1" w:rsidRPr="0002577F" w:rsidP="00632C60">
      <w:pPr>
        <w:pStyle w:val="ListParagraph"/>
        <w:numPr>
          <w:ilvl w:val="0"/>
          <w:numId w:val="71"/>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 xml:space="preserve">zmiany terminu realizacji przedmiotu zamówienia w związku z zaistnieniem okoliczności uniemożliwiających wykonanie dostaw 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w:t>
      </w:r>
      <w:r w:rsidRPr="0002577F">
        <w:rPr>
          <w:rFonts w:ascii="Bookman Old Style" w:hAnsi="Bookman Old Style"/>
          <w:sz w:val="24"/>
          <w:szCs w:val="24"/>
        </w:rPr>
        <w:t>siły wyższej Wykonawca odpowiada za wykonywanie Umowy na zasadach ogólnych kodeksu cywilnego. Wykonawca dołoży wszelkich starań, aby pomimo istnienia siły wyższej zapewnić ciągłość dostaw przedmiotu zamówienia na bieżąco i zgodnie z terminem dostaw oraz zobowiązuje się informować Zamawiającego niezwłocznie i na bieżąco o wszelkich trudnościach związanych z dostarczeniem przedmiotu zamówienia;</w:t>
      </w:r>
    </w:p>
    <w:p w:rsidR="00860BE1" w:rsidRPr="0002577F" w:rsidP="00632C60">
      <w:pPr>
        <w:pStyle w:val="ListParagraph"/>
        <w:numPr>
          <w:ilvl w:val="0"/>
          <w:numId w:val="71"/>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nazwy handlowej lub innego oznaczenia towaru wskazanego w ofercie nie powodującej zmiany przedmiotu umowy;</w:t>
      </w:r>
    </w:p>
    <w:p w:rsidR="00860BE1" w:rsidRPr="0002577F" w:rsidP="00632C60">
      <w:pPr>
        <w:pStyle w:val="ListParagraph"/>
        <w:numPr>
          <w:ilvl w:val="0"/>
          <w:numId w:val="71"/>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rsidR="00860BE1" w:rsidRPr="00EE5FD7" w:rsidP="00632C60">
      <w:pPr>
        <w:pStyle w:val="ListParagraph"/>
        <w:numPr>
          <w:ilvl w:val="0"/>
          <w:numId w:val="71"/>
        </w:numPr>
        <w:autoSpaceDE/>
        <w:spacing w:before="0" w:line="276" w:lineRule="auto"/>
        <w:ind w:hanging="294"/>
        <w:rPr>
          <w:rFonts w:ascii="Bookman Old Style" w:hAnsi="Bookman Old Style"/>
          <w:iCs/>
          <w:sz w:val="24"/>
          <w:szCs w:val="24"/>
        </w:rPr>
      </w:pPr>
      <w:r w:rsidRPr="0002577F">
        <w:rPr>
          <w:rFonts w:ascii="Bookman Old Style" w:hAnsi="Bookman Old Style" w:cs="Open Sans"/>
          <w:iCs/>
          <w:sz w:val="24"/>
          <w:szCs w:val="24"/>
        </w:rPr>
        <w:t xml:space="preserve">zmiany Stron w umowie, wynikającej ze zmian organizacyjnych </w:t>
      </w:r>
      <w:r w:rsidRPr="00EE5FD7">
        <w:rPr>
          <w:rFonts w:ascii="Bookman Old Style" w:hAnsi="Bookman Old Style" w:cs="Open Sans"/>
          <w:iCs/>
          <w:sz w:val="24"/>
          <w:szCs w:val="24"/>
        </w:rPr>
        <w:t>niezależnych od Zamawiającego np. poprzez podział Jednostki lub połączenie Jednostek, zmianę nazwy Jednostki;</w:t>
      </w:r>
    </w:p>
    <w:p w:rsidR="00860BE1" w:rsidP="00632C60">
      <w:pPr>
        <w:pStyle w:val="ListParagraph"/>
        <w:numPr>
          <w:ilvl w:val="0"/>
          <w:numId w:val="71"/>
        </w:numPr>
        <w:autoSpaceDE/>
        <w:spacing w:before="0" w:line="276" w:lineRule="auto"/>
        <w:ind w:hanging="294"/>
        <w:rPr>
          <w:rFonts w:ascii="Bookman Old Style" w:hAnsi="Bookman Old Style"/>
          <w:iCs/>
          <w:sz w:val="24"/>
          <w:szCs w:val="24"/>
        </w:rPr>
      </w:pPr>
      <w:r w:rsidRPr="00EE5FD7">
        <w:rPr>
          <w:rFonts w:ascii="Bookman Old Style" w:hAnsi="Bookman Old Style"/>
          <w:iCs/>
          <w:sz w:val="24"/>
          <w:szCs w:val="24"/>
        </w:rPr>
        <w:t>zmiany wartości umowy na podstawie art. 455 ust. 2 ustawy Prawo zamówień publicznych;</w:t>
      </w:r>
    </w:p>
    <w:p w:rsidR="00860BE1" w:rsidRPr="00EE5FD7" w:rsidP="00632C60">
      <w:pPr>
        <w:pStyle w:val="ListParagraph"/>
        <w:numPr>
          <w:ilvl w:val="0"/>
          <w:numId w:val="71"/>
        </w:numPr>
        <w:autoSpaceDE/>
        <w:spacing w:before="0" w:line="276" w:lineRule="auto"/>
        <w:ind w:hanging="294"/>
        <w:rPr>
          <w:rFonts w:ascii="Bookman Old Style" w:hAnsi="Bookman Old Style"/>
          <w:iCs/>
          <w:sz w:val="24"/>
          <w:szCs w:val="24"/>
        </w:rPr>
      </w:pPr>
      <w:r w:rsidRPr="00EE5FD7">
        <w:rPr>
          <w:rFonts w:ascii="Bookman Old Style" w:hAnsi="Bookman Old Style" w:cs="Open Sans"/>
          <w:iCs/>
          <w:sz w:val="24"/>
          <w:szCs w:val="24"/>
        </w:rPr>
        <w:t>zmiany wynikającej z omyłki pisarskiej.</w:t>
      </w:r>
    </w:p>
    <w:p w:rsidR="00860BE1" w:rsidRPr="0002577F" w:rsidP="000E5A24">
      <w:pPr>
        <w:pStyle w:val="ListParagraph"/>
        <w:numPr>
          <w:ilvl w:val="0"/>
          <w:numId w:val="59"/>
        </w:numPr>
        <w:tabs>
          <w:tab w:val="left" w:pos="426"/>
        </w:tabs>
        <w:autoSpaceDE/>
        <w:autoSpaceDN/>
        <w:spacing w:before="0" w:line="276" w:lineRule="auto"/>
        <w:rPr>
          <w:rFonts w:ascii="Bookman Old Style" w:hAnsi="Bookman Old Style" w:cs="Open Sans"/>
          <w:iCs/>
          <w:sz w:val="24"/>
          <w:szCs w:val="24"/>
        </w:rPr>
      </w:pPr>
      <w:bookmarkEnd w:id="146"/>
      <w:r w:rsidRPr="0002577F">
        <w:rPr>
          <w:rFonts w:ascii="Bookman Old Style" w:hAnsi="Bookman Old Style" w:cs="Open Sans"/>
          <w:iCs/>
          <w:sz w:val="24"/>
          <w:szCs w:val="24"/>
        </w:rPr>
        <w:t>Warunkiem dokonania zmian, o których mowa w ust. 2, jest złożenie pisemnego wniosku, przez stronę inicjującą zmianę, zawierającego m.in. dokładny opis propozycji zmian oraz uzasadnienie celowości tych zmian. Zmiany obowiązują z dniem podpisania aneksu.</w:t>
      </w:r>
    </w:p>
    <w:p w:rsidR="00860BE1" w:rsidRPr="0002577F" w:rsidP="000E5A24">
      <w:pPr>
        <w:pStyle w:val="ListParagraph"/>
        <w:numPr>
          <w:ilvl w:val="0"/>
          <w:numId w:val="59"/>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rsidR="00860BE1" w:rsidRPr="00A70891" w:rsidP="007E2A72">
      <w:pPr>
        <w:spacing w:line="276" w:lineRule="auto"/>
        <w:jc w:val="center"/>
        <w:rPr>
          <w:rFonts w:ascii="Bookman Old Style" w:hAnsi="Bookman Old Style"/>
          <w:sz w:val="24"/>
          <w:szCs w:val="24"/>
        </w:rPr>
      </w:pPr>
      <w:r w:rsidRPr="00A70891">
        <w:rPr>
          <w:rFonts w:ascii="Bookman Old Style" w:hAnsi="Bookman Old Style"/>
          <w:sz w:val="24"/>
          <w:szCs w:val="24"/>
        </w:rPr>
        <w:t>§ 1</w:t>
      </w:r>
      <w:r>
        <w:rPr>
          <w:rFonts w:ascii="Bookman Old Style" w:hAnsi="Bookman Old Style"/>
          <w:sz w:val="24"/>
          <w:szCs w:val="24"/>
        </w:rPr>
        <w:t>2</w:t>
      </w:r>
    </w:p>
    <w:p w:rsidR="00860BE1" w:rsidRPr="00A70891" w:rsidP="00385040">
      <w:pPr>
        <w:adjustRightInd w:val="0"/>
        <w:spacing w:before="0"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rsidR="00860BE1" w:rsidRPr="00A70891" w:rsidP="000E5A24">
      <w:pPr>
        <w:numPr>
          <w:ilvl w:val="0"/>
          <w:numId w:val="56"/>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 xml:space="preserve">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w:t>
      </w:r>
      <w:r w:rsidRPr="00A70891">
        <w:rPr>
          <w:rFonts w:ascii="Bookman Old Style" w:hAnsi="Bookman Old Style" w:cs="Calibri"/>
          <w:color w:val="000000"/>
          <w:sz w:val="24"/>
          <w:szCs w:val="24"/>
        </w:rPr>
        <w:t>Dz.Urz</w:t>
      </w:r>
      <w:r w:rsidRPr="00A70891">
        <w:rPr>
          <w:rFonts w:ascii="Bookman Old Style" w:hAnsi="Bookman Old Style" w:cs="Calibri"/>
          <w:color w:val="000000"/>
          <w:sz w:val="24"/>
          <w:szCs w:val="24"/>
        </w:rPr>
        <w:t>. UE L 119 z 4 maja 2016 r. zwanego dalej RODO), dla których administratorem danych jest Wojewódzki Inspektorat Weterynarii z siedzibą w Siedlcach.</w:t>
      </w:r>
    </w:p>
    <w:p w:rsidR="00860BE1" w:rsidRPr="00A70891" w:rsidP="000E5A24">
      <w:pPr>
        <w:numPr>
          <w:ilvl w:val="0"/>
          <w:numId w:val="56"/>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rsidR="00860BE1" w:rsidRPr="00A70891" w:rsidP="000E5A24">
      <w:pPr>
        <w:numPr>
          <w:ilvl w:val="0"/>
          <w:numId w:val="56"/>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W przypadku powstania sporów związanych z realizacją postanowień niniejszej umowy w sprawie zamówienia publicznego, Zamawiający zobowiązany jest wyczerpać drogę postępowania reklamacyjnego, kierując swoje roszczenie do Wykonawcy.</w:t>
      </w:r>
    </w:p>
    <w:p w:rsidR="00860BE1" w:rsidRPr="00A70891" w:rsidP="000E5A24">
      <w:pPr>
        <w:numPr>
          <w:ilvl w:val="0"/>
          <w:numId w:val="56"/>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rsidR="00860BE1" w:rsidRPr="00A70891" w:rsidP="000E5A24">
      <w:pPr>
        <w:numPr>
          <w:ilvl w:val="0"/>
          <w:numId w:val="56"/>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w:t>
      </w:r>
      <w:r>
        <w:rPr>
          <w:rFonts w:ascii="Bookman Old Style" w:hAnsi="Bookman Old Style"/>
          <w:sz w:val="24"/>
          <w:szCs w:val="24"/>
        </w:rPr>
        <w:t>,</w:t>
      </w:r>
      <w:r w:rsidRPr="00E87540">
        <w:rPr>
          <w:rFonts w:ascii="Bookman Old Style" w:hAnsi="Bookman Old Style"/>
          <w:sz w:val="24"/>
          <w:szCs w:val="24"/>
        </w:rPr>
        <w:t xml:space="preserve"> poz. </w:t>
      </w:r>
      <w:r>
        <w:rPr>
          <w:rFonts w:ascii="Bookman Old Style" w:hAnsi="Bookman Old Style"/>
          <w:sz w:val="24"/>
          <w:szCs w:val="24"/>
        </w:rPr>
        <w:t xml:space="preserve">1320 </w:t>
      </w:r>
      <w:r w:rsidRPr="00E63475">
        <w:rPr>
          <w:rFonts w:ascii="Bookman Old Style" w:hAnsi="Bookman Old Style"/>
          <w:sz w:val="24"/>
          <w:szCs w:val="24"/>
        </w:rPr>
        <w:t>z późn. zm.</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rsidR="00860BE1" w:rsidRPr="00A70891" w:rsidP="000E5A24">
      <w:pPr>
        <w:numPr>
          <w:ilvl w:val="0"/>
          <w:numId w:val="56"/>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t>Niniejsza umowa jest jawna i podlega udostępnieniu na zasadach określonych w przepisach o dostępie do informacji publicznej.</w:t>
      </w:r>
    </w:p>
    <w:p w:rsidR="00860BE1" w:rsidRPr="00A70891" w:rsidP="000E5A24">
      <w:pPr>
        <w:pStyle w:val="ListParagraph"/>
        <w:numPr>
          <w:ilvl w:val="0"/>
          <w:numId w:val="56"/>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Umowa została sporządzona w trzech jednobrzmiących egzemplarzach, jeden dla Wykonawcy, dwa dla Zamawiającego/</w:t>
      </w:r>
      <w:r w:rsidRPr="00A70891">
        <w:rPr>
          <w:rFonts w:ascii="Bookman Old Style" w:hAnsi="Bookman Old Style"/>
          <w:bCs/>
          <w:sz w:val="24"/>
          <w:szCs w:val="24"/>
        </w:rPr>
        <w:t>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 na adres poczty elektronicznej. Dla tego celu Strony wskazują następujące adresy: Zamawiający: ………………., Wykonawca: ………………………..*</w:t>
      </w:r>
    </w:p>
    <w:p w:rsidR="00860BE1" w:rsidRPr="00A70891" w:rsidP="007E2A72">
      <w:pPr>
        <w:spacing w:line="276" w:lineRule="auto"/>
        <w:rPr>
          <w:rFonts w:ascii="Bookman Old Style" w:hAnsi="Bookman Old Style"/>
          <w:sz w:val="24"/>
          <w:szCs w:val="24"/>
        </w:rPr>
      </w:pPr>
    </w:p>
    <w:p w:rsidR="00860BE1" w:rsidRPr="00A70891" w:rsidP="007E2A72">
      <w:pPr>
        <w:spacing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rsidR="00860BE1" w:rsidP="007E2A72">
      <w:pPr>
        <w:spacing w:line="276" w:lineRule="auto"/>
        <w:rPr>
          <w:rFonts w:ascii="Bookman Old Style" w:hAnsi="Bookman Old Style"/>
          <w:sz w:val="24"/>
          <w:szCs w:val="24"/>
        </w:rPr>
      </w:pPr>
    </w:p>
    <w:p w:rsidR="00860BE1" w:rsidP="007E2A72">
      <w:pPr>
        <w:spacing w:line="276" w:lineRule="auto"/>
        <w:rPr>
          <w:rFonts w:ascii="Bookman Old Style" w:hAnsi="Bookman Old Style"/>
          <w:sz w:val="24"/>
          <w:szCs w:val="24"/>
        </w:rPr>
      </w:pPr>
    </w:p>
    <w:p w:rsidR="00860BE1" w:rsidP="007E2A72">
      <w:pPr>
        <w:spacing w:before="40" w:after="40" w:line="280" w:lineRule="exact"/>
        <w:rPr>
          <w:rFonts w:ascii="Bookman Old Style" w:hAnsi="Bookman Old Style"/>
          <w:sz w:val="24"/>
          <w:szCs w:val="24"/>
        </w:rPr>
      </w:pPr>
    </w:p>
    <w:p w:rsidR="00860BE1" w:rsidP="007E2A72">
      <w:pPr>
        <w:spacing w:before="40" w:after="40" w:line="280" w:lineRule="exact"/>
        <w:rPr>
          <w:rFonts w:ascii="Bookman Old Style" w:hAnsi="Bookman Old Style"/>
          <w:sz w:val="24"/>
          <w:szCs w:val="24"/>
        </w:rPr>
      </w:pPr>
    </w:p>
    <w:p w:rsidR="00860BE1" w:rsidP="007E2A72">
      <w:pPr>
        <w:spacing w:before="40" w:after="40" w:line="280" w:lineRule="exact"/>
        <w:rPr>
          <w:rFonts w:ascii="Bookman Old Style" w:hAnsi="Bookman Old Style"/>
          <w:sz w:val="24"/>
          <w:szCs w:val="24"/>
        </w:rPr>
      </w:pPr>
    </w:p>
    <w:p w:rsidR="00860BE1" w:rsidP="007E2A72">
      <w:pPr>
        <w:spacing w:before="40" w:after="40" w:line="280" w:lineRule="exact"/>
        <w:rPr>
          <w:rFonts w:ascii="Bookman Old Style" w:hAnsi="Bookman Old Style"/>
          <w:sz w:val="24"/>
          <w:szCs w:val="24"/>
        </w:rPr>
      </w:pPr>
    </w:p>
    <w:p w:rsidR="00860BE1" w:rsidP="007E2A72">
      <w:pPr>
        <w:spacing w:before="40" w:after="40" w:line="280" w:lineRule="exact"/>
        <w:rPr>
          <w:rFonts w:ascii="Bookman Old Style" w:hAnsi="Bookman Old Style"/>
          <w:sz w:val="24"/>
          <w:szCs w:val="24"/>
        </w:rPr>
      </w:pPr>
    </w:p>
    <w:p w:rsidR="00860BE1" w:rsidP="007E2A72">
      <w:pPr>
        <w:spacing w:before="40" w:after="40" w:line="280" w:lineRule="exact"/>
        <w:rPr>
          <w:rFonts w:ascii="Bookman Old Style" w:hAnsi="Bookman Old Style"/>
          <w:sz w:val="24"/>
          <w:szCs w:val="24"/>
        </w:rPr>
      </w:pPr>
    </w:p>
    <w:p w:rsidR="00860BE1" w:rsidRPr="0002577F" w:rsidP="007E2A72">
      <w:pPr>
        <w:spacing w:before="40" w:after="40" w:line="280" w:lineRule="exact"/>
        <w:rPr>
          <w:rFonts w:ascii="Bookman Old Style" w:hAnsi="Bookman Old Style"/>
        </w:rPr>
      </w:pPr>
      <w:r w:rsidRPr="0002577F">
        <w:rPr>
          <w:rFonts w:ascii="Bookman Old Style" w:hAnsi="Bookman Old Style"/>
        </w:rPr>
        <w:t>* - niepotrzebne wykreślić.</w:t>
      </w:r>
    </w:p>
    <w:p w:rsidR="00860BE1" w:rsidRPr="0002577F" w:rsidP="007E2A72">
      <w:pPr>
        <w:spacing w:line="276" w:lineRule="auto"/>
        <w:rPr>
          <w:rFonts w:ascii="Bookman Old Style" w:hAnsi="Bookman Old Style"/>
        </w:rPr>
      </w:pPr>
    </w:p>
    <w:p w:rsidR="00860BE1" w:rsidRPr="0002577F" w:rsidP="007E2A72">
      <w:pPr>
        <w:spacing w:line="276" w:lineRule="auto"/>
        <w:rPr>
          <w:rFonts w:ascii="Bookman Old Style" w:hAnsi="Bookman Old Style"/>
        </w:rPr>
      </w:pPr>
      <w:r w:rsidRPr="0002577F">
        <w:rPr>
          <w:rFonts w:ascii="Bookman Old Style" w:hAnsi="Bookman Old Style"/>
        </w:rPr>
        <w:t>Załączniki do umowy:</w:t>
      </w:r>
    </w:p>
    <w:p w:rsidR="00860BE1" w:rsidRPr="0002577F" w:rsidP="000E5A24">
      <w:pPr>
        <w:pStyle w:val="ListParagraph"/>
        <w:numPr>
          <w:ilvl w:val="1"/>
          <w:numId w:val="56"/>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rsidR="00860BE1" w:rsidRPr="0002577F" w:rsidP="000E5A24">
      <w:pPr>
        <w:pStyle w:val="ListParagraph"/>
        <w:numPr>
          <w:ilvl w:val="1"/>
          <w:numId w:val="56"/>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2 - Protokół odbioru.</w:t>
      </w:r>
    </w:p>
    <w:p w:rsidR="00860BE1" w:rsidRPr="0002577F" w:rsidP="000E5A24">
      <w:pPr>
        <w:pStyle w:val="ListParagraph"/>
        <w:numPr>
          <w:ilvl w:val="1"/>
          <w:numId w:val="56"/>
        </w:numPr>
        <w:tabs>
          <w:tab w:val="num" w:pos="426"/>
          <w:tab w:val="clear" w:pos="1440"/>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rsidR="00860BE1" w:rsidRPr="0002577F" w:rsidP="007E2A72">
      <w:pPr>
        <w:rPr>
          <w:rFonts w:ascii="Bookman Old Style" w:hAnsi="Bookman Old Style" w:cs="Open Sans"/>
          <w:iCs/>
        </w:rPr>
      </w:pPr>
    </w:p>
    <w:p w:rsidR="00860BE1" w:rsidRPr="00A70891" w:rsidP="007E2A72">
      <w:pPr>
        <w:jc w:val="right"/>
        <w:rPr>
          <w:rFonts w:ascii="Bookman Old Style" w:hAnsi="Bookman Old Style"/>
          <w:bCs/>
          <w:sz w:val="24"/>
          <w:szCs w:val="24"/>
        </w:rPr>
        <w:sectPr w:rsidSect="007E2A72">
          <w:footerReference w:type="default" r:id="rId16"/>
          <w:pgSz w:w="11906" w:h="16838" w:code="9"/>
          <w:pgMar w:top="1134" w:right="1134" w:bottom="1134" w:left="1418" w:header="709" w:footer="709" w:gutter="0"/>
          <w:cols w:space="708"/>
          <w:docGrid w:linePitch="360"/>
        </w:sectPr>
      </w:pPr>
    </w:p>
    <w:p w:rsidR="00860BE1" w:rsidRPr="003B64B5" w:rsidP="007E2A72">
      <w:pPr>
        <w:spacing w:before="0" w:line="240" w:lineRule="auto"/>
        <w:ind w:left="264" w:hanging="264"/>
        <w:jc w:val="right"/>
        <w:rPr>
          <w:rFonts w:ascii="Bookman Old Style" w:hAnsi="Bookman Old Style"/>
        </w:rPr>
      </w:pPr>
      <w:r w:rsidRPr="003B64B5">
        <w:rPr>
          <w:rFonts w:ascii="Bookman Old Style" w:hAnsi="Bookman Old Style"/>
        </w:rPr>
        <w:t>Załącznik nr 1</w:t>
      </w:r>
    </w:p>
    <w:p w:rsidR="00860BE1" w:rsidRPr="003B64B5" w:rsidP="007E2A72">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860BE1" w:rsidP="007E2A72">
      <w:pPr>
        <w:suppressAutoHyphens/>
        <w:autoSpaceDN/>
        <w:spacing w:before="0" w:line="276" w:lineRule="auto"/>
        <w:jc w:val="left"/>
        <w:rPr>
          <w:rFonts w:ascii="Bookman Old Style" w:hAnsi="Bookman Old Style"/>
          <w:b/>
          <w:sz w:val="24"/>
          <w:szCs w:val="24"/>
          <w:lang w:eastAsia="ar-SA"/>
        </w:rPr>
      </w:pPr>
    </w:p>
    <w:p w:rsidR="00860BE1" w:rsidP="007E2A72">
      <w:pPr>
        <w:suppressAutoHyphens/>
        <w:autoSpaceDN/>
        <w:spacing w:before="0" w:line="276" w:lineRule="auto"/>
        <w:jc w:val="left"/>
        <w:rPr>
          <w:rFonts w:ascii="Bookman Old Style" w:hAnsi="Bookman Old Style"/>
          <w:b/>
          <w:sz w:val="24"/>
          <w:szCs w:val="24"/>
          <w:lang w:eastAsia="ar-SA"/>
        </w:rPr>
      </w:pPr>
      <w:r w:rsidRPr="00C15DE1">
        <w:rPr>
          <w:rFonts w:ascii="Bookman Old Style" w:hAnsi="Bookman Old Style"/>
          <w:b/>
          <w:sz w:val="24"/>
          <w:szCs w:val="24"/>
          <w:lang w:eastAsia="ar-SA"/>
        </w:rPr>
        <w:t>ZESTAWIENIE ASORTYMENTOWO – CENOWE</w:t>
      </w:r>
    </w:p>
    <w:p w:rsidR="00860BE1" w:rsidRPr="00A70891" w:rsidP="007E2A72">
      <w:pPr>
        <w:spacing w:line="276" w:lineRule="auto"/>
        <w:rPr>
          <w:rFonts w:ascii="Bookman Old Style" w:hAnsi="Bookman Old Style"/>
          <w:b/>
          <w:sz w:val="24"/>
          <w:szCs w:val="24"/>
        </w:rPr>
      </w:pP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75"/>
        <w:gridCol w:w="3418"/>
        <w:gridCol w:w="1299"/>
        <w:gridCol w:w="1534"/>
        <w:gridCol w:w="1472"/>
        <w:gridCol w:w="1648"/>
        <w:gridCol w:w="1047"/>
        <w:gridCol w:w="1080"/>
        <w:gridCol w:w="1984"/>
      </w:tblGrid>
      <w:tr w:rsidTr="00385040">
        <w:tblPrEx>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1044"/>
        </w:trPr>
        <w:tc>
          <w:tcPr>
            <w:tcW w:w="775" w:type="dxa"/>
            <w:shd w:val="clear" w:color="auto" w:fill="FFFFFF"/>
            <w:vAlign w:val="center"/>
            <w:hideMark/>
          </w:tcPr>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termin ważności</w:t>
            </w:r>
          </w:p>
        </w:tc>
        <w:tc>
          <w:tcPr>
            <w:tcW w:w="1299" w:type="dxa"/>
            <w:shd w:val="clear" w:color="auto" w:fill="FFFFFF"/>
            <w:vAlign w:val="center"/>
            <w:hideMark/>
          </w:tcPr>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rsidR="00860BE1" w:rsidRPr="003B64B5" w:rsidP="007E2A72">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Stawka VAT</w:t>
            </w:r>
          </w:p>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rsidR="00860BE1" w:rsidRPr="003B64B5" w:rsidP="007E2A72">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Tr="007E2A72">
        <w:tblPrEx>
          <w:tblW w:w="14257" w:type="dxa"/>
          <w:tblInd w:w="55" w:type="dxa"/>
          <w:tblCellMar>
            <w:left w:w="70" w:type="dxa"/>
            <w:right w:w="70" w:type="dxa"/>
          </w:tblCellMar>
          <w:tblLook w:val="04A0"/>
        </w:tblPrEx>
        <w:trPr>
          <w:trHeight w:val="471"/>
        </w:trPr>
        <w:tc>
          <w:tcPr>
            <w:tcW w:w="775" w:type="dxa"/>
            <w:shd w:val="clear" w:color="000000" w:fill="FFFFFF"/>
            <w:vAlign w:val="center"/>
          </w:tcPr>
          <w:p w:rsidR="00860BE1" w:rsidRPr="00A70891" w:rsidP="007E2A72">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860BE1" w:rsidRPr="00A70891" w:rsidP="007E2A72">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860BE1" w:rsidRPr="00A70891" w:rsidP="007E2A72">
            <w:pPr>
              <w:autoSpaceDE/>
              <w:spacing w:before="0" w:line="240" w:lineRule="auto"/>
              <w:jc w:val="center"/>
              <w:rPr>
                <w:rFonts w:ascii="Bookman Old Style" w:hAnsi="Bookman Old Style"/>
                <w:color w:val="000000"/>
                <w:sz w:val="24"/>
                <w:szCs w:val="24"/>
              </w:rPr>
            </w:pPr>
          </w:p>
        </w:tc>
        <w:tc>
          <w:tcPr>
            <w:tcW w:w="1534" w:type="dxa"/>
            <w:vAlign w:val="center"/>
          </w:tcPr>
          <w:p w:rsidR="00860BE1" w:rsidRPr="00A70891" w:rsidP="007E2A72">
            <w:pPr>
              <w:autoSpaceDE/>
              <w:spacing w:before="0" w:line="240" w:lineRule="auto"/>
              <w:jc w:val="right"/>
              <w:rPr>
                <w:rFonts w:ascii="Bookman Old Style" w:hAnsi="Bookman Old Style"/>
                <w:b/>
                <w:sz w:val="24"/>
                <w:szCs w:val="24"/>
              </w:rPr>
            </w:pPr>
          </w:p>
        </w:tc>
        <w:tc>
          <w:tcPr>
            <w:tcW w:w="1472" w:type="dxa"/>
            <w:vAlign w:val="center"/>
          </w:tcPr>
          <w:p w:rsidR="00860BE1" w:rsidRPr="00A70891" w:rsidP="007E2A72">
            <w:pPr>
              <w:autoSpaceDE/>
              <w:spacing w:before="0" w:line="240" w:lineRule="auto"/>
              <w:jc w:val="center"/>
              <w:rPr>
                <w:rFonts w:ascii="Bookman Old Style" w:hAnsi="Bookman Old Style"/>
                <w:sz w:val="24"/>
                <w:szCs w:val="24"/>
              </w:rPr>
            </w:pPr>
          </w:p>
        </w:tc>
        <w:tc>
          <w:tcPr>
            <w:tcW w:w="1648" w:type="dxa"/>
            <w:vAlign w:val="center"/>
          </w:tcPr>
          <w:p w:rsidR="00860BE1" w:rsidRPr="00A70891" w:rsidP="007E2A72">
            <w:pPr>
              <w:autoSpaceDE/>
              <w:spacing w:before="0" w:line="240" w:lineRule="auto"/>
              <w:jc w:val="right"/>
              <w:rPr>
                <w:rFonts w:ascii="Bookman Old Style" w:hAnsi="Bookman Old Style"/>
                <w:b/>
                <w:bCs/>
                <w:sz w:val="24"/>
                <w:szCs w:val="24"/>
              </w:rPr>
            </w:pPr>
          </w:p>
        </w:tc>
        <w:tc>
          <w:tcPr>
            <w:tcW w:w="1047" w:type="dxa"/>
            <w:vAlign w:val="center"/>
          </w:tcPr>
          <w:p w:rsidR="00860BE1" w:rsidRPr="00A70891" w:rsidP="007E2A72">
            <w:pPr>
              <w:autoSpaceDE/>
              <w:spacing w:before="0" w:line="240" w:lineRule="auto"/>
              <w:jc w:val="center"/>
              <w:rPr>
                <w:rFonts w:ascii="Bookman Old Style" w:hAnsi="Bookman Old Style"/>
                <w:b/>
                <w:bCs/>
                <w:sz w:val="24"/>
                <w:szCs w:val="24"/>
              </w:rPr>
            </w:pPr>
          </w:p>
        </w:tc>
        <w:tc>
          <w:tcPr>
            <w:tcW w:w="1080" w:type="dxa"/>
            <w:vAlign w:val="center"/>
          </w:tcPr>
          <w:p w:rsidR="00860BE1" w:rsidRPr="00A70891" w:rsidP="007E2A72">
            <w:pPr>
              <w:autoSpaceDE/>
              <w:spacing w:before="0" w:line="240" w:lineRule="auto"/>
              <w:jc w:val="right"/>
              <w:rPr>
                <w:rFonts w:ascii="Bookman Old Style" w:hAnsi="Bookman Old Style"/>
                <w:bCs/>
                <w:sz w:val="24"/>
                <w:szCs w:val="24"/>
              </w:rPr>
            </w:pPr>
          </w:p>
        </w:tc>
        <w:tc>
          <w:tcPr>
            <w:tcW w:w="1984" w:type="dxa"/>
            <w:vAlign w:val="center"/>
          </w:tcPr>
          <w:p w:rsidR="00860BE1" w:rsidRPr="00A70891" w:rsidP="007E2A72">
            <w:pPr>
              <w:autoSpaceDE/>
              <w:spacing w:before="0" w:line="240" w:lineRule="auto"/>
              <w:jc w:val="right"/>
              <w:rPr>
                <w:rFonts w:ascii="Bookman Old Style" w:hAnsi="Bookman Old Style"/>
                <w:b/>
                <w:bCs/>
                <w:sz w:val="24"/>
                <w:szCs w:val="24"/>
              </w:rPr>
            </w:pPr>
          </w:p>
        </w:tc>
      </w:tr>
      <w:tr w:rsidTr="007E2A72">
        <w:tblPrEx>
          <w:tblW w:w="14257" w:type="dxa"/>
          <w:tblInd w:w="55" w:type="dxa"/>
          <w:tblCellMar>
            <w:left w:w="70" w:type="dxa"/>
            <w:right w:w="70" w:type="dxa"/>
          </w:tblCellMar>
          <w:tblLook w:val="04A0"/>
        </w:tblPrEx>
        <w:trPr>
          <w:trHeight w:val="407"/>
        </w:trPr>
        <w:tc>
          <w:tcPr>
            <w:tcW w:w="775" w:type="dxa"/>
            <w:shd w:val="clear" w:color="000000" w:fill="FFFFFF"/>
            <w:vAlign w:val="center"/>
          </w:tcPr>
          <w:p w:rsidR="00860BE1" w:rsidRPr="00A70891" w:rsidP="007E2A72">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rsidR="00860BE1" w:rsidRPr="00A70891" w:rsidP="007E2A72">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rsidR="00860BE1" w:rsidRPr="00A70891" w:rsidP="007E2A72">
            <w:pPr>
              <w:autoSpaceDE/>
              <w:spacing w:before="0" w:line="240" w:lineRule="auto"/>
              <w:jc w:val="center"/>
              <w:rPr>
                <w:rFonts w:ascii="Bookman Old Style" w:hAnsi="Bookman Old Style"/>
                <w:color w:val="000000"/>
                <w:sz w:val="24"/>
                <w:szCs w:val="24"/>
              </w:rPr>
            </w:pPr>
          </w:p>
        </w:tc>
        <w:tc>
          <w:tcPr>
            <w:tcW w:w="1534" w:type="dxa"/>
            <w:vAlign w:val="center"/>
          </w:tcPr>
          <w:p w:rsidR="00860BE1" w:rsidRPr="00A70891" w:rsidP="007E2A72">
            <w:pPr>
              <w:autoSpaceDE/>
              <w:spacing w:before="0" w:line="240" w:lineRule="auto"/>
              <w:jc w:val="right"/>
              <w:rPr>
                <w:rFonts w:ascii="Bookman Old Style" w:hAnsi="Bookman Old Style"/>
                <w:b/>
                <w:sz w:val="24"/>
                <w:szCs w:val="24"/>
              </w:rPr>
            </w:pPr>
          </w:p>
        </w:tc>
        <w:tc>
          <w:tcPr>
            <w:tcW w:w="1472" w:type="dxa"/>
            <w:vAlign w:val="center"/>
          </w:tcPr>
          <w:p w:rsidR="00860BE1" w:rsidRPr="00A70891" w:rsidP="007E2A72">
            <w:pPr>
              <w:autoSpaceDE/>
              <w:spacing w:before="0" w:line="240" w:lineRule="auto"/>
              <w:jc w:val="center"/>
              <w:rPr>
                <w:rFonts w:ascii="Bookman Old Style" w:hAnsi="Bookman Old Style"/>
                <w:sz w:val="24"/>
                <w:szCs w:val="24"/>
              </w:rPr>
            </w:pPr>
          </w:p>
        </w:tc>
        <w:tc>
          <w:tcPr>
            <w:tcW w:w="1648" w:type="dxa"/>
            <w:vAlign w:val="center"/>
          </w:tcPr>
          <w:p w:rsidR="00860BE1" w:rsidRPr="00A70891" w:rsidP="007E2A72">
            <w:pPr>
              <w:autoSpaceDE/>
              <w:spacing w:before="0" w:line="240" w:lineRule="auto"/>
              <w:jc w:val="right"/>
              <w:rPr>
                <w:rFonts w:ascii="Bookman Old Style" w:hAnsi="Bookman Old Style"/>
                <w:b/>
                <w:bCs/>
                <w:sz w:val="24"/>
                <w:szCs w:val="24"/>
              </w:rPr>
            </w:pPr>
          </w:p>
        </w:tc>
        <w:tc>
          <w:tcPr>
            <w:tcW w:w="1047" w:type="dxa"/>
            <w:vAlign w:val="center"/>
          </w:tcPr>
          <w:p w:rsidR="00860BE1" w:rsidRPr="00A70891" w:rsidP="007E2A72">
            <w:pPr>
              <w:autoSpaceDE/>
              <w:spacing w:before="0" w:line="240" w:lineRule="auto"/>
              <w:jc w:val="center"/>
              <w:rPr>
                <w:rFonts w:ascii="Bookman Old Style" w:hAnsi="Bookman Old Style"/>
                <w:b/>
                <w:bCs/>
                <w:sz w:val="24"/>
                <w:szCs w:val="24"/>
              </w:rPr>
            </w:pPr>
          </w:p>
        </w:tc>
        <w:tc>
          <w:tcPr>
            <w:tcW w:w="1080" w:type="dxa"/>
            <w:vAlign w:val="center"/>
          </w:tcPr>
          <w:p w:rsidR="00860BE1" w:rsidRPr="00A70891" w:rsidP="007E2A72">
            <w:pPr>
              <w:autoSpaceDE/>
              <w:spacing w:before="0" w:line="240" w:lineRule="auto"/>
              <w:jc w:val="right"/>
              <w:rPr>
                <w:rFonts w:ascii="Bookman Old Style" w:hAnsi="Bookman Old Style"/>
                <w:bCs/>
                <w:sz w:val="24"/>
                <w:szCs w:val="24"/>
              </w:rPr>
            </w:pPr>
          </w:p>
        </w:tc>
        <w:tc>
          <w:tcPr>
            <w:tcW w:w="1984" w:type="dxa"/>
            <w:vAlign w:val="center"/>
          </w:tcPr>
          <w:p w:rsidR="00860BE1" w:rsidRPr="00A70891" w:rsidP="007E2A72">
            <w:pPr>
              <w:autoSpaceDE/>
              <w:spacing w:before="0" w:line="240" w:lineRule="auto"/>
              <w:jc w:val="right"/>
              <w:rPr>
                <w:rFonts w:ascii="Bookman Old Style" w:hAnsi="Bookman Old Style"/>
                <w:b/>
                <w:bCs/>
                <w:sz w:val="24"/>
                <w:szCs w:val="24"/>
              </w:rPr>
            </w:pPr>
          </w:p>
        </w:tc>
      </w:tr>
      <w:tr w:rsidTr="007E2A72">
        <w:tblPrEx>
          <w:tblW w:w="14257" w:type="dxa"/>
          <w:tblInd w:w="55" w:type="dxa"/>
          <w:tblCellMar>
            <w:left w:w="70" w:type="dxa"/>
            <w:right w:w="70" w:type="dxa"/>
          </w:tblCellMar>
          <w:tblLook w:val="04A0"/>
        </w:tblPrEx>
        <w:trPr>
          <w:trHeight w:val="411"/>
        </w:trPr>
        <w:tc>
          <w:tcPr>
            <w:tcW w:w="8498" w:type="dxa"/>
            <w:gridSpan w:val="5"/>
            <w:vAlign w:val="center"/>
            <w:hideMark/>
          </w:tcPr>
          <w:p w:rsidR="00860BE1" w:rsidRPr="00A70891" w:rsidP="007E2A72">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rsidR="00860BE1" w:rsidRPr="00A70891" w:rsidP="007E2A72">
            <w:pPr>
              <w:autoSpaceDE/>
              <w:spacing w:before="0" w:line="240" w:lineRule="auto"/>
              <w:jc w:val="right"/>
              <w:rPr>
                <w:rFonts w:ascii="Bookman Old Style" w:hAnsi="Bookman Old Style"/>
                <w:b/>
                <w:bCs/>
                <w:sz w:val="24"/>
                <w:szCs w:val="24"/>
              </w:rPr>
            </w:pPr>
          </w:p>
        </w:tc>
        <w:tc>
          <w:tcPr>
            <w:tcW w:w="1047" w:type="dxa"/>
            <w:noWrap/>
            <w:vAlign w:val="center"/>
          </w:tcPr>
          <w:p w:rsidR="00860BE1" w:rsidRPr="00A70891" w:rsidP="007E2A72">
            <w:pPr>
              <w:autoSpaceDE/>
              <w:spacing w:before="0" w:line="240" w:lineRule="auto"/>
              <w:jc w:val="center"/>
              <w:rPr>
                <w:rFonts w:ascii="Bookman Old Style" w:hAnsi="Bookman Old Style"/>
                <w:b/>
                <w:bCs/>
                <w:sz w:val="24"/>
                <w:szCs w:val="24"/>
              </w:rPr>
            </w:pPr>
          </w:p>
        </w:tc>
        <w:tc>
          <w:tcPr>
            <w:tcW w:w="1080" w:type="dxa"/>
            <w:noWrap/>
            <w:vAlign w:val="center"/>
          </w:tcPr>
          <w:p w:rsidR="00860BE1" w:rsidRPr="00A70891" w:rsidP="007E2A72">
            <w:pPr>
              <w:autoSpaceDE/>
              <w:spacing w:before="0" w:line="240" w:lineRule="auto"/>
              <w:jc w:val="right"/>
              <w:rPr>
                <w:rFonts w:ascii="Bookman Old Style" w:hAnsi="Bookman Old Style"/>
                <w:bCs/>
                <w:sz w:val="24"/>
                <w:szCs w:val="24"/>
              </w:rPr>
            </w:pPr>
          </w:p>
        </w:tc>
        <w:tc>
          <w:tcPr>
            <w:tcW w:w="1984" w:type="dxa"/>
            <w:noWrap/>
            <w:vAlign w:val="center"/>
          </w:tcPr>
          <w:p w:rsidR="00860BE1" w:rsidRPr="00A70891" w:rsidP="007E2A72">
            <w:pPr>
              <w:autoSpaceDE/>
              <w:spacing w:before="0" w:line="240" w:lineRule="auto"/>
              <w:jc w:val="right"/>
              <w:rPr>
                <w:rFonts w:ascii="Bookman Old Style" w:hAnsi="Bookman Old Style"/>
                <w:b/>
                <w:bCs/>
                <w:sz w:val="24"/>
                <w:szCs w:val="24"/>
              </w:rPr>
            </w:pPr>
          </w:p>
        </w:tc>
      </w:tr>
    </w:tbl>
    <w:p w:rsidR="00860BE1" w:rsidP="007E2A72">
      <w:pPr>
        <w:spacing w:line="276" w:lineRule="auto"/>
        <w:rPr>
          <w:rFonts w:ascii="Bookman Old Style" w:hAnsi="Bookman Old Style"/>
          <w:b/>
          <w:sz w:val="24"/>
          <w:szCs w:val="24"/>
        </w:rPr>
      </w:pPr>
    </w:p>
    <w:p w:rsidR="00860BE1" w:rsidRPr="00C15DE1" w:rsidP="007E2A72">
      <w:pPr>
        <w:tabs>
          <w:tab w:val="left" w:pos="4374"/>
        </w:tabs>
        <w:rPr>
          <w:rFonts w:ascii="Bookman Old Style" w:hAnsi="Bookman Old Style"/>
          <w:sz w:val="24"/>
          <w:szCs w:val="24"/>
        </w:rPr>
        <w:sectPr w:rsidSect="007E2A72">
          <w:pgSz w:w="16838" w:h="11906" w:orient="landscape"/>
          <w:pgMar w:top="1418" w:right="1418" w:bottom="1418" w:left="1418" w:header="709" w:footer="709" w:gutter="0"/>
          <w:cols w:space="708"/>
          <w:docGrid w:linePitch="360"/>
        </w:sectPr>
      </w:pPr>
      <w:r>
        <w:rPr>
          <w:rFonts w:ascii="Bookman Old Style" w:hAnsi="Bookman Old Style"/>
          <w:sz w:val="24"/>
          <w:szCs w:val="24"/>
        </w:rPr>
        <w:tab/>
      </w:r>
    </w:p>
    <w:p w:rsidR="00860BE1" w:rsidRPr="003B64B5" w:rsidP="007E2A72">
      <w:pPr>
        <w:spacing w:before="0" w:line="240" w:lineRule="auto"/>
        <w:ind w:left="264" w:hanging="264"/>
        <w:jc w:val="right"/>
        <w:rPr>
          <w:rFonts w:ascii="Bookman Old Style" w:hAnsi="Bookman Old Style"/>
        </w:rPr>
      </w:pPr>
      <w:r w:rsidRPr="003B64B5">
        <w:rPr>
          <w:rFonts w:ascii="Bookman Old Style" w:hAnsi="Bookman Old Style"/>
        </w:rPr>
        <w:t xml:space="preserve">Załącznik nr </w:t>
      </w:r>
      <w:r>
        <w:rPr>
          <w:rFonts w:ascii="Bookman Old Style" w:hAnsi="Bookman Old Style"/>
        </w:rPr>
        <w:t>2</w:t>
      </w:r>
    </w:p>
    <w:p w:rsidR="00860BE1" w:rsidP="007E2A72">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rsidR="00860BE1" w:rsidP="007E2A72">
      <w:pPr>
        <w:rPr>
          <w:rFonts w:ascii="Bookman Old Style" w:hAnsi="Bookman Old Style"/>
        </w:rPr>
      </w:pPr>
    </w:p>
    <w:p w:rsidR="00860BE1" w:rsidRPr="003B64B5" w:rsidP="007E2A72"/>
    <w:p w:rsidR="00860BE1" w:rsidRPr="003B64B5" w:rsidP="007E2A72">
      <w:pPr>
        <w:pStyle w:val="Heading2"/>
        <w:numPr>
          <w:ilvl w:val="0"/>
          <w:numId w:val="0"/>
        </w:numPr>
        <w:spacing w:before="0" w:after="0" w:line="276" w:lineRule="auto"/>
        <w:jc w:val="left"/>
        <w:rPr>
          <w:rFonts w:ascii="Bookman Old Style" w:hAnsi="Bookman Old Style"/>
          <w:i/>
          <w:sz w:val="24"/>
          <w:szCs w:val="24"/>
        </w:rPr>
      </w:pPr>
      <w:r w:rsidRPr="003B64B5">
        <w:rPr>
          <w:rFonts w:ascii="Bookman Old Style" w:hAnsi="Bookman Old Style"/>
          <w:sz w:val="24"/>
          <w:szCs w:val="24"/>
        </w:rPr>
        <w:t>PROTOKÓŁ ODBIORU</w:t>
      </w:r>
      <w:r>
        <w:rPr>
          <w:rFonts w:ascii="Bookman Old Style" w:hAnsi="Bookman Old Style"/>
          <w:sz w:val="24"/>
          <w:szCs w:val="24"/>
        </w:rPr>
        <w:t xml:space="preserve"> dO umowy NR ……………………………………………..</w:t>
      </w:r>
    </w:p>
    <w:p w:rsidR="00860BE1" w:rsidP="007E2A72">
      <w:pPr>
        <w:pStyle w:val="Title"/>
        <w:spacing w:line="276" w:lineRule="auto"/>
        <w:jc w:val="left"/>
        <w:rPr>
          <w:rFonts w:ascii="Bookman Old Style" w:hAnsi="Bookman Old Style"/>
          <w:smallCaps/>
        </w:rPr>
      </w:pPr>
    </w:p>
    <w:p w:rsidR="00860BE1" w:rsidRPr="003B64B5" w:rsidP="007E2A72">
      <w:pPr>
        <w:pStyle w:val="Title"/>
        <w:spacing w:line="276" w:lineRule="auto"/>
        <w:jc w:val="left"/>
        <w:rPr>
          <w:rFonts w:ascii="Bookman Old Style" w:hAnsi="Bookman Old Style"/>
          <w:b w:val="0"/>
          <w:smallCaps/>
        </w:rPr>
      </w:pPr>
      <w:r w:rsidRPr="003B64B5">
        <w:rPr>
          <w:rFonts w:ascii="Bookman Old Style" w:hAnsi="Bookman Old Style"/>
          <w:smallCaps/>
        </w:rPr>
        <w:t>przeprowadzonego w:</w:t>
      </w:r>
    </w:p>
    <w:p w:rsidR="00860BE1" w:rsidRPr="003B64B5" w:rsidP="007E2A72">
      <w:pPr>
        <w:pStyle w:val="FR1"/>
        <w:spacing w:before="0" w:line="276" w:lineRule="auto"/>
        <w:rPr>
          <w:rFonts w:ascii="Bookman Old Style" w:hAnsi="Bookman Old Style"/>
          <w:b w:val="0"/>
          <w:i/>
          <w:color w:val="000000"/>
          <w:sz w:val="24"/>
          <w:szCs w:val="24"/>
        </w:rPr>
      </w:pPr>
    </w:p>
    <w:p w:rsidR="00860BE1" w:rsidRPr="003B64B5" w:rsidP="007E2A72">
      <w:pPr>
        <w:pStyle w:val="BodyText"/>
        <w:spacing w:before="0" w:line="276" w:lineRule="auto"/>
        <w:ind w:left="709" w:hanging="709"/>
        <w:rPr>
          <w:rFonts w:ascii="Bookman Old Style" w:hAnsi="Bookman Old Style"/>
        </w:rPr>
      </w:pPr>
      <w:r w:rsidRPr="003B64B5">
        <w:rPr>
          <w:rFonts w:ascii="Bookman Old Style" w:hAnsi="Bookman Old Style"/>
        </w:rPr>
        <w:t>……………………………………………………</w:t>
      </w:r>
    </w:p>
    <w:p w:rsidR="00860BE1" w:rsidRPr="003B64B5" w:rsidP="007E2A72">
      <w:pPr>
        <w:pStyle w:val="BodyText"/>
        <w:spacing w:before="0" w:line="276" w:lineRule="auto"/>
        <w:ind w:left="709" w:hanging="709"/>
        <w:rPr>
          <w:rFonts w:ascii="Bookman Old Style" w:hAnsi="Bookman Old Style"/>
        </w:rPr>
      </w:pPr>
      <w:r w:rsidRPr="003B64B5">
        <w:rPr>
          <w:rFonts w:ascii="Bookman Old Style" w:hAnsi="Bookman Old Style"/>
        </w:rPr>
        <w:t>……………………………………………………</w:t>
      </w:r>
    </w:p>
    <w:p w:rsidR="00860BE1" w:rsidRPr="003B64B5" w:rsidP="007E2A72">
      <w:pPr>
        <w:pStyle w:val="BodyText"/>
        <w:spacing w:before="0" w:line="276" w:lineRule="auto"/>
        <w:ind w:left="709" w:hanging="709"/>
        <w:rPr>
          <w:rFonts w:ascii="Bookman Old Style" w:hAnsi="Bookman Old Style"/>
        </w:rPr>
      </w:pPr>
      <w:r w:rsidRPr="003B64B5">
        <w:rPr>
          <w:rFonts w:ascii="Bookman Old Style" w:hAnsi="Bookman Old Style"/>
        </w:rPr>
        <w:t>……………………………………………………</w:t>
      </w:r>
    </w:p>
    <w:p w:rsidR="00860BE1" w:rsidRPr="003B64B5" w:rsidP="007E2A72">
      <w:pPr>
        <w:pStyle w:val="BodyText"/>
        <w:spacing w:before="0" w:line="276" w:lineRule="auto"/>
        <w:ind w:left="709" w:hanging="709"/>
        <w:rPr>
          <w:rFonts w:ascii="Bookman Old Style" w:hAnsi="Bookman Old Style"/>
        </w:rPr>
      </w:pPr>
      <w:r w:rsidRPr="003B64B5">
        <w:rPr>
          <w:rFonts w:ascii="Bookman Old Style" w:hAnsi="Bookman Old Style"/>
        </w:rPr>
        <w:t>……………………………………………………</w:t>
      </w:r>
    </w:p>
    <w:p w:rsidR="00860BE1" w:rsidRPr="003B64B5" w:rsidP="007E2A72">
      <w:pPr>
        <w:pStyle w:val="FR1"/>
        <w:spacing w:before="0" w:line="276" w:lineRule="auto"/>
        <w:ind w:right="0"/>
        <w:rPr>
          <w:rFonts w:ascii="Bookman Old Style" w:hAnsi="Bookman Old Style"/>
          <w:b w:val="0"/>
          <w:color w:val="000000"/>
          <w:sz w:val="24"/>
          <w:szCs w:val="24"/>
        </w:rPr>
      </w:pPr>
    </w:p>
    <w:p w:rsidR="00860BE1" w:rsidRPr="003B64B5" w:rsidP="007E2A72">
      <w:pPr>
        <w:pStyle w:val="FR1"/>
        <w:spacing w:before="0" w:line="276" w:lineRule="auto"/>
        <w:ind w:right="0"/>
        <w:rPr>
          <w:rFonts w:ascii="Bookman Old Style" w:hAnsi="Bookman Old Style"/>
          <w:b w:val="0"/>
          <w:color w:val="000000"/>
          <w:sz w:val="24"/>
          <w:szCs w:val="24"/>
        </w:rPr>
      </w:pPr>
      <w:r w:rsidRPr="003B64B5">
        <w:rPr>
          <w:rFonts w:ascii="Bookman Old Style" w:hAnsi="Bookman Old Style"/>
          <w:b w:val="0"/>
          <w:color w:val="000000"/>
          <w:sz w:val="24"/>
          <w:szCs w:val="24"/>
        </w:rPr>
        <w:t>Dzień odbioru: .........................................</w:t>
      </w:r>
    </w:p>
    <w:p w:rsidR="00860BE1" w:rsidRPr="003B64B5" w:rsidP="007E2A72">
      <w:pPr>
        <w:spacing w:before="0" w:line="276" w:lineRule="auto"/>
        <w:rPr>
          <w:rFonts w:ascii="Bookman Old Style" w:hAnsi="Bookman Old Style"/>
          <w:b/>
          <w:color w:val="000000"/>
          <w:sz w:val="24"/>
          <w:szCs w:val="24"/>
        </w:rPr>
      </w:pPr>
    </w:p>
    <w:p w:rsidR="00860BE1" w:rsidRPr="003B64B5" w:rsidP="007E2A72">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I.</w:t>
      </w:r>
      <w:r w:rsidRPr="003B64B5">
        <w:rPr>
          <w:rFonts w:ascii="Bookman Old Style" w:hAnsi="Bookman Old Style"/>
          <w:b/>
          <w:color w:val="000000"/>
          <w:sz w:val="24"/>
          <w:szCs w:val="24"/>
        </w:rPr>
        <w:tab/>
      </w:r>
      <w:r w:rsidRPr="003B64B5">
        <w:rPr>
          <w:rFonts w:ascii="Bookman Old Style" w:hAnsi="Bookman Old Style"/>
          <w:b/>
          <w:color w:val="000000"/>
          <w:sz w:val="24"/>
          <w:szCs w:val="24"/>
          <w:u w:val="single"/>
        </w:rPr>
        <w:t>Biorący udział:</w:t>
      </w:r>
    </w:p>
    <w:p w:rsidR="00860BE1" w:rsidRPr="003B64B5" w:rsidP="007E2A72">
      <w:pPr>
        <w:spacing w:before="0" w:line="276" w:lineRule="auto"/>
        <w:ind w:left="2126"/>
        <w:rPr>
          <w:rFonts w:ascii="Bookman Old Style" w:hAnsi="Bookman Old Style"/>
          <w:b/>
          <w:color w:val="000000"/>
          <w:sz w:val="24"/>
          <w:szCs w:val="24"/>
        </w:rPr>
      </w:pPr>
    </w:p>
    <w:p w:rsidR="00860BE1" w:rsidRPr="003B64B5" w:rsidP="007E2A72">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Ze strony Wykonawcy</w:t>
      </w:r>
      <w:r w:rsidRPr="003B64B5">
        <w:rPr>
          <w:rFonts w:ascii="Bookman Old Style" w:hAnsi="Bookman Old Style"/>
          <w:color w:val="000000"/>
          <w:sz w:val="24"/>
          <w:szCs w:val="24"/>
        </w:rPr>
        <w:t xml:space="preserve"> - </w:t>
      </w:r>
      <w:r w:rsidRPr="0034051B">
        <w:rPr>
          <w:rFonts w:ascii="Bookman Old Style" w:hAnsi="Bookman Old Style"/>
          <w:color w:val="000000"/>
        </w:rPr>
        <w:t>(</w:t>
      </w:r>
      <w:r w:rsidRPr="0034051B">
        <w:rPr>
          <w:rFonts w:ascii="Bookman Old Style" w:hAnsi="Bookman Old Style"/>
          <w:i/>
          <w:color w:val="000000"/>
        </w:rPr>
        <w:t>nazwa i adres sprzedającego</w:t>
      </w:r>
      <w:r w:rsidRPr="0034051B">
        <w:rPr>
          <w:rFonts w:ascii="Bookman Old Style" w:hAnsi="Bookman Old Style"/>
          <w:color w:val="000000"/>
        </w:rPr>
        <w:t>)</w:t>
      </w:r>
    </w:p>
    <w:p w:rsidR="00860BE1" w:rsidRPr="003B64B5" w:rsidP="007E2A72">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rsidR="00860BE1" w:rsidRPr="003B64B5" w:rsidP="007E2A72">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rsidR="00860BE1" w:rsidRPr="003B64B5" w:rsidP="007E2A72">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rsidR="00860BE1" w:rsidRPr="003B64B5" w:rsidP="007E2A72">
      <w:pPr>
        <w:spacing w:before="0" w:line="276" w:lineRule="auto"/>
        <w:ind w:left="2126" w:hanging="1417"/>
        <w:rPr>
          <w:rFonts w:ascii="Bookman Old Style" w:hAnsi="Bookman Old Style"/>
          <w:b/>
          <w:color w:val="000000"/>
          <w:sz w:val="24"/>
          <w:szCs w:val="24"/>
        </w:rPr>
      </w:pPr>
    </w:p>
    <w:p w:rsidR="00860BE1" w:rsidRPr="003B64B5" w:rsidP="007E2A72">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 xml:space="preserve">Ze strony Zamawiającego </w:t>
      </w:r>
      <w:r w:rsidRPr="003B64B5">
        <w:rPr>
          <w:rFonts w:ascii="Bookman Old Style" w:hAnsi="Bookman Old Style"/>
          <w:color w:val="000000"/>
          <w:sz w:val="24"/>
          <w:szCs w:val="24"/>
        </w:rPr>
        <w:t xml:space="preserve">- </w:t>
      </w:r>
      <w:r w:rsidRPr="0034051B">
        <w:rPr>
          <w:rFonts w:ascii="Bookman Old Style" w:hAnsi="Bookman Old Style"/>
          <w:color w:val="000000"/>
        </w:rPr>
        <w:t>(</w:t>
      </w:r>
      <w:r w:rsidRPr="0034051B">
        <w:rPr>
          <w:rFonts w:ascii="Bookman Old Style" w:hAnsi="Bookman Old Style"/>
          <w:i/>
          <w:color w:val="000000"/>
        </w:rPr>
        <w:t>nazwa i adres odbierającego</w:t>
      </w:r>
      <w:r w:rsidRPr="0034051B">
        <w:rPr>
          <w:rFonts w:ascii="Bookman Old Style" w:hAnsi="Bookman Old Style"/>
          <w:color w:val="000000"/>
        </w:rPr>
        <w:t>)</w:t>
      </w:r>
    </w:p>
    <w:p w:rsidR="00860BE1" w:rsidRPr="003B64B5" w:rsidP="007E2A72">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rsidR="00860BE1" w:rsidRPr="003B64B5" w:rsidP="007E2A72">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rsidR="00860BE1" w:rsidRPr="003B64B5" w:rsidP="007E2A72">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rsidR="00860BE1" w:rsidRPr="003B64B5" w:rsidP="007E2A72">
      <w:pPr>
        <w:spacing w:before="0" w:line="276" w:lineRule="auto"/>
        <w:ind w:left="4820"/>
        <w:rPr>
          <w:rFonts w:ascii="Bookman Old Style" w:hAnsi="Bookman Old Style"/>
          <w:color w:val="000000"/>
          <w:sz w:val="24"/>
          <w:szCs w:val="24"/>
        </w:rPr>
      </w:pPr>
    </w:p>
    <w:p w:rsidR="00860BE1" w:rsidRPr="003B64B5" w:rsidP="007E2A72">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II. Przedmiot dostawy i odbioru w ramach  Umowy  nr ……………………………</w:t>
      </w:r>
    </w:p>
    <w:p w:rsidR="00860BE1" w:rsidRPr="003B64B5" w:rsidP="007E2A72">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 xml:space="preserve">     z dnia……………………………………………………………………………………</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7"/>
        <w:gridCol w:w="4449"/>
        <w:gridCol w:w="906"/>
        <w:gridCol w:w="1796"/>
        <w:gridCol w:w="1590"/>
      </w:tblGrid>
      <w:tr w:rsidTr="007E2A72">
        <w:tblPrEx>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rPr>
          <w:jc w:val="center"/>
        </w:trPr>
        <w:tc>
          <w:tcPr>
            <w:tcW w:w="527" w:type="dxa"/>
            <w:shd w:val="clear" w:color="auto" w:fill="FFFFFF"/>
            <w:vAlign w:val="center"/>
          </w:tcPr>
          <w:p w:rsidR="00860BE1" w:rsidRPr="003B64B5" w:rsidP="00385040">
            <w:pPr>
              <w:spacing w:before="0" w:line="240" w:lineRule="auto"/>
              <w:rPr>
                <w:rFonts w:ascii="Bookman Old Style" w:hAnsi="Bookman Old Style"/>
                <w:b/>
                <w:color w:val="000000"/>
                <w:sz w:val="22"/>
                <w:szCs w:val="22"/>
              </w:rPr>
            </w:pPr>
            <w:r w:rsidRPr="003B64B5">
              <w:rPr>
                <w:rFonts w:ascii="Bookman Old Style" w:hAnsi="Bookman Old Style"/>
                <w:b/>
                <w:color w:val="000000"/>
                <w:sz w:val="22"/>
                <w:szCs w:val="22"/>
              </w:rPr>
              <w:t>Lp.</w:t>
            </w:r>
          </w:p>
        </w:tc>
        <w:tc>
          <w:tcPr>
            <w:tcW w:w="4449" w:type="dxa"/>
            <w:shd w:val="clear" w:color="auto" w:fill="FFFFFF"/>
            <w:vAlign w:val="center"/>
          </w:tcPr>
          <w:p w:rsidR="00860BE1" w:rsidRPr="003B64B5" w:rsidP="00385040">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Przedmiot zamówienia</w:t>
            </w:r>
            <w:r>
              <w:rPr>
                <w:rFonts w:ascii="Bookman Old Style" w:hAnsi="Bookman Old Style"/>
                <w:b/>
                <w:color w:val="000000"/>
                <w:sz w:val="22"/>
                <w:szCs w:val="22"/>
              </w:rPr>
              <w:t xml:space="preserve"> (nazwa, producent, numer serii, termin ważności)</w:t>
            </w:r>
          </w:p>
        </w:tc>
        <w:tc>
          <w:tcPr>
            <w:tcW w:w="906" w:type="dxa"/>
            <w:shd w:val="clear" w:color="auto" w:fill="FFFFFF"/>
            <w:vAlign w:val="center"/>
          </w:tcPr>
          <w:p w:rsidR="00860BE1" w:rsidRPr="003B64B5" w:rsidP="00385040">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 xml:space="preserve">Ilość </w:t>
            </w:r>
          </w:p>
        </w:tc>
        <w:tc>
          <w:tcPr>
            <w:tcW w:w="1796" w:type="dxa"/>
            <w:shd w:val="clear" w:color="auto" w:fill="FFFFFF"/>
            <w:vAlign w:val="center"/>
          </w:tcPr>
          <w:p w:rsidR="00860BE1" w:rsidRPr="003B64B5" w:rsidP="00385040">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w:t>
            </w:r>
          </w:p>
          <w:p w:rsidR="00860BE1" w:rsidRPr="003B64B5" w:rsidP="00385040">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netto (zgodnie</w:t>
            </w:r>
          </w:p>
          <w:p w:rsidR="00860BE1" w:rsidRPr="003B64B5" w:rsidP="00385040">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z umową)</w:t>
            </w:r>
          </w:p>
        </w:tc>
        <w:tc>
          <w:tcPr>
            <w:tcW w:w="1590" w:type="dxa"/>
            <w:shd w:val="clear" w:color="auto" w:fill="FFFFFF"/>
            <w:vAlign w:val="center"/>
          </w:tcPr>
          <w:p w:rsidR="00860BE1" w:rsidRPr="003B64B5" w:rsidP="00385040">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 brutto (zgodnie z umową)</w:t>
            </w:r>
          </w:p>
        </w:tc>
      </w:tr>
      <w:tr w:rsidTr="007E2A72">
        <w:tblPrEx>
          <w:tblW w:w="9268" w:type="dxa"/>
          <w:jc w:val="center"/>
          <w:tblLayout w:type="fixed"/>
          <w:tblCellMar>
            <w:left w:w="70" w:type="dxa"/>
            <w:right w:w="70" w:type="dxa"/>
          </w:tblCellMar>
          <w:tblLook w:val="0000"/>
        </w:tblPrEx>
        <w:trPr>
          <w:trHeight w:val="405"/>
          <w:jc w:val="center"/>
        </w:trPr>
        <w:tc>
          <w:tcPr>
            <w:tcW w:w="527" w:type="dxa"/>
            <w:shd w:val="clear" w:color="auto" w:fill="FFFFFF"/>
          </w:tcPr>
          <w:p w:rsidR="00860BE1" w:rsidRPr="003B64B5" w:rsidP="007E2A72">
            <w:pPr>
              <w:spacing w:before="0" w:line="276" w:lineRule="auto"/>
              <w:rPr>
                <w:rFonts w:ascii="Bookman Old Style" w:hAnsi="Bookman Old Style"/>
                <w:color w:val="000000"/>
                <w:sz w:val="24"/>
                <w:szCs w:val="24"/>
              </w:rPr>
            </w:pPr>
          </w:p>
        </w:tc>
        <w:tc>
          <w:tcPr>
            <w:tcW w:w="4449" w:type="dxa"/>
            <w:shd w:val="clear" w:color="auto" w:fill="FFFFFF"/>
          </w:tcPr>
          <w:p w:rsidR="00860BE1" w:rsidRPr="003B64B5" w:rsidP="007E2A72">
            <w:pPr>
              <w:spacing w:before="0" w:line="276" w:lineRule="auto"/>
              <w:jc w:val="center"/>
              <w:rPr>
                <w:rFonts w:ascii="Bookman Old Style" w:hAnsi="Bookman Old Style"/>
                <w:color w:val="000000"/>
                <w:sz w:val="24"/>
                <w:szCs w:val="24"/>
              </w:rPr>
            </w:pPr>
          </w:p>
        </w:tc>
        <w:tc>
          <w:tcPr>
            <w:tcW w:w="906" w:type="dxa"/>
            <w:shd w:val="clear" w:color="auto" w:fill="FFFFFF"/>
          </w:tcPr>
          <w:p w:rsidR="00860BE1" w:rsidRPr="003B64B5" w:rsidP="007E2A72">
            <w:pPr>
              <w:spacing w:before="0" w:line="276" w:lineRule="auto"/>
              <w:jc w:val="center"/>
              <w:rPr>
                <w:rFonts w:ascii="Bookman Old Style" w:hAnsi="Bookman Old Style"/>
                <w:color w:val="000000"/>
                <w:sz w:val="24"/>
                <w:szCs w:val="24"/>
              </w:rPr>
            </w:pPr>
          </w:p>
        </w:tc>
        <w:tc>
          <w:tcPr>
            <w:tcW w:w="1796" w:type="dxa"/>
            <w:shd w:val="clear" w:color="auto" w:fill="FFFFFF"/>
          </w:tcPr>
          <w:p w:rsidR="00860BE1" w:rsidRPr="003B64B5" w:rsidP="007E2A72">
            <w:pPr>
              <w:spacing w:before="0" w:line="276" w:lineRule="auto"/>
              <w:jc w:val="center"/>
              <w:rPr>
                <w:rFonts w:ascii="Bookman Old Style" w:hAnsi="Bookman Old Style"/>
                <w:color w:val="000000"/>
                <w:sz w:val="24"/>
                <w:szCs w:val="24"/>
              </w:rPr>
            </w:pPr>
          </w:p>
        </w:tc>
        <w:tc>
          <w:tcPr>
            <w:tcW w:w="1590" w:type="dxa"/>
            <w:shd w:val="clear" w:color="auto" w:fill="FFFFFF"/>
          </w:tcPr>
          <w:p w:rsidR="00860BE1" w:rsidRPr="003B64B5" w:rsidP="007E2A72">
            <w:pPr>
              <w:spacing w:before="0" w:line="276" w:lineRule="auto"/>
              <w:rPr>
                <w:rFonts w:ascii="Bookman Old Style" w:hAnsi="Bookman Old Style"/>
                <w:color w:val="000000"/>
                <w:sz w:val="24"/>
                <w:szCs w:val="24"/>
              </w:rPr>
            </w:pPr>
          </w:p>
        </w:tc>
      </w:tr>
      <w:tr w:rsidTr="007E2A72">
        <w:tblPrEx>
          <w:tblW w:w="9268" w:type="dxa"/>
          <w:jc w:val="center"/>
          <w:tblLayout w:type="fixed"/>
          <w:tblCellMar>
            <w:left w:w="70" w:type="dxa"/>
            <w:right w:w="70" w:type="dxa"/>
          </w:tblCellMar>
          <w:tblLook w:val="0000"/>
        </w:tblPrEx>
        <w:trPr>
          <w:trHeight w:val="405"/>
          <w:jc w:val="center"/>
        </w:trPr>
        <w:tc>
          <w:tcPr>
            <w:tcW w:w="527" w:type="dxa"/>
          </w:tcPr>
          <w:p w:rsidR="00860BE1" w:rsidRPr="003B64B5" w:rsidP="007E2A72">
            <w:pPr>
              <w:spacing w:before="0" w:line="276" w:lineRule="auto"/>
              <w:rPr>
                <w:rFonts w:ascii="Bookman Old Style" w:hAnsi="Bookman Old Style"/>
                <w:color w:val="000000"/>
                <w:sz w:val="24"/>
                <w:szCs w:val="24"/>
              </w:rPr>
            </w:pPr>
          </w:p>
        </w:tc>
        <w:tc>
          <w:tcPr>
            <w:tcW w:w="4449" w:type="dxa"/>
          </w:tcPr>
          <w:p w:rsidR="00860BE1" w:rsidRPr="003B64B5" w:rsidP="007E2A72">
            <w:pPr>
              <w:spacing w:before="0" w:line="276" w:lineRule="auto"/>
              <w:jc w:val="center"/>
              <w:rPr>
                <w:rFonts w:ascii="Bookman Old Style" w:hAnsi="Bookman Old Style"/>
                <w:color w:val="000000"/>
                <w:sz w:val="24"/>
                <w:szCs w:val="24"/>
              </w:rPr>
            </w:pPr>
          </w:p>
        </w:tc>
        <w:tc>
          <w:tcPr>
            <w:tcW w:w="906" w:type="dxa"/>
          </w:tcPr>
          <w:p w:rsidR="00860BE1" w:rsidRPr="003B64B5" w:rsidP="007E2A72">
            <w:pPr>
              <w:spacing w:before="0" w:line="276" w:lineRule="auto"/>
              <w:jc w:val="center"/>
              <w:rPr>
                <w:rFonts w:ascii="Bookman Old Style" w:hAnsi="Bookman Old Style"/>
                <w:color w:val="000000"/>
                <w:sz w:val="24"/>
                <w:szCs w:val="24"/>
              </w:rPr>
            </w:pPr>
          </w:p>
        </w:tc>
        <w:tc>
          <w:tcPr>
            <w:tcW w:w="1796" w:type="dxa"/>
          </w:tcPr>
          <w:p w:rsidR="00860BE1" w:rsidRPr="003B64B5" w:rsidP="007E2A72">
            <w:pPr>
              <w:spacing w:before="0" w:line="276" w:lineRule="auto"/>
              <w:jc w:val="center"/>
              <w:rPr>
                <w:rFonts w:ascii="Bookman Old Style" w:hAnsi="Bookman Old Style"/>
                <w:color w:val="000000"/>
                <w:sz w:val="24"/>
                <w:szCs w:val="24"/>
              </w:rPr>
            </w:pPr>
          </w:p>
        </w:tc>
        <w:tc>
          <w:tcPr>
            <w:tcW w:w="1590" w:type="dxa"/>
          </w:tcPr>
          <w:p w:rsidR="00860BE1" w:rsidRPr="003B64B5" w:rsidP="007E2A72">
            <w:pPr>
              <w:spacing w:before="0" w:line="276" w:lineRule="auto"/>
              <w:rPr>
                <w:rFonts w:ascii="Bookman Old Style" w:hAnsi="Bookman Old Style"/>
                <w:color w:val="000000"/>
                <w:sz w:val="24"/>
                <w:szCs w:val="24"/>
                <w:vertAlign w:val="superscript"/>
              </w:rPr>
            </w:pPr>
          </w:p>
        </w:tc>
      </w:tr>
      <w:tr w:rsidTr="007E2A72">
        <w:tblPrEx>
          <w:tblW w:w="9268" w:type="dxa"/>
          <w:jc w:val="center"/>
          <w:tblLayout w:type="fixed"/>
          <w:tblCellMar>
            <w:left w:w="70" w:type="dxa"/>
            <w:right w:w="70" w:type="dxa"/>
          </w:tblCellMar>
          <w:tblLook w:val="0000"/>
        </w:tblPrEx>
        <w:trPr>
          <w:trHeight w:val="285"/>
          <w:jc w:val="center"/>
        </w:trPr>
        <w:tc>
          <w:tcPr>
            <w:tcW w:w="527" w:type="dxa"/>
          </w:tcPr>
          <w:p w:rsidR="00860BE1" w:rsidRPr="003B64B5" w:rsidP="007E2A72">
            <w:pPr>
              <w:spacing w:before="0" w:line="276" w:lineRule="auto"/>
              <w:rPr>
                <w:rFonts w:ascii="Bookman Old Style" w:hAnsi="Bookman Old Style"/>
                <w:color w:val="000000"/>
                <w:sz w:val="24"/>
                <w:szCs w:val="24"/>
              </w:rPr>
            </w:pPr>
          </w:p>
        </w:tc>
        <w:tc>
          <w:tcPr>
            <w:tcW w:w="4449" w:type="dxa"/>
          </w:tcPr>
          <w:p w:rsidR="00860BE1" w:rsidRPr="003B64B5" w:rsidP="007E2A72">
            <w:pPr>
              <w:spacing w:before="0" w:line="276" w:lineRule="auto"/>
              <w:jc w:val="center"/>
              <w:rPr>
                <w:rFonts w:ascii="Bookman Old Style" w:hAnsi="Bookman Old Style"/>
                <w:color w:val="000000"/>
                <w:sz w:val="24"/>
                <w:szCs w:val="24"/>
              </w:rPr>
            </w:pPr>
          </w:p>
        </w:tc>
        <w:tc>
          <w:tcPr>
            <w:tcW w:w="906" w:type="dxa"/>
          </w:tcPr>
          <w:p w:rsidR="00860BE1" w:rsidRPr="003B64B5" w:rsidP="007E2A72">
            <w:pPr>
              <w:spacing w:before="0" w:line="276" w:lineRule="auto"/>
              <w:jc w:val="center"/>
              <w:rPr>
                <w:rFonts w:ascii="Bookman Old Style" w:hAnsi="Bookman Old Style"/>
                <w:color w:val="000000"/>
                <w:sz w:val="24"/>
                <w:szCs w:val="24"/>
              </w:rPr>
            </w:pPr>
          </w:p>
        </w:tc>
        <w:tc>
          <w:tcPr>
            <w:tcW w:w="1796" w:type="dxa"/>
          </w:tcPr>
          <w:p w:rsidR="00860BE1" w:rsidRPr="003B64B5" w:rsidP="007E2A72">
            <w:pPr>
              <w:spacing w:before="0" w:line="276" w:lineRule="auto"/>
              <w:jc w:val="center"/>
              <w:rPr>
                <w:rFonts w:ascii="Bookman Old Style" w:hAnsi="Bookman Old Style"/>
                <w:color w:val="000000"/>
                <w:sz w:val="24"/>
                <w:szCs w:val="24"/>
              </w:rPr>
            </w:pPr>
          </w:p>
        </w:tc>
        <w:tc>
          <w:tcPr>
            <w:tcW w:w="1590" w:type="dxa"/>
          </w:tcPr>
          <w:p w:rsidR="00860BE1" w:rsidRPr="003B64B5" w:rsidP="007E2A72">
            <w:pPr>
              <w:spacing w:before="0" w:line="276" w:lineRule="auto"/>
              <w:rPr>
                <w:rFonts w:ascii="Bookman Old Style" w:hAnsi="Bookman Old Style"/>
                <w:color w:val="000000"/>
                <w:sz w:val="24"/>
                <w:szCs w:val="24"/>
                <w:vertAlign w:val="superscript"/>
              </w:rPr>
            </w:pPr>
          </w:p>
        </w:tc>
      </w:tr>
      <w:tr w:rsidTr="007E2A72">
        <w:tblPrEx>
          <w:tblW w:w="9268" w:type="dxa"/>
          <w:jc w:val="center"/>
          <w:tblLayout w:type="fixed"/>
          <w:tblCellMar>
            <w:left w:w="70" w:type="dxa"/>
            <w:right w:w="70" w:type="dxa"/>
          </w:tblCellMar>
          <w:tblLook w:val="0000"/>
        </w:tblPrEx>
        <w:trPr>
          <w:trHeight w:val="285"/>
          <w:jc w:val="center"/>
        </w:trPr>
        <w:tc>
          <w:tcPr>
            <w:tcW w:w="527" w:type="dxa"/>
          </w:tcPr>
          <w:p w:rsidR="00860BE1" w:rsidRPr="003B64B5" w:rsidP="007E2A72">
            <w:pPr>
              <w:spacing w:before="0" w:line="276" w:lineRule="auto"/>
              <w:rPr>
                <w:rFonts w:ascii="Bookman Old Style" w:hAnsi="Bookman Old Style"/>
                <w:color w:val="000000"/>
                <w:sz w:val="24"/>
                <w:szCs w:val="24"/>
              </w:rPr>
            </w:pPr>
          </w:p>
        </w:tc>
        <w:tc>
          <w:tcPr>
            <w:tcW w:w="4449" w:type="dxa"/>
          </w:tcPr>
          <w:p w:rsidR="00860BE1" w:rsidRPr="003B64B5" w:rsidP="007E2A72">
            <w:pPr>
              <w:spacing w:before="0" w:line="276" w:lineRule="auto"/>
              <w:jc w:val="center"/>
              <w:rPr>
                <w:rFonts w:ascii="Bookman Old Style" w:hAnsi="Bookman Old Style"/>
                <w:color w:val="000000"/>
                <w:sz w:val="24"/>
                <w:szCs w:val="24"/>
              </w:rPr>
            </w:pPr>
          </w:p>
        </w:tc>
        <w:tc>
          <w:tcPr>
            <w:tcW w:w="906" w:type="dxa"/>
          </w:tcPr>
          <w:p w:rsidR="00860BE1" w:rsidRPr="003B64B5" w:rsidP="007E2A72">
            <w:pPr>
              <w:spacing w:before="0" w:line="276" w:lineRule="auto"/>
              <w:jc w:val="center"/>
              <w:rPr>
                <w:rFonts w:ascii="Bookman Old Style" w:hAnsi="Bookman Old Style"/>
                <w:color w:val="000000"/>
                <w:sz w:val="24"/>
                <w:szCs w:val="24"/>
              </w:rPr>
            </w:pPr>
          </w:p>
        </w:tc>
        <w:tc>
          <w:tcPr>
            <w:tcW w:w="1796" w:type="dxa"/>
          </w:tcPr>
          <w:p w:rsidR="00860BE1" w:rsidRPr="003B64B5" w:rsidP="007E2A72">
            <w:pPr>
              <w:spacing w:before="0" w:line="276" w:lineRule="auto"/>
              <w:jc w:val="center"/>
              <w:rPr>
                <w:rFonts w:ascii="Bookman Old Style" w:hAnsi="Bookman Old Style"/>
                <w:color w:val="000000"/>
                <w:sz w:val="24"/>
                <w:szCs w:val="24"/>
              </w:rPr>
            </w:pPr>
          </w:p>
        </w:tc>
        <w:tc>
          <w:tcPr>
            <w:tcW w:w="1590" w:type="dxa"/>
          </w:tcPr>
          <w:p w:rsidR="00860BE1" w:rsidRPr="003B64B5" w:rsidP="007E2A72">
            <w:pPr>
              <w:spacing w:before="0" w:line="276" w:lineRule="auto"/>
              <w:rPr>
                <w:rFonts w:ascii="Bookman Old Style" w:hAnsi="Bookman Old Style"/>
                <w:color w:val="000000"/>
                <w:sz w:val="24"/>
                <w:szCs w:val="24"/>
                <w:vertAlign w:val="superscript"/>
              </w:rPr>
            </w:pPr>
          </w:p>
        </w:tc>
      </w:tr>
      <w:tr w:rsidTr="007E2A72">
        <w:tblPrEx>
          <w:tblW w:w="9268" w:type="dxa"/>
          <w:jc w:val="center"/>
          <w:tblLayout w:type="fixed"/>
          <w:tblCellMar>
            <w:left w:w="70" w:type="dxa"/>
            <w:right w:w="70" w:type="dxa"/>
          </w:tblCellMar>
          <w:tblLook w:val="0000"/>
        </w:tblPrEx>
        <w:trPr>
          <w:trHeight w:val="285"/>
          <w:jc w:val="center"/>
        </w:trPr>
        <w:tc>
          <w:tcPr>
            <w:tcW w:w="5882" w:type="dxa"/>
            <w:gridSpan w:val="3"/>
          </w:tcPr>
          <w:p w:rsidR="00860BE1" w:rsidRPr="003B64B5" w:rsidP="007E2A72">
            <w:pPr>
              <w:spacing w:before="0" w:line="276" w:lineRule="auto"/>
              <w:jc w:val="right"/>
              <w:rPr>
                <w:rFonts w:ascii="Bookman Old Style" w:hAnsi="Bookman Old Style"/>
                <w:b/>
                <w:color w:val="000000"/>
                <w:sz w:val="24"/>
                <w:szCs w:val="24"/>
              </w:rPr>
            </w:pPr>
            <w:r w:rsidRPr="003B64B5">
              <w:rPr>
                <w:rFonts w:ascii="Bookman Old Style" w:hAnsi="Bookman Old Style"/>
                <w:b/>
                <w:color w:val="000000"/>
                <w:sz w:val="24"/>
                <w:szCs w:val="24"/>
              </w:rPr>
              <w:t>Razem:</w:t>
            </w:r>
          </w:p>
        </w:tc>
        <w:tc>
          <w:tcPr>
            <w:tcW w:w="1796" w:type="dxa"/>
          </w:tcPr>
          <w:p w:rsidR="00860BE1" w:rsidRPr="003B64B5" w:rsidP="007E2A72">
            <w:pPr>
              <w:spacing w:before="0" w:line="276" w:lineRule="auto"/>
              <w:jc w:val="center"/>
              <w:rPr>
                <w:rFonts w:ascii="Bookman Old Style" w:hAnsi="Bookman Old Style"/>
                <w:color w:val="000000"/>
                <w:sz w:val="24"/>
                <w:szCs w:val="24"/>
              </w:rPr>
            </w:pPr>
          </w:p>
        </w:tc>
        <w:tc>
          <w:tcPr>
            <w:tcW w:w="1590" w:type="dxa"/>
          </w:tcPr>
          <w:p w:rsidR="00860BE1" w:rsidRPr="003B64B5" w:rsidP="007E2A72">
            <w:pPr>
              <w:spacing w:before="0" w:line="276" w:lineRule="auto"/>
              <w:rPr>
                <w:rFonts w:ascii="Bookman Old Style" w:hAnsi="Bookman Old Style"/>
                <w:color w:val="000000"/>
                <w:sz w:val="24"/>
                <w:szCs w:val="24"/>
                <w:vertAlign w:val="superscript"/>
              </w:rPr>
            </w:pPr>
          </w:p>
        </w:tc>
      </w:tr>
    </w:tbl>
    <w:p w:rsidR="00860BE1" w:rsidRPr="003B64B5" w:rsidP="007E2A72">
      <w:pPr>
        <w:spacing w:before="0" w:line="276" w:lineRule="auto"/>
        <w:ind w:left="476" w:hanging="476"/>
        <w:rPr>
          <w:rFonts w:ascii="Bookman Old Style" w:hAnsi="Bookman Old Style"/>
          <w:color w:val="000000"/>
          <w:sz w:val="24"/>
          <w:szCs w:val="24"/>
        </w:rPr>
      </w:pPr>
    </w:p>
    <w:p w:rsidR="00860BE1" w:rsidRPr="003B64B5" w:rsidP="007E2A72">
      <w:pPr>
        <w:spacing w:before="0" w:line="276" w:lineRule="auto"/>
        <w:ind w:left="476" w:hanging="476"/>
        <w:rPr>
          <w:rFonts w:ascii="Bookman Old Style" w:hAnsi="Bookman Old Style"/>
          <w:sz w:val="24"/>
          <w:szCs w:val="24"/>
          <w:vertAlign w:val="superscript"/>
        </w:rPr>
      </w:pPr>
      <w:r w:rsidRPr="003B64B5">
        <w:rPr>
          <w:rFonts w:ascii="Bookman Old Style" w:hAnsi="Bookman Old Style"/>
          <w:color w:val="000000"/>
          <w:sz w:val="24"/>
          <w:szCs w:val="24"/>
        </w:rPr>
        <w:t>III.</w:t>
      </w:r>
      <w:r w:rsidRPr="003B64B5">
        <w:rPr>
          <w:rFonts w:ascii="Bookman Old Style" w:hAnsi="Bookman Old Style"/>
          <w:color w:val="000000"/>
          <w:sz w:val="24"/>
          <w:szCs w:val="24"/>
        </w:rPr>
        <w:tab/>
        <w:t>Kompletność dostawy</w:t>
      </w:r>
      <w:r>
        <w:rPr>
          <w:rFonts w:ascii="Bookman Old Style" w:hAnsi="Bookman Old Style"/>
          <w:sz w:val="24"/>
          <w:szCs w:val="24"/>
          <w:vertAlign w:val="superscript"/>
        </w:rPr>
        <w:footnoteReference w:id="2"/>
      </w:r>
      <w:r w:rsidRPr="003B64B5">
        <w:rPr>
          <w:rFonts w:ascii="Bookman Old Style" w:hAnsi="Bookman Old Style"/>
          <w:color w:val="000000"/>
          <w:sz w:val="24"/>
          <w:szCs w:val="24"/>
        </w:rPr>
        <w:t xml:space="preserve">: </w:t>
      </w:r>
      <w:r w:rsidRPr="003B64B5">
        <w:rPr>
          <w:rFonts w:ascii="Bookman Old Style" w:hAnsi="Bookman Old Style"/>
          <w:color w:val="000000"/>
          <w:sz w:val="24"/>
          <w:szCs w:val="24"/>
        </w:rPr>
        <w:tab/>
      </w:r>
      <w:r w:rsidRPr="003B64B5">
        <w:rPr>
          <w:rFonts w:ascii="Bookman Old Style" w:hAnsi="Bookman Old Style"/>
          <w:color w:val="000000"/>
          <w:sz w:val="24"/>
          <w:szCs w:val="24"/>
        </w:rPr>
        <w:br/>
        <w:t xml:space="preserve">1. TAK </w:t>
      </w:r>
      <w:r w:rsidRPr="003B64B5">
        <w:rPr>
          <w:rFonts w:ascii="Bookman Old Style" w:hAnsi="Bookman Old Style"/>
          <w:color w:val="000000"/>
          <w:sz w:val="24"/>
          <w:szCs w:val="24"/>
        </w:rPr>
        <w:tab/>
      </w:r>
      <w:r w:rsidRPr="003B64B5">
        <w:rPr>
          <w:rFonts w:ascii="Bookman Old Style" w:hAnsi="Bookman Old Style"/>
          <w:color w:val="000000"/>
          <w:sz w:val="24"/>
          <w:szCs w:val="24"/>
        </w:rPr>
        <w:br/>
        <w:t>2. NIE - uwagi / zastrzeżenia:</w:t>
      </w:r>
      <w:r w:rsidRPr="003B64B5">
        <w:rPr>
          <w:rFonts w:ascii="Bookman Old Style" w:hAnsi="Bookman Old Style"/>
          <w:sz w:val="24"/>
          <w:szCs w:val="24"/>
          <w:vertAlign w:val="superscript"/>
        </w:rPr>
        <w:t xml:space="preserve"> </w:t>
      </w:r>
    </w:p>
    <w:p w:rsidR="00860BE1" w:rsidRPr="003B64B5" w:rsidP="007E2A72">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860BE1" w:rsidRPr="003B64B5" w:rsidP="007E2A72">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860BE1" w:rsidRPr="003B64B5" w:rsidP="007E2A72">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IV.</w:t>
      </w:r>
      <w:r w:rsidRPr="003B64B5">
        <w:rPr>
          <w:rFonts w:ascii="Bookman Old Style" w:hAnsi="Bookman Old Style"/>
          <w:color w:val="000000"/>
          <w:sz w:val="24"/>
          <w:szCs w:val="24"/>
        </w:rPr>
        <w:tab/>
        <w:t>Kontrola ilościowa</w:t>
      </w:r>
      <w:r w:rsidRPr="003B64B5">
        <w:rPr>
          <w:rFonts w:ascii="Bookman Old Style" w:hAnsi="Bookman Old Style"/>
          <w:color w:val="000000"/>
          <w:sz w:val="24"/>
          <w:szCs w:val="24"/>
          <w:vertAlign w:val="superscript"/>
        </w:rPr>
        <w:t>1</w:t>
      </w:r>
      <w:r w:rsidRPr="003B64B5">
        <w:rPr>
          <w:rFonts w:ascii="Bookman Old Style" w:hAnsi="Bookman Old Style"/>
          <w:color w:val="000000"/>
          <w:sz w:val="24"/>
          <w:szCs w:val="24"/>
        </w:rPr>
        <w:t>:</w:t>
      </w:r>
      <w:r w:rsidRPr="003B64B5">
        <w:rPr>
          <w:rFonts w:ascii="Bookman Old Style" w:hAnsi="Bookman Old Style"/>
          <w:color w:val="000000"/>
          <w:sz w:val="24"/>
          <w:szCs w:val="24"/>
        </w:rPr>
        <w:tab/>
      </w:r>
      <w:r w:rsidRPr="003B64B5">
        <w:rPr>
          <w:rFonts w:ascii="Bookman Old Style" w:hAnsi="Bookman Old Style"/>
          <w:sz w:val="24"/>
          <w:szCs w:val="24"/>
        </w:rPr>
        <w:t xml:space="preserve"> </w:t>
      </w:r>
      <w:r w:rsidRPr="003B64B5">
        <w:rPr>
          <w:rFonts w:ascii="Bookman Old Style" w:hAnsi="Bookman Old Style"/>
          <w:sz w:val="24"/>
          <w:szCs w:val="24"/>
        </w:rPr>
        <w:br/>
        <w:t xml:space="preserve">1. Pozytywny </w:t>
      </w:r>
      <w:r w:rsidRPr="003B64B5">
        <w:rPr>
          <w:rFonts w:ascii="Bookman Old Style" w:hAnsi="Bookman Old Style"/>
          <w:sz w:val="24"/>
          <w:szCs w:val="24"/>
        </w:rPr>
        <w:tab/>
      </w:r>
      <w:r w:rsidRPr="003B64B5">
        <w:rPr>
          <w:rFonts w:ascii="Bookman Old Style" w:hAnsi="Bookman Old Style"/>
          <w:sz w:val="24"/>
          <w:szCs w:val="24"/>
        </w:rPr>
        <w:br/>
        <w:t>2. Negatywny</w:t>
      </w:r>
      <w:r w:rsidRPr="003B64B5">
        <w:rPr>
          <w:rFonts w:ascii="Bookman Old Style" w:hAnsi="Bookman Old Style"/>
          <w:color w:val="000000"/>
          <w:sz w:val="24"/>
          <w:szCs w:val="24"/>
        </w:rPr>
        <w:t xml:space="preserve"> - uwagi / zastrzeżenia:</w:t>
      </w:r>
    </w:p>
    <w:p w:rsidR="00860BE1" w:rsidRPr="003B64B5" w:rsidP="007E2A72">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860BE1" w:rsidRPr="003B64B5" w:rsidP="00F700DF">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860BE1" w:rsidRPr="003B64B5" w:rsidP="007E2A72">
      <w:pPr>
        <w:spacing w:before="0" w:line="276" w:lineRule="auto"/>
        <w:ind w:left="476" w:hanging="476"/>
        <w:rPr>
          <w:rFonts w:ascii="Bookman Old Style" w:hAnsi="Bookman Old Style"/>
          <w:color w:val="000000"/>
          <w:sz w:val="24"/>
          <w:szCs w:val="24"/>
        </w:rPr>
      </w:pPr>
    </w:p>
    <w:p w:rsidR="00860BE1" w:rsidRPr="00F700DF" w:rsidP="00632C60">
      <w:pPr>
        <w:pStyle w:val="ListParagraph"/>
        <w:numPr>
          <w:ilvl w:val="3"/>
          <w:numId w:val="79"/>
        </w:numPr>
        <w:autoSpaceDE/>
        <w:autoSpaceDN/>
        <w:spacing w:before="0" w:line="276" w:lineRule="auto"/>
        <w:ind w:left="426" w:hanging="426"/>
        <w:rPr>
          <w:rFonts w:ascii="Bookman Old Style" w:hAnsi="Bookman Old Style"/>
          <w:sz w:val="24"/>
          <w:szCs w:val="24"/>
        </w:rPr>
      </w:pPr>
      <w:r w:rsidRPr="00F700DF">
        <w:rPr>
          <w:rFonts w:ascii="Bookman Old Style" w:hAnsi="Bookman Old Style"/>
          <w:sz w:val="24"/>
          <w:szCs w:val="24"/>
        </w:rPr>
        <w:t>Końcowy wynik przyjęcia</w:t>
      </w:r>
      <w:r w:rsidRPr="00F700DF">
        <w:rPr>
          <w:rFonts w:ascii="Bookman Old Style" w:hAnsi="Bookman Old Style"/>
          <w:sz w:val="24"/>
          <w:szCs w:val="24"/>
          <w:vertAlign w:val="superscript"/>
        </w:rPr>
        <w:t>1</w:t>
      </w:r>
      <w:r w:rsidRPr="00F700DF">
        <w:rPr>
          <w:rFonts w:ascii="Bookman Old Style" w:hAnsi="Bookman Old Style"/>
          <w:sz w:val="24"/>
          <w:szCs w:val="24"/>
        </w:rPr>
        <w:t>:</w:t>
      </w:r>
      <w:r w:rsidRPr="00F700DF">
        <w:rPr>
          <w:rFonts w:ascii="Bookman Old Style" w:hAnsi="Bookman Old Style"/>
          <w:sz w:val="24"/>
          <w:szCs w:val="24"/>
        </w:rPr>
        <w:tab/>
      </w:r>
      <w:r w:rsidRPr="00F700DF">
        <w:rPr>
          <w:rFonts w:ascii="Bookman Old Style" w:hAnsi="Bookman Old Style"/>
          <w:sz w:val="24"/>
          <w:szCs w:val="24"/>
        </w:rPr>
        <w:br/>
        <w:t>1. Pozytywny</w:t>
      </w:r>
      <w:r w:rsidRPr="00F700DF">
        <w:rPr>
          <w:rFonts w:ascii="Bookman Old Style" w:hAnsi="Bookman Old Style"/>
          <w:sz w:val="24"/>
          <w:szCs w:val="24"/>
        </w:rPr>
        <w:tab/>
      </w:r>
      <w:r w:rsidRPr="00F700DF">
        <w:rPr>
          <w:rFonts w:ascii="Bookman Old Style" w:hAnsi="Bookman Old Style"/>
          <w:sz w:val="24"/>
          <w:szCs w:val="24"/>
        </w:rPr>
        <w:br/>
        <w:t xml:space="preserve">2. Negatywny </w:t>
      </w:r>
      <w:r w:rsidRPr="00F700DF">
        <w:rPr>
          <w:rFonts w:ascii="Bookman Old Style" w:hAnsi="Bookman Old Style"/>
          <w:color w:val="000000"/>
          <w:sz w:val="24"/>
          <w:szCs w:val="24"/>
        </w:rPr>
        <w:t>- uwagi / zastrzeżenia:</w:t>
      </w:r>
      <w:r w:rsidRPr="00F700DF">
        <w:rPr>
          <w:rFonts w:ascii="Bookman Old Style" w:hAnsi="Bookman Old Style"/>
          <w:sz w:val="24"/>
          <w:szCs w:val="24"/>
        </w:rPr>
        <w:t xml:space="preserve"> </w:t>
      </w:r>
    </w:p>
    <w:p w:rsidR="00860BE1" w:rsidRPr="003B64B5" w:rsidP="007E2A72">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860BE1" w:rsidRPr="003B64B5" w:rsidP="007E2A72">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rsidR="00860BE1" w:rsidRPr="003B64B5" w:rsidP="007E2A72">
      <w:pPr>
        <w:spacing w:before="0" w:line="276" w:lineRule="auto"/>
        <w:rPr>
          <w:rFonts w:ascii="Bookman Old Style" w:hAnsi="Bookman Old Style"/>
          <w:color w:val="000000"/>
          <w:sz w:val="24"/>
          <w:szCs w:val="24"/>
        </w:rPr>
      </w:pPr>
    </w:p>
    <w:p w:rsidR="00860BE1" w:rsidRPr="003B64B5" w:rsidP="007E2A72">
      <w:pPr>
        <w:spacing w:before="0" w:line="276" w:lineRule="auto"/>
        <w:rPr>
          <w:rFonts w:ascii="Bookman Old Style" w:hAnsi="Bookman Old Style"/>
          <w:b/>
          <w:color w:val="000000"/>
          <w:sz w:val="24"/>
          <w:szCs w:val="24"/>
        </w:rPr>
      </w:pPr>
    </w:p>
    <w:p w:rsidR="00860BE1" w:rsidRPr="003B64B5" w:rsidP="007E2A72">
      <w:pPr>
        <w:spacing w:before="0" w:line="276" w:lineRule="auto"/>
        <w:rPr>
          <w:rFonts w:ascii="Bookman Old Style" w:hAnsi="Bookman Old Style"/>
          <w:b/>
          <w:color w:val="000000"/>
          <w:sz w:val="24"/>
          <w:szCs w:val="24"/>
        </w:rPr>
      </w:pPr>
    </w:p>
    <w:p w:rsidR="00860BE1" w:rsidRPr="003B64B5" w:rsidP="007E2A72">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Podpisy:</w:t>
      </w:r>
    </w:p>
    <w:p w:rsidR="00860BE1" w:rsidRPr="003B64B5" w:rsidP="007E2A72">
      <w:pPr>
        <w:spacing w:before="0" w:line="276" w:lineRule="auto"/>
        <w:rPr>
          <w:rFonts w:ascii="Bookman Old Style" w:hAnsi="Bookman Old Style"/>
          <w:b/>
          <w:color w:val="000000"/>
          <w:sz w:val="24"/>
          <w:szCs w:val="24"/>
        </w:rPr>
      </w:pPr>
    </w:p>
    <w:p w:rsidR="00860BE1" w:rsidP="007E2A72">
      <w:pPr>
        <w:spacing w:before="0" w:line="276" w:lineRule="auto"/>
        <w:rPr>
          <w:rFonts w:ascii="Bookman Old Style" w:hAnsi="Bookman Old Style"/>
          <w:b/>
          <w:color w:val="000000"/>
          <w:sz w:val="24"/>
          <w:szCs w:val="24"/>
        </w:rPr>
      </w:pPr>
    </w:p>
    <w:p w:rsidR="00860BE1" w:rsidP="007E2A72">
      <w:pPr>
        <w:spacing w:before="0" w:line="276" w:lineRule="auto"/>
        <w:rPr>
          <w:rFonts w:ascii="Bookman Old Style" w:hAnsi="Bookman Old Style"/>
          <w:b/>
          <w:color w:val="000000"/>
          <w:sz w:val="24"/>
          <w:szCs w:val="24"/>
        </w:rPr>
      </w:pPr>
    </w:p>
    <w:p w:rsidR="00860BE1" w:rsidRPr="003B64B5" w:rsidP="007E2A72">
      <w:pPr>
        <w:spacing w:before="0" w:line="276" w:lineRule="auto"/>
        <w:rPr>
          <w:rFonts w:ascii="Bookman Old Style" w:hAnsi="Bookman Old Style"/>
          <w:b/>
          <w:color w:val="000000"/>
          <w:sz w:val="24"/>
          <w:szCs w:val="24"/>
        </w:rPr>
      </w:pPr>
    </w:p>
    <w:p w:rsidR="00860BE1" w:rsidRPr="003B64B5" w:rsidP="007E2A72">
      <w:pPr>
        <w:spacing w:before="0" w:line="276" w:lineRule="auto"/>
        <w:rPr>
          <w:rFonts w:ascii="Bookman Old Style" w:hAnsi="Bookman Old Style"/>
          <w:b/>
          <w:color w:val="000000"/>
          <w:sz w:val="24"/>
          <w:szCs w:val="24"/>
        </w:rPr>
      </w:pPr>
    </w:p>
    <w:tbl>
      <w:tblPr>
        <w:tblW w:w="0" w:type="auto"/>
        <w:tblLayout w:type="fixed"/>
        <w:tblCellMar>
          <w:left w:w="70" w:type="dxa"/>
          <w:right w:w="70" w:type="dxa"/>
        </w:tblCellMar>
        <w:tblLook w:val="0000"/>
      </w:tblPr>
      <w:tblGrid>
        <w:gridCol w:w="3634"/>
        <w:gridCol w:w="1933"/>
        <w:gridCol w:w="3634"/>
      </w:tblGrid>
      <w:tr w:rsidTr="007E2A72">
        <w:tblPrEx>
          <w:tblW w:w="0" w:type="auto"/>
          <w:tblLayout w:type="fixed"/>
          <w:tblCellMar>
            <w:left w:w="70" w:type="dxa"/>
            <w:right w:w="70" w:type="dxa"/>
          </w:tblCellMar>
          <w:tblLook w:val="0000"/>
        </w:tblPrEx>
        <w:tc>
          <w:tcPr>
            <w:tcW w:w="3634" w:type="dxa"/>
            <w:tcBorders>
              <w:top w:val="dashSmallGap" w:sz="4" w:space="0" w:color="auto"/>
            </w:tcBorders>
          </w:tcPr>
          <w:p w:rsidR="00860BE1" w:rsidRPr="00502A9F" w:rsidP="007E2A72">
            <w:pPr>
              <w:spacing w:before="0" w:line="276" w:lineRule="auto"/>
              <w:jc w:val="center"/>
              <w:rPr>
                <w:rFonts w:ascii="Bookman Old Style" w:hAnsi="Bookman Old Style"/>
                <w:i/>
                <w:color w:val="000000"/>
              </w:rPr>
            </w:pPr>
            <w:r w:rsidRPr="00502A9F">
              <w:rPr>
                <w:rFonts w:ascii="Bookman Old Style" w:hAnsi="Bookman Old Style"/>
                <w:i/>
                <w:color w:val="000000"/>
              </w:rPr>
              <w:t>Ze strony Zamawiającego</w:t>
            </w:r>
          </w:p>
        </w:tc>
        <w:tc>
          <w:tcPr>
            <w:tcW w:w="1933" w:type="dxa"/>
          </w:tcPr>
          <w:p w:rsidR="00860BE1" w:rsidRPr="00502A9F" w:rsidP="007E2A72">
            <w:pPr>
              <w:spacing w:before="0" w:line="276" w:lineRule="auto"/>
              <w:jc w:val="center"/>
              <w:rPr>
                <w:rFonts w:ascii="Bookman Old Style" w:hAnsi="Bookman Old Style"/>
                <w:i/>
                <w:color w:val="000000"/>
              </w:rPr>
            </w:pPr>
          </w:p>
        </w:tc>
        <w:tc>
          <w:tcPr>
            <w:tcW w:w="3634" w:type="dxa"/>
            <w:tcBorders>
              <w:top w:val="dashSmallGap" w:sz="4" w:space="0" w:color="auto"/>
            </w:tcBorders>
          </w:tcPr>
          <w:p w:rsidR="00860BE1" w:rsidRPr="00502A9F" w:rsidP="007E2A72">
            <w:pPr>
              <w:spacing w:before="0" w:line="276" w:lineRule="auto"/>
              <w:jc w:val="center"/>
              <w:rPr>
                <w:rFonts w:ascii="Bookman Old Style" w:hAnsi="Bookman Old Style"/>
                <w:i/>
                <w:color w:val="000000"/>
              </w:rPr>
            </w:pPr>
            <w:r w:rsidRPr="00502A9F">
              <w:rPr>
                <w:rFonts w:ascii="Bookman Old Style" w:hAnsi="Bookman Old Style"/>
                <w:i/>
                <w:color w:val="000000"/>
              </w:rPr>
              <w:t>Ze strony Wykonawcy</w:t>
            </w:r>
          </w:p>
        </w:tc>
      </w:tr>
      <w:tr w:rsidTr="007E2A72">
        <w:tblPrEx>
          <w:tblW w:w="0" w:type="auto"/>
          <w:tblLayout w:type="fixed"/>
          <w:tblCellMar>
            <w:left w:w="70" w:type="dxa"/>
            <w:right w:w="70" w:type="dxa"/>
          </w:tblCellMar>
          <w:tblLook w:val="0000"/>
        </w:tblPrEx>
        <w:tc>
          <w:tcPr>
            <w:tcW w:w="3634" w:type="dxa"/>
          </w:tcPr>
          <w:p w:rsidR="00860BE1" w:rsidRPr="00502A9F" w:rsidP="007E2A72">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rsidR="00860BE1" w:rsidRPr="00502A9F" w:rsidP="007E2A72">
            <w:pPr>
              <w:spacing w:before="0" w:line="276" w:lineRule="auto"/>
              <w:jc w:val="center"/>
              <w:rPr>
                <w:rFonts w:ascii="Bookman Old Style" w:hAnsi="Bookman Old Style"/>
                <w:i/>
                <w:color w:val="000000"/>
              </w:rPr>
            </w:pPr>
            <w:r w:rsidRPr="00502A9F">
              <w:rPr>
                <w:rFonts w:ascii="Bookman Old Style" w:hAnsi="Bookman Old Style"/>
                <w:i/>
                <w:color w:val="000000"/>
              </w:rPr>
              <w:t xml:space="preserve">pieczątka </w:t>
            </w:r>
          </w:p>
        </w:tc>
        <w:tc>
          <w:tcPr>
            <w:tcW w:w="1933" w:type="dxa"/>
          </w:tcPr>
          <w:p w:rsidR="00860BE1" w:rsidRPr="00502A9F" w:rsidP="007E2A72">
            <w:pPr>
              <w:spacing w:before="0" w:line="276" w:lineRule="auto"/>
              <w:jc w:val="center"/>
              <w:rPr>
                <w:rFonts w:ascii="Bookman Old Style" w:hAnsi="Bookman Old Style"/>
                <w:i/>
                <w:color w:val="000000"/>
              </w:rPr>
            </w:pPr>
          </w:p>
        </w:tc>
        <w:tc>
          <w:tcPr>
            <w:tcW w:w="3634" w:type="dxa"/>
          </w:tcPr>
          <w:p w:rsidR="00860BE1" w:rsidRPr="00502A9F" w:rsidP="007E2A72">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rsidR="00860BE1" w:rsidRPr="00502A9F" w:rsidP="007E2A72">
            <w:pPr>
              <w:spacing w:before="0" w:line="276" w:lineRule="auto"/>
              <w:jc w:val="center"/>
              <w:rPr>
                <w:rFonts w:ascii="Bookman Old Style" w:hAnsi="Bookman Old Style"/>
                <w:i/>
                <w:color w:val="000000"/>
              </w:rPr>
            </w:pPr>
            <w:r w:rsidRPr="00502A9F">
              <w:rPr>
                <w:rFonts w:ascii="Bookman Old Style" w:hAnsi="Bookman Old Style"/>
                <w:i/>
                <w:color w:val="000000"/>
              </w:rPr>
              <w:t>pieczątka</w:t>
            </w:r>
          </w:p>
        </w:tc>
      </w:tr>
    </w:tbl>
    <w:p w:rsidR="00860BE1" w:rsidRPr="003B64B5" w:rsidP="007E2A72">
      <w:pPr>
        <w:pStyle w:val="BodyText"/>
        <w:spacing w:before="0" w:line="276" w:lineRule="auto"/>
        <w:ind w:left="397"/>
        <w:rPr>
          <w:rFonts w:ascii="Bookman Old Style" w:hAnsi="Bookman Old Style"/>
          <w:b/>
        </w:rPr>
      </w:pPr>
    </w:p>
    <w:p w:rsidR="00860BE1" w:rsidRPr="003B64B5" w:rsidP="007E2A72">
      <w:pPr>
        <w:pStyle w:val="BodyText"/>
        <w:spacing w:before="0" w:line="276" w:lineRule="auto"/>
        <w:ind w:left="397"/>
        <w:rPr>
          <w:rFonts w:ascii="Bookman Old Style" w:hAnsi="Bookman Old Style"/>
          <w:b/>
        </w:rPr>
      </w:pPr>
    </w:p>
    <w:p w:rsidR="00860BE1" w:rsidRPr="003B64B5" w:rsidP="007E2A72">
      <w:pPr>
        <w:pStyle w:val="BodyText"/>
        <w:spacing w:before="0" w:line="276" w:lineRule="auto"/>
        <w:ind w:left="397"/>
        <w:rPr>
          <w:rFonts w:ascii="Bookman Old Style" w:hAnsi="Bookman Old Style"/>
          <w:b/>
        </w:rPr>
      </w:pPr>
    </w:p>
    <w:p w:rsidR="00860BE1" w:rsidRPr="00A70891" w:rsidP="007E2A72">
      <w:pPr>
        <w:pStyle w:val="BodyText"/>
        <w:spacing w:line="276" w:lineRule="auto"/>
        <w:rPr>
          <w:rFonts w:ascii="Bookman Old Style" w:hAnsi="Bookman Old Style"/>
          <w:b/>
        </w:rPr>
        <w:sectPr w:rsidSect="007E2A72">
          <w:footerReference w:type="default" r:id="rId17"/>
          <w:pgSz w:w="11906" w:h="16838"/>
          <w:pgMar w:top="1418" w:right="1418" w:bottom="1418" w:left="1418" w:header="709" w:footer="709" w:gutter="0"/>
          <w:cols w:space="708"/>
          <w:docGrid w:linePitch="360"/>
        </w:sectPr>
      </w:pPr>
    </w:p>
    <w:p w:rsidR="00860BE1" w:rsidRPr="00FC134E" w:rsidP="007E2A72">
      <w:pPr>
        <w:spacing w:before="0" w:line="240" w:lineRule="auto"/>
        <w:ind w:left="264" w:hanging="264"/>
        <w:jc w:val="right"/>
        <w:rPr>
          <w:rFonts w:ascii="Bookman Old Style" w:hAnsi="Bookman Old Style"/>
        </w:rPr>
      </w:pPr>
      <w:r w:rsidRPr="00FC134E">
        <w:rPr>
          <w:rFonts w:ascii="Bookman Old Style" w:hAnsi="Bookman Old Style"/>
        </w:rPr>
        <w:t>Załącznik nr 3</w:t>
      </w:r>
    </w:p>
    <w:p w:rsidR="00860BE1" w:rsidRPr="00FC134E" w:rsidP="007E2A72">
      <w:pPr>
        <w:spacing w:before="0" w:line="240" w:lineRule="auto"/>
        <w:ind w:left="264" w:hanging="264"/>
        <w:jc w:val="right"/>
        <w:rPr>
          <w:rFonts w:ascii="Bookman Old Style" w:hAnsi="Bookman Old Style"/>
        </w:rPr>
      </w:pPr>
      <w:r w:rsidRPr="00FC134E">
        <w:rPr>
          <w:rFonts w:ascii="Bookman Old Style" w:hAnsi="Bookman Old Style"/>
        </w:rPr>
        <w:t>do umowy WIW-AD.273…..202</w:t>
      </w:r>
      <w:r>
        <w:rPr>
          <w:rFonts w:ascii="Bookman Old Style" w:hAnsi="Bookman Old Style"/>
        </w:rPr>
        <w:t>6</w:t>
      </w:r>
    </w:p>
    <w:p w:rsidR="00860BE1" w:rsidP="00E63475">
      <w:pPr>
        <w:spacing w:line="276" w:lineRule="auto"/>
        <w:rPr>
          <w:rFonts w:ascii="Bookman Old Style" w:hAnsi="Bookman Old Style"/>
          <w:b/>
          <w:bCs/>
          <w:sz w:val="24"/>
          <w:szCs w:val="24"/>
        </w:rPr>
      </w:pPr>
    </w:p>
    <w:p w:rsidR="00860BE1" w:rsidP="00004BE8">
      <w:pPr>
        <w:spacing w:line="276" w:lineRule="auto"/>
        <w:jc w:val="center"/>
        <w:rPr>
          <w:rFonts w:ascii="Bookman Old Style" w:hAnsi="Bookman Old Style"/>
          <w:b/>
          <w:bCs/>
          <w:sz w:val="24"/>
          <w:szCs w:val="24"/>
        </w:rPr>
      </w:pPr>
      <w:r w:rsidRPr="00E63475">
        <w:rPr>
          <w:rFonts w:ascii="Bookman Old Style" w:hAnsi="Bookman Old Style"/>
          <w:b/>
          <w:bCs/>
          <w:sz w:val="24"/>
          <w:szCs w:val="24"/>
        </w:rPr>
        <w:t>HARMONOGRAM REALIZACJI</w:t>
      </w:r>
    </w:p>
    <w:p w:rsidR="00004BE8" w:rsidP="00004BE8">
      <w:pPr>
        <w:autoSpaceDE/>
        <w:autoSpaceDN/>
        <w:spacing w:before="0" w:line="288" w:lineRule="auto"/>
        <w:rPr>
          <w:rFonts w:ascii="Bookman Old Style" w:hAnsi="Bookman Old Style" w:cs="Open Sans"/>
          <w:sz w:val="24"/>
          <w:szCs w:val="24"/>
          <w:u w:val="single"/>
        </w:rPr>
      </w:pPr>
      <w:r w:rsidRPr="0035013D">
        <w:rPr>
          <w:rFonts w:ascii="Bookman Old Style" w:hAnsi="Bookman Old Style" w:cs="Open Sans"/>
          <w:sz w:val="24"/>
          <w:szCs w:val="24"/>
          <w:u w:val="single"/>
        </w:rPr>
        <w:t xml:space="preserve">Część nr 1 - Dostawa zestawów diagnostycznych do izolacji wirusa rzekomego pomoru drobiu w systemie automatycznym </w:t>
      </w:r>
      <w:r w:rsidRPr="0035013D">
        <w:rPr>
          <w:rFonts w:ascii="Bookman Old Style" w:hAnsi="Bookman Old Style" w:cs="Open Sans"/>
          <w:sz w:val="24"/>
          <w:szCs w:val="24"/>
          <w:u w:val="single"/>
        </w:rPr>
        <w:t>MagCore</w:t>
      </w:r>
    </w:p>
    <w:p w:rsidR="00004BE8" w:rsidP="00004BE8">
      <w:pPr>
        <w:rPr>
          <w:rFonts w:ascii="Bookman Old Style" w:hAnsi="Bookman Old Style" w:cs="Arial"/>
          <w:bCs/>
          <w:sz w:val="24"/>
          <w:szCs w:val="24"/>
        </w:rPr>
      </w:pPr>
      <w:r w:rsidRPr="00AE342A">
        <w:rPr>
          <w:rFonts w:ascii="Bookman Old Style" w:hAnsi="Bookman Old Style" w:cs="Tahoma"/>
          <w:b/>
          <w:sz w:val="24"/>
          <w:szCs w:val="24"/>
        </w:rPr>
        <w:t>Miejsce realizacji</w:t>
      </w:r>
      <w:r>
        <w:rPr>
          <w:rFonts w:ascii="Bookman Old Style" w:hAnsi="Bookman Old Style" w:cs="Tahoma"/>
          <w:b/>
          <w:sz w:val="24"/>
          <w:szCs w:val="24"/>
        </w:rPr>
        <w:t xml:space="preserve"> dostawy</w:t>
      </w:r>
      <w:r w:rsidRPr="00AE342A">
        <w:rPr>
          <w:rFonts w:ascii="Bookman Old Style" w:hAnsi="Bookman Old Style" w:cs="Tahoma"/>
          <w:b/>
          <w:sz w:val="24"/>
          <w:szCs w:val="24"/>
        </w:rPr>
        <w:t xml:space="preserve">: </w:t>
      </w:r>
      <w:r w:rsidRPr="00C00513">
        <w:rPr>
          <w:rFonts w:ascii="Bookman Old Style" w:hAnsi="Bookman Old Style" w:cs="Arial"/>
          <w:bCs/>
          <w:sz w:val="24"/>
          <w:szCs w:val="24"/>
        </w:rPr>
        <w:t>Zakład Higieny Weterynaryjnej w Warszawie</w:t>
      </w:r>
      <w:r w:rsidRPr="00C00513">
        <w:rPr>
          <w:rFonts w:ascii="Bookman Old Style" w:hAnsi="Bookman Old Style" w:cs="Arial"/>
          <w:bCs/>
          <w:sz w:val="24"/>
          <w:szCs w:val="24"/>
          <w:vertAlign w:val="subscript"/>
        </w:rPr>
        <w:t xml:space="preserve"> -</w:t>
      </w:r>
      <w:r w:rsidRPr="00C00513">
        <w:rPr>
          <w:rFonts w:ascii="Bookman Old Style" w:hAnsi="Bookman Old Style" w:cs="Arial"/>
          <w:bCs/>
          <w:sz w:val="24"/>
          <w:szCs w:val="24"/>
        </w:rPr>
        <w:t xml:space="preserve"> Oddział Terenowy w Siedlcach, ul. Kazimierzowska 29.</w:t>
      </w:r>
    </w:p>
    <w:tbl>
      <w:tblPr>
        <w:tblW w:w="14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356"/>
        <w:gridCol w:w="1843"/>
        <w:gridCol w:w="2552"/>
      </w:tblGrid>
      <w:tr w:rsidTr="00C928B8">
        <w:tblPrEx>
          <w:tblW w:w="14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52"/>
        </w:trPr>
        <w:tc>
          <w:tcPr>
            <w:tcW w:w="567" w:type="dxa"/>
            <w:vMerge w:val="restart"/>
            <w:vAlign w:val="center"/>
          </w:tcPr>
          <w:p w:rsidR="00004BE8" w:rsidRPr="00AE342A" w:rsidP="00C928B8">
            <w:pPr>
              <w:spacing w:before="0" w:line="240" w:lineRule="auto"/>
              <w:rPr>
                <w:rFonts w:ascii="Bookman Old Style" w:hAnsi="Bookman Old Style" w:cs="Tahoma"/>
                <w:b/>
                <w:sz w:val="24"/>
                <w:szCs w:val="24"/>
              </w:rPr>
            </w:pPr>
            <w:r w:rsidRPr="00AE342A">
              <w:rPr>
                <w:rFonts w:ascii="Bookman Old Style" w:hAnsi="Bookman Old Style" w:cs="Tahoma"/>
                <w:b/>
                <w:sz w:val="24"/>
                <w:szCs w:val="24"/>
              </w:rPr>
              <w:t>Lp</w:t>
            </w:r>
          </w:p>
        </w:tc>
        <w:tc>
          <w:tcPr>
            <w:tcW w:w="9356" w:type="dxa"/>
            <w:vMerge w:val="restart"/>
            <w:vAlign w:val="center"/>
          </w:tcPr>
          <w:p w:rsidR="00004BE8" w:rsidRPr="00AE342A" w:rsidP="00C928B8">
            <w:pPr>
              <w:spacing w:before="0" w:line="240" w:lineRule="auto"/>
              <w:ind w:right="-30"/>
              <w:jc w:val="center"/>
              <w:rPr>
                <w:rFonts w:ascii="Bookman Old Style" w:hAnsi="Bookman Old Style" w:cs="Tahoma"/>
                <w:b/>
                <w:sz w:val="24"/>
                <w:szCs w:val="24"/>
              </w:rPr>
            </w:pPr>
            <w:r w:rsidRPr="00AE342A">
              <w:rPr>
                <w:rFonts w:ascii="Bookman Old Style" w:hAnsi="Bookman Old Style" w:cs="Tahoma"/>
                <w:b/>
                <w:sz w:val="24"/>
                <w:szCs w:val="24"/>
              </w:rPr>
              <w:t>Przedmiot zamówienia</w:t>
            </w:r>
          </w:p>
        </w:tc>
        <w:tc>
          <w:tcPr>
            <w:tcW w:w="1843" w:type="dxa"/>
            <w:vMerge w:val="restart"/>
            <w:vAlign w:val="center"/>
          </w:tcPr>
          <w:p w:rsidR="00004BE8" w:rsidRPr="00AE342A" w:rsidP="00C928B8">
            <w:pPr>
              <w:spacing w:before="0" w:line="240" w:lineRule="auto"/>
              <w:jc w:val="center"/>
              <w:rPr>
                <w:rFonts w:ascii="Bookman Old Style" w:hAnsi="Bookman Old Style" w:cs="Tahoma"/>
                <w:b/>
                <w:sz w:val="24"/>
                <w:szCs w:val="24"/>
              </w:rPr>
            </w:pPr>
            <w:r w:rsidRPr="00AE342A">
              <w:rPr>
                <w:rFonts w:ascii="Bookman Old Style" w:hAnsi="Bookman Old Style" w:cs="Tahoma"/>
                <w:b/>
                <w:sz w:val="24"/>
                <w:szCs w:val="24"/>
              </w:rPr>
              <w:t>Ilość zamawiana</w:t>
            </w:r>
          </w:p>
        </w:tc>
        <w:tc>
          <w:tcPr>
            <w:tcW w:w="2552" w:type="dxa"/>
            <w:vAlign w:val="center"/>
          </w:tcPr>
          <w:p w:rsidR="00004BE8" w:rsidRPr="00AE342A" w:rsidP="00C928B8">
            <w:pPr>
              <w:spacing w:before="0" w:line="240" w:lineRule="auto"/>
              <w:jc w:val="center"/>
              <w:rPr>
                <w:rFonts w:ascii="Bookman Old Style" w:hAnsi="Bookman Old Style" w:cs="Tahoma"/>
                <w:b/>
                <w:sz w:val="24"/>
                <w:szCs w:val="24"/>
              </w:rPr>
            </w:pPr>
            <w:r w:rsidRPr="00AE342A">
              <w:rPr>
                <w:rFonts w:ascii="Bookman Old Style" w:hAnsi="Bookman Old Style" w:cs="Tahoma"/>
                <w:b/>
                <w:sz w:val="24"/>
                <w:szCs w:val="24"/>
              </w:rPr>
              <w:t>2026</w:t>
            </w:r>
            <w:r w:rsidRPr="00AE342A">
              <w:rPr>
                <w:rFonts w:ascii="Bookman Old Style" w:hAnsi="Bookman Old Style" w:cs="Tahoma"/>
                <w:b/>
                <w:sz w:val="24"/>
                <w:szCs w:val="24"/>
                <w:vertAlign w:val="subscript"/>
              </w:rPr>
              <w:t xml:space="preserve"> </w:t>
            </w:r>
            <w:r w:rsidRPr="00AE342A">
              <w:rPr>
                <w:rFonts w:ascii="Bookman Old Style" w:hAnsi="Bookman Old Style" w:cs="Tahoma"/>
                <w:b/>
                <w:sz w:val="24"/>
                <w:szCs w:val="24"/>
              </w:rPr>
              <w:t>rok</w:t>
            </w:r>
          </w:p>
        </w:tc>
      </w:tr>
      <w:tr w:rsidTr="00C928B8">
        <w:tblPrEx>
          <w:tblW w:w="14318" w:type="dxa"/>
          <w:tblInd w:w="-5" w:type="dxa"/>
          <w:tblLayout w:type="fixed"/>
          <w:tblLook w:val="01E0"/>
        </w:tblPrEx>
        <w:trPr>
          <w:trHeight w:val="271"/>
        </w:trPr>
        <w:tc>
          <w:tcPr>
            <w:tcW w:w="567" w:type="dxa"/>
            <w:vMerge/>
            <w:vAlign w:val="center"/>
          </w:tcPr>
          <w:p w:rsidR="00004BE8" w:rsidRPr="00AE342A" w:rsidP="00C928B8">
            <w:pPr>
              <w:spacing w:before="0" w:line="240" w:lineRule="auto"/>
              <w:jc w:val="center"/>
              <w:rPr>
                <w:rFonts w:ascii="Bookman Old Style" w:hAnsi="Bookman Old Style" w:cs="Tahoma"/>
                <w:sz w:val="24"/>
                <w:szCs w:val="24"/>
              </w:rPr>
            </w:pPr>
          </w:p>
        </w:tc>
        <w:tc>
          <w:tcPr>
            <w:tcW w:w="9356" w:type="dxa"/>
            <w:vMerge/>
            <w:vAlign w:val="center"/>
          </w:tcPr>
          <w:p w:rsidR="00004BE8" w:rsidRPr="00AE342A" w:rsidP="00C928B8">
            <w:pPr>
              <w:spacing w:before="0" w:line="240" w:lineRule="auto"/>
              <w:jc w:val="center"/>
              <w:rPr>
                <w:rFonts w:ascii="Bookman Old Style" w:hAnsi="Bookman Old Style" w:cs="Tahoma"/>
                <w:sz w:val="24"/>
                <w:szCs w:val="24"/>
              </w:rPr>
            </w:pPr>
          </w:p>
        </w:tc>
        <w:tc>
          <w:tcPr>
            <w:tcW w:w="1843" w:type="dxa"/>
            <w:vMerge/>
            <w:vAlign w:val="center"/>
          </w:tcPr>
          <w:p w:rsidR="00004BE8" w:rsidRPr="00AE342A" w:rsidP="00C928B8">
            <w:pPr>
              <w:spacing w:before="0" w:line="240" w:lineRule="auto"/>
              <w:jc w:val="center"/>
              <w:rPr>
                <w:rFonts w:ascii="Bookman Old Style" w:hAnsi="Bookman Old Style" w:cs="Tahoma"/>
                <w:sz w:val="24"/>
                <w:szCs w:val="24"/>
              </w:rPr>
            </w:pPr>
          </w:p>
        </w:tc>
        <w:tc>
          <w:tcPr>
            <w:tcW w:w="2552" w:type="dxa"/>
            <w:vAlign w:val="center"/>
          </w:tcPr>
          <w:p w:rsidR="00004BE8" w:rsidRPr="00092BAF" w:rsidP="00C928B8">
            <w:pPr>
              <w:spacing w:before="0" w:line="240" w:lineRule="auto"/>
              <w:jc w:val="center"/>
              <w:rPr>
                <w:rFonts w:ascii="Bookman Old Style" w:hAnsi="Bookman Old Style" w:cs="Tahoma"/>
                <w:b/>
                <w:bCs/>
              </w:rPr>
            </w:pPr>
            <w:r w:rsidRPr="00092BAF">
              <w:rPr>
                <w:rFonts w:ascii="Bookman Old Style" w:hAnsi="Bookman Old Style" w:cs="Tahoma"/>
                <w:b/>
                <w:bCs/>
              </w:rPr>
              <w:t>do 21 dni od dnia zawarcia umowy</w:t>
            </w:r>
          </w:p>
        </w:tc>
      </w:tr>
      <w:tr w:rsidTr="00C928B8">
        <w:tblPrEx>
          <w:tblW w:w="14318" w:type="dxa"/>
          <w:tblInd w:w="-5" w:type="dxa"/>
          <w:tblLayout w:type="fixed"/>
          <w:tblLook w:val="01E0"/>
        </w:tblPrEx>
        <w:trPr>
          <w:trHeight w:val="1268"/>
        </w:trPr>
        <w:tc>
          <w:tcPr>
            <w:tcW w:w="567" w:type="dxa"/>
            <w:vAlign w:val="center"/>
          </w:tcPr>
          <w:p w:rsidR="00004BE8" w:rsidRPr="00AE342A" w:rsidP="00C928B8">
            <w:pPr>
              <w:spacing w:before="0" w:line="240" w:lineRule="auto"/>
              <w:jc w:val="center"/>
              <w:rPr>
                <w:rFonts w:ascii="Bookman Old Style" w:hAnsi="Bookman Old Style" w:cs="Tahoma"/>
                <w:sz w:val="24"/>
                <w:szCs w:val="24"/>
              </w:rPr>
            </w:pPr>
            <w:r>
              <w:rPr>
                <w:rFonts w:ascii="Bookman Old Style" w:hAnsi="Bookman Old Style" w:cs="Tahoma"/>
                <w:sz w:val="24"/>
                <w:szCs w:val="24"/>
              </w:rPr>
              <w:t>1.</w:t>
            </w:r>
          </w:p>
        </w:tc>
        <w:tc>
          <w:tcPr>
            <w:tcW w:w="9356" w:type="dxa"/>
            <w:vAlign w:val="center"/>
          </w:tcPr>
          <w:p w:rsidR="00004BE8" w:rsidRPr="00092BAF" w:rsidP="00C928B8">
            <w:pPr>
              <w:spacing w:before="0" w:line="240" w:lineRule="auto"/>
              <w:rPr>
                <w:rFonts w:ascii="Bookman Old Style" w:hAnsi="Bookman Old Style" w:cs="Tahoma"/>
                <w:sz w:val="24"/>
                <w:szCs w:val="24"/>
              </w:rPr>
            </w:pPr>
            <w:r w:rsidRPr="00092BAF">
              <w:rPr>
                <w:rFonts w:ascii="Bookman Old Style" w:hAnsi="Bookman Old Style" w:cs="Arial"/>
                <w:bCs/>
                <w:kern w:val="36"/>
                <w:sz w:val="24"/>
                <w:szCs w:val="24"/>
              </w:rPr>
              <w:t xml:space="preserve">Zestaw diagnostyczny do automatycznej izolacji wirusa rzekomego pomoru drobiu w systemie automatycznym </w:t>
            </w:r>
            <w:r w:rsidRPr="00092BAF">
              <w:rPr>
                <w:rFonts w:ascii="Bookman Old Style" w:hAnsi="Bookman Old Style" w:cs="Arial"/>
                <w:bCs/>
                <w:kern w:val="36"/>
                <w:sz w:val="24"/>
                <w:szCs w:val="24"/>
              </w:rPr>
              <w:t>MagCore</w:t>
            </w:r>
            <w:r w:rsidRPr="00092BAF">
              <w:rPr>
                <w:rFonts w:ascii="Bookman Old Style" w:hAnsi="Bookman Old Style" w:cs="Arial"/>
                <w:bCs/>
                <w:kern w:val="36"/>
                <w:sz w:val="24"/>
                <w:szCs w:val="24"/>
              </w:rPr>
              <w:t>.</w:t>
            </w:r>
          </w:p>
        </w:tc>
        <w:tc>
          <w:tcPr>
            <w:tcW w:w="1843"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Arial"/>
              </w:rPr>
              <w:t>45</w:t>
            </w:r>
            <w:r>
              <w:rPr>
                <w:rFonts w:ascii="Bookman Old Style" w:hAnsi="Bookman Old Style" w:cs="Arial"/>
              </w:rPr>
              <w:t xml:space="preserve"> zestawów (</w:t>
            </w:r>
            <w:r w:rsidRPr="000A4A26">
              <w:rPr>
                <w:rFonts w:ascii="Bookman Old Style" w:hAnsi="Bookman Old Style" w:cs="Arial"/>
              </w:rPr>
              <w:t>a‘96 reakcji/izolacji</w:t>
            </w:r>
            <w:r>
              <w:rPr>
                <w:rFonts w:ascii="Bookman Old Style" w:hAnsi="Bookman Old Style" w:cs="Arial"/>
              </w:rPr>
              <w:t>)</w:t>
            </w:r>
          </w:p>
        </w:tc>
        <w:tc>
          <w:tcPr>
            <w:tcW w:w="2552"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Arial"/>
              </w:rPr>
              <w:t>45</w:t>
            </w:r>
            <w:r>
              <w:rPr>
                <w:rFonts w:ascii="Bookman Old Style" w:hAnsi="Bookman Old Style" w:cs="Arial"/>
              </w:rPr>
              <w:t xml:space="preserve"> zestawów (</w:t>
            </w:r>
            <w:r w:rsidRPr="000A4A26">
              <w:rPr>
                <w:rFonts w:ascii="Bookman Old Style" w:hAnsi="Bookman Old Style" w:cs="Arial"/>
              </w:rPr>
              <w:t>a‘96 reakcji/izolacji</w:t>
            </w:r>
            <w:r>
              <w:rPr>
                <w:rFonts w:ascii="Bookman Old Style" w:hAnsi="Bookman Old Style" w:cs="Arial"/>
              </w:rPr>
              <w:t>)</w:t>
            </w:r>
          </w:p>
        </w:tc>
      </w:tr>
    </w:tbl>
    <w:p w:rsidR="00004BE8" w:rsidP="00004BE8">
      <w:pPr>
        <w:autoSpaceDE/>
        <w:autoSpaceDN/>
        <w:spacing w:before="0" w:line="288" w:lineRule="auto"/>
        <w:rPr>
          <w:rFonts w:ascii="Bookman Old Style" w:hAnsi="Bookman Old Style" w:cs="Open Sans"/>
          <w:sz w:val="24"/>
          <w:szCs w:val="24"/>
          <w:u w:val="single"/>
        </w:rPr>
      </w:pPr>
    </w:p>
    <w:p w:rsidR="00004BE8" w:rsidP="00004BE8">
      <w:pPr>
        <w:autoSpaceDE/>
        <w:autoSpaceDN/>
        <w:spacing w:before="0" w:line="288" w:lineRule="auto"/>
        <w:rPr>
          <w:rFonts w:ascii="Bookman Old Style" w:hAnsi="Bookman Old Style" w:cs="Open Sans"/>
          <w:sz w:val="24"/>
          <w:szCs w:val="24"/>
          <w:u w:val="single"/>
        </w:rPr>
      </w:pPr>
      <w:r w:rsidRPr="0035013D">
        <w:rPr>
          <w:rFonts w:ascii="Bookman Old Style" w:hAnsi="Bookman Old Style" w:cs="Open Sans"/>
          <w:sz w:val="24"/>
          <w:szCs w:val="24"/>
          <w:u w:val="single"/>
        </w:rPr>
        <w:t xml:space="preserve">Część nr 2 - Dostawa zestawów diagnostycznych do izolacji wirusa rzekomego pomoru drobiu w systemie automatycznym </w:t>
      </w:r>
      <w:r w:rsidRPr="0035013D">
        <w:rPr>
          <w:rFonts w:ascii="Bookman Old Style" w:hAnsi="Bookman Old Style" w:cs="Open Sans"/>
          <w:sz w:val="24"/>
          <w:szCs w:val="24"/>
          <w:u w:val="single"/>
        </w:rPr>
        <w:t>MagNa</w:t>
      </w:r>
      <w:r w:rsidRPr="0035013D">
        <w:rPr>
          <w:rFonts w:ascii="Bookman Old Style" w:hAnsi="Bookman Old Style" w:cs="Open Sans"/>
          <w:sz w:val="24"/>
          <w:szCs w:val="24"/>
          <w:u w:val="single"/>
        </w:rPr>
        <w:t xml:space="preserve"> </w:t>
      </w:r>
      <w:r w:rsidRPr="0035013D">
        <w:rPr>
          <w:rFonts w:ascii="Bookman Old Style" w:hAnsi="Bookman Old Style" w:cs="Open Sans"/>
          <w:sz w:val="24"/>
          <w:szCs w:val="24"/>
          <w:u w:val="single"/>
        </w:rPr>
        <w:t>Pure</w:t>
      </w:r>
      <w:r w:rsidRPr="0035013D">
        <w:rPr>
          <w:rFonts w:ascii="Bookman Old Style" w:hAnsi="Bookman Old Style" w:cs="Open Sans"/>
          <w:sz w:val="24"/>
          <w:szCs w:val="24"/>
          <w:u w:val="single"/>
        </w:rPr>
        <w:t xml:space="preserve"> 96</w:t>
      </w:r>
    </w:p>
    <w:p w:rsidR="00004BE8" w:rsidRPr="00632C60" w:rsidP="00004BE8">
      <w:pPr>
        <w:rPr>
          <w:rFonts w:ascii="Bookman Old Style" w:hAnsi="Bookman Old Style" w:cs="Arial"/>
          <w:bCs/>
          <w:sz w:val="24"/>
          <w:szCs w:val="24"/>
        </w:rPr>
      </w:pPr>
      <w:r w:rsidRPr="00AE342A">
        <w:rPr>
          <w:rFonts w:ascii="Bookman Old Style" w:hAnsi="Bookman Old Style" w:cs="Tahoma"/>
          <w:b/>
          <w:sz w:val="24"/>
          <w:szCs w:val="24"/>
        </w:rPr>
        <w:t>Miejsce realizacji</w:t>
      </w:r>
      <w:r>
        <w:rPr>
          <w:rFonts w:ascii="Bookman Old Style" w:hAnsi="Bookman Old Style" w:cs="Tahoma"/>
          <w:b/>
          <w:sz w:val="24"/>
          <w:szCs w:val="24"/>
        </w:rPr>
        <w:t xml:space="preserve"> dostawy</w:t>
      </w:r>
      <w:r w:rsidRPr="00AE342A">
        <w:rPr>
          <w:rFonts w:ascii="Bookman Old Style" w:hAnsi="Bookman Old Style" w:cs="Tahoma"/>
          <w:b/>
          <w:sz w:val="24"/>
          <w:szCs w:val="24"/>
        </w:rPr>
        <w:t xml:space="preserve">: </w:t>
      </w:r>
      <w:r w:rsidRPr="00C00513">
        <w:rPr>
          <w:rFonts w:ascii="Bookman Old Style" w:hAnsi="Bookman Old Style" w:cs="Arial"/>
          <w:bCs/>
          <w:sz w:val="24"/>
          <w:szCs w:val="24"/>
        </w:rPr>
        <w:t>Zakład Higieny Weterynaryjnej w Warszawie</w:t>
      </w:r>
      <w:r w:rsidRPr="00C00513">
        <w:rPr>
          <w:rFonts w:ascii="Bookman Old Style" w:hAnsi="Bookman Old Style" w:cs="Arial"/>
          <w:bCs/>
          <w:sz w:val="24"/>
          <w:szCs w:val="24"/>
          <w:vertAlign w:val="subscript"/>
        </w:rPr>
        <w:t xml:space="preserve"> -</w:t>
      </w:r>
      <w:r w:rsidRPr="00C00513">
        <w:rPr>
          <w:rFonts w:ascii="Bookman Old Style" w:hAnsi="Bookman Old Style" w:cs="Arial"/>
          <w:bCs/>
          <w:sz w:val="24"/>
          <w:szCs w:val="24"/>
        </w:rPr>
        <w:t xml:space="preserve"> Oddział Terenowy w Siedlcach, ul. Kazimierzowska 29.</w:t>
      </w:r>
    </w:p>
    <w:tbl>
      <w:tblPr>
        <w:tblW w:w="14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356"/>
        <w:gridCol w:w="1843"/>
        <w:gridCol w:w="2552"/>
      </w:tblGrid>
      <w:tr w:rsidTr="00C928B8">
        <w:tblPrEx>
          <w:tblW w:w="143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11"/>
        </w:trPr>
        <w:tc>
          <w:tcPr>
            <w:tcW w:w="567" w:type="dxa"/>
            <w:vMerge w:val="restart"/>
            <w:vAlign w:val="center"/>
          </w:tcPr>
          <w:p w:rsidR="00004BE8" w:rsidRPr="00AE342A" w:rsidP="00C928B8">
            <w:pPr>
              <w:spacing w:before="0" w:line="240" w:lineRule="auto"/>
              <w:rPr>
                <w:rFonts w:ascii="Bookman Old Style" w:hAnsi="Bookman Old Style" w:cs="Tahoma"/>
                <w:b/>
                <w:sz w:val="24"/>
                <w:szCs w:val="24"/>
              </w:rPr>
            </w:pPr>
            <w:r w:rsidRPr="00AE342A">
              <w:rPr>
                <w:rFonts w:ascii="Bookman Old Style" w:hAnsi="Bookman Old Style" w:cs="Tahoma"/>
                <w:b/>
                <w:sz w:val="24"/>
                <w:szCs w:val="24"/>
              </w:rPr>
              <w:t>Lp</w:t>
            </w:r>
          </w:p>
        </w:tc>
        <w:tc>
          <w:tcPr>
            <w:tcW w:w="9356" w:type="dxa"/>
            <w:vMerge w:val="restart"/>
            <w:vAlign w:val="center"/>
          </w:tcPr>
          <w:p w:rsidR="00004BE8" w:rsidRPr="00AE342A" w:rsidP="00C928B8">
            <w:pPr>
              <w:spacing w:before="0" w:line="240" w:lineRule="auto"/>
              <w:ind w:right="-30"/>
              <w:jc w:val="center"/>
              <w:rPr>
                <w:rFonts w:ascii="Bookman Old Style" w:hAnsi="Bookman Old Style" w:cs="Tahoma"/>
                <w:b/>
                <w:sz w:val="24"/>
                <w:szCs w:val="24"/>
              </w:rPr>
            </w:pPr>
            <w:r w:rsidRPr="00AE342A">
              <w:rPr>
                <w:rFonts w:ascii="Bookman Old Style" w:hAnsi="Bookman Old Style" w:cs="Tahoma"/>
                <w:b/>
                <w:sz w:val="24"/>
                <w:szCs w:val="24"/>
              </w:rPr>
              <w:t>Przedmiot zamówienia</w:t>
            </w:r>
          </w:p>
        </w:tc>
        <w:tc>
          <w:tcPr>
            <w:tcW w:w="1843" w:type="dxa"/>
            <w:vMerge w:val="restart"/>
            <w:vAlign w:val="center"/>
          </w:tcPr>
          <w:p w:rsidR="00004BE8" w:rsidRPr="00AE342A" w:rsidP="00C928B8">
            <w:pPr>
              <w:spacing w:before="0" w:line="240" w:lineRule="auto"/>
              <w:jc w:val="center"/>
              <w:rPr>
                <w:rFonts w:ascii="Bookman Old Style" w:hAnsi="Bookman Old Style" w:cs="Tahoma"/>
                <w:b/>
                <w:sz w:val="24"/>
                <w:szCs w:val="24"/>
              </w:rPr>
            </w:pPr>
            <w:r w:rsidRPr="00AE342A">
              <w:rPr>
                <w:rFonts w:ascii="Bookman Old Style" w:hAnsi="Bookman Old Style" w:cs="Tahoma"/>
                <w:b/>
                <w:sz w:val="24"/>
                <w:szCs w:val="24"/>
              </w:rPr>
              <w:t>Ilość zamawiana</w:t>
            </w:r>
          </w:p>
        </w:tc>
        <w:tc>
          <w:tcPr>
            <w:tcW w:w="2552" w:type="dxa"/>
            <w:vAlign w:val="center"/>
          </w:tcPr>
          <w:p w:rsidR="00004BE8" w:rsidRPr="00AE342A" w:rsidP="00C928B8">
            <w:pPr>
              <w:spacing w:before="0" w:line="240" w:lineRule="auto"/>
              <w:jc w:val="center"/>
              <w:rPr>
                <w:rFonts w:ascii="Bookman Old Style" w:hAnsi="Bookman Old Style" w:cs="Tahoma"/>
                <w:b/>
                <w:sz w:val="24"/>
                <w:szCs w:val="24"/>
              </w:rPr>
            </w:pPr>
            <w:r w:rsidRPr="00AE342A">
              <w:rPr>
                <w:rFonts w:ascii="Bookman Old Style" w:hAnsi="Bookman Old Style" w:cs="Tahoma"/>
                <w:b/>
                <w:sz w:val="24"/>
                <w:szCs w:val="24"/>
              </w:rPr>
              <w:t>2026</w:t>
            </w:r>
            <w:r w:rsidRPr="00AE342A">
              <w:rPr>
                <w:rFonts w:ascii="Bookman Old Style" w:hAnsi="Bookman Old Style" w:cs="Tahoma"/>
                <w:b/>
                <w:sz w:val="24"/>
                <w:szCs w:val="24"/>
                <w:vertAlign w:val="subscript"/>
              </w:rPr>
              <w:t xml:space="preserve"> </w:t>
            </w:r>
            <w:r w:rsidRPr="00AE342A">
              <w:rPr>
                <w:rFonts w:ascii="Bookman Old Style" w:hAnsi="Bookman Old Style" w:cs="Tahoma"/>
                <w:b/>
                <w:sz w:val="24"/>
                <w:szCs w:val="24"/>
              </w:rPr>
              <w:t>rok</w:t>
            </w:r>
          </w:p>
        </w:tc>
      </w:tr>
      <w:tr w:rsidTr="00C928B8">
        <w:tblPrEx>
          <w:tblW w:w="14318" w:type="dxa"/>
          <w:tblInd w:w="-5" w:type="dxa"/>
          <w:tblLayout w:type="fixed"/>
          <w:tblLook w:val="01E0"/>
        </w:tblPrEx>
        <w:trPr>
          <w:trHeight w:val="589"/>
        </w:trPr>
        <w:tc>
          <w:tcPr>
            <w:tcW w:w="567" w:type="dxa"/>
            <w:vMerge/>
            <w:vAlign w:val="center"/>
          </w:tcPr>
          <w:p w:rsidR="00004BE8" w:rsidRPr="00AE342A" w:rsidP="00C928B8">
            <w:pPr>
              <w:spacing w:before="0" w:line="240" w:lineRule="auto"/>
              <w:jc w:val="center"/>
              <w:rPr>
                <w:rFonts w:ascii="Bookman Old Style" w:hAnsi="Bookman Old Style" w:cs="Tahoma"/>
                <w:sz w:val="24"/>
                <w:szCs w:val="24"/>
              </w:rPr>
            </w:pPr>
          </w:p>
        </w:tc>
        <w:tc>
          <w:tcPr>
            <w:tcW w:w="9356" w:type="dxa"/>
            <w:vMerge/>
            <w:vAlign w:val="center"/>
          </w:tcPr>
          <w:p w:rsidR="00004BE8" w:rsidRPr="00AE342A" w:rsidP="00C928B8">
            <w:pPr>
              <w:spacing w:before="0" w:line="240" w:lineRule="auto"/>
              <w:jc w:val="center"/>
              <w:rPr>
                <w:rFonts w:ascii="Bookman Old Style" w:hAnsi="Bookman Old Style" w:cs="Tahoma"/>
                <w:sz w:val="24"/>
                <w:szCs w:val="24"/>
              </w:rPr>
            </w:pPr>
          </w:p>
        </w:tc>
        <w:tc>
          <w:tcPr>
            <w:tcW w:w="1843" w:type="dxa"/>
            <w:vMerge/>
            <w:vAlign w:val="center"/>
          </w:tcPr>
          <w:p w:rsidR="00004BE8" w:rsidRPr="00AE342A" w:rsidP="00C928B8">
            <w:pPr>
              <w:spacing w:before="0" w:line="240" w:lineRule="auto"/>
              <w:jc w:val="center"/>
              <w:rPr>
                <w:rFonts w:ascii="Bookman Old Style" w:hAnsi="Bookman Old Style" w:cs="Tahoma"/>
                <w:sz w:val="24"/>
                <w:szCs w:val="24"/>
              </w:rPr>
            </w:pPr>
          </w:p>
        </w:tc>
        <w:tc>
          <w:tcPr>
            <w:tcW w:w="2552" w:type="dxa"/>
            <w:vAlign w:val="center"/>
          </w:tcPr>
          <w:p w:rsidR="00004BE8" w:rsidRPr="00092BAF" w:rsidP="00C928B8">
            <w:pPr>
              <w:spacing w:before="0" w:line="240" w:lineRule="auto"/>
              <w:jc w:val="center"/>
              <w:rPr>
                <w:rFonts w:ascii="Bookman Old Style" w:hAnsi="Bookman Old Style" w:cs="Tahoma"/>
                <w:b/>
                <w:bCs/>
              </w:rPr>
            </w:pPr>
            <w:r w:rsidRPr="00092BAF">
              <w:rPr>
                <w:rFonts w:ascii="Bookman Old Style" w:hAnsi="Bookman Old Style" w:cs="Tahoma"/>
                <w:b/>
                <w:bCs/>
              </w:rPr>
              <w:t>do 21 dni od dnia zawarcia umowy</w:t>
            </w:r>
          </w:p>
        </w:tc>
      </w:tr>
      <w:tr w:rsidTr="00C928B8">
        <w:tblPrEx>
          <w:tblW w:w="14318" w:type="dxa"/>
          <w:tblInd w:w="-5" w:type="dxa"/>
          <w:tblLayout w:type="fixed"/>
          <w:tblLook w:val="01E0"/>
        </w:tblPrEx>
        <w:trPr>
          <w:trHeight w:val="453"/>
        </w:trPr>
        <w:tc>
          <w:tcPr>
            <w:tcW w:w="567" w:type="dxa"/>
            <w:vAlign w:val="center"/>
          </w:tcPr>
          <w:p w:rsidR="00004BE8" w:rsidRPr="00AE342A" w:rsidP="00C928B8">
            <w:pPr>
              <w:spacing w:before="0" w:line="240" w:lineRule="auto"/>
              <w:jc w:val="center"/>
              <w:rPr>
                <w:rFonts w:ascii="Bookman Old Style" w:hAnsi="Bookman Old Style" w:cs="Tahoma"/>
                <w:sz w:val="24"/>
                <w:szCs w:val="24"/>
              </w:rPr>
            </w:pPr>
            <w:r>
              <w:rPr>
                <w:rFonts w:ascii="Bookman Old Style" w:hAnsi="Bookman Old Style" w:cstheme="minorHAnsi"/>
              </w:rPr>
              <w:t>1</w:t>
            </w:r>
          </w:p>
        </w:tc>
        <w:tc>
          <w:tcPr>
            <w:tcW w:w="9356" w:type="dxa"/>
            <w:vAlign w:val="center"/>
          </w:tcPr>
          <w:p w:rsidR="00004BE8" w:rsidRPr="00004BE8" w:rsidP="00C928B8">
            <w:pPr>
              <w:spacing w:before="0" w:line="276" w:lineRule="auto"/>
              <w:rPr>
                <w:rFonts w:ascii="Bookman Old Style" w:hAnsi="Bookman Old Style" w:cstheme="minorHAnsi"/>
                <w:color w:val="000000"/>
                <w:sz w:val="24"/>
                <w:szCs w:val="24"/>
              </w:rPr>
            </w:pPr>
            <w:r w:rsidRPr="00004BE8">
              <w:rPr>
                <w:rFonts w:ascii="Bookman Old Style" w:hAnsi="Bookman Old Style" w:cstheme="minorHAnsi"/>
                <w:color w:val="000000"/>
                <w:sz w:val="24"/>
                <w:szCs w:val="24"/>
              </w:rPr>
              <w:t xml:space="preserve">DNA and </w:t>
            </w:r>
            <w:r w:rsidRPr="00004BE8">
              <w:rPr>
                <w:rFonts w:ascii="Bookman Old Style" w:hAnsi="Bookman Old Style" w:cstheme="minorHAnsi"/>
                <w:color w:val="000000"/>
                <w:sz w:val="24"/>
                <w:szCs w:val="24"/>
              </w:rPr>
              <w:t>Viral</w:t>
            </w:r>
            <w:r w:rsidRPr="00004BE8">
              <w:rPr>
                <w:rFonts w:ascii="Bookman Old Style" w:hAnsi="Bookman Old Style" w:cstheme="minorHAnsi"/>
                <w:color w:val="000000"/>
                <w:sz w:val="24"/>
                <w:szCs w:val="24"/>
              </w:rPr>
              <w:t xml:space="preserve"> NA Small Volume Kit do </w:t>
            </w:r>
            <w:r w:rsidRPr="00004BE8">
              <w:rPr>
                <w:rFonts w:ascii="Bookman Old Style" w:hAnsi="Bookman Old Style" w:cstheme="minorHAnsi"/>
                <w:color w:val="000000"/>
                <w:sz w:val="24"/>
                <w:szCs w:val="24"/>
              </w:rPr>
              <w:t>MagNa</w:t>
            </w:r>
            <w:r w:rsidRPr="00004BE8">
              <w:rPr>
                <w:rFonts w:ascii="Bookman Old Style" w:hAnsi="Bookman Old Style" w:cstheme="minorHAnsi"/>
                <w:color w:val="000000"/>
                <w:sz w:val="24"/>
                <w:szCs w:val="24"/>
              </w:rPr>
              <w:t xml:space="preserve"> </w:t>
            </w:r>
            <w:r w:rsidRPr="00004BE8">
              <w:rPr>
                <w:rFonts w:ascii="Bookman Old Style" w:hAnsi="Bookman Old Style" w:cstheme="minorHAnsi"/>
                <w:color w:val="000000"/>
                <w:sz w:val="24"/>
                <w:szCs w:val="24"/>
              </w:rPr>
              <w:t>Pure</w:t>
            </w:r>
            <w:r w:rsidRPr="00004BE8">
              <w:rPr>
                <w:rFonts w:ascii="Bookman Old Style" w:hAnsi="Bookman Old Style" w:cstheme="minorHAnsi"/>
                <w:color w:val="000000"/>
                <w:sz w:val="24"/>
                <w:szCs w:val="24"/>
              </w:rPr>
              <w:t xml:space="preserve"> 96 urządzenia będącego w posiadaniu Zamawiającego. Producent: Roche Diagnostics GmbH. Nr katalogowy: 06543588001 lub równoważny*</w:t>
            </w:r>
          </w:p>
        </w:tc>
        <w:tc>
          <w:tcPr>
            <w:tcW w:w="1843"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6</w:t>
            </w:r>
            <w:r>
              <w:rPr>
                <w:rFonts w:ascii="Bookman Old Style" w:hAnsi="Bookman Old Style" w:cstheme="minorHAnsi"/>
              </w:rPr>
              <w:t xml:space="preserve"> zestawów (</w:t>
            </w:r>
            <w:r w:rsidRPr="000A4A26">
              <w:rPr>
                <w:rFonts w:ascii="Bookman Old Style" w:hAnsi="Bookman Old Style" w:cstheme="minorHAnsi"/>
              </w:rPr>
              <w:t>a‘3 zestawy po 192 izolacje</w:t>
            </w:r>
            <w:r>
              <w:rPr>
                <w:rFonts w:ascii="Bookman Old Style" w:hAnsi="Bookman Old Style" w:cstheme="minorHAnsi"/>
              </w:rPr>
              <w:t>)</w:t>
            </w:r>
          </w:p>
        </w:tc>
        <w:tc>
          <w:tcPr>
            <w:tcW w:w="2552"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6</w:t>
            </w:r>
            <w:r>
              <w:rPr>
                <w:rFonts w:ascii="Bookman Old Style" w:hAnsi="Bookman Old Style" w:cstheme="minorHAnsi"/>
              </w:rPr>
              <w:t xml:space="preserve"> zestawów (</w:t>
            </w:r>
            <w:r w:rsidRPr="000A4A26">
              <w:rPr>
                <w:rFonts w:ascii="Bookman Old Style" w:hAnsi="Bookman Old Style" w:cstheme="minorHAnsi"/>
              </w:rPr>
              <w:t>a‘3 zestawy po 192 izolacje</w:t>
            </w:r>
            <w:r>
              <w:rPr>
                <w:rFonts w:ascii="Bookman Old Style" w:hAnsi="Bookman Old Style" w:cstheme="minorHAnsi"/>
              </w:rPr>
              <w:t>)</w:t>
            </w:r>
          </w:p>
        </w:tc>
      </w:tr>
      <w:tr w:rsidTr="00C928B8">
        <w:tblPrEx>
          <w:tblW w:w="14318" w:type="dxa"/>
          <w:tblInd w:w="-5" w:type="dxa"/>
          <w:tblLayout w:type="fixed"/>
          <w:tblLook w:val="01E0"/>
        </w:tblPrEx>
        <w:trPr>
          <w:trHeight w:val="448"/>
        </w:trPr>
        <w:tc>
          <w:tcPr>
            <w:tcW w:w="567" w:type="dxa"/>
            <w:vAlign w:val="center"/>
          </w:tcPr>
          <w:p w:rsidR="00004BE8" w:rsidRPr="00AE342A" w:rsidP="00C928B8">
            <w:pPr>
              <w:spacing w:before="0" w:line="240" w:lineRule="auto"/>
              <w:jc w:val="center"/>
              <w:rPr>
                <w:rFonts w:ascii="Bookman Old Style" w:hAnsi="Bookman Old Style" w:cs="Tahoma"/>
                <w:sz w:val="24"/>
                <w:szCs w:val="24"/>
              </w:rPr>
            </w:pPr>
            <w:r>
              <w:rPr>
                <w:rFonts w:ascii="Bookman Old Style" w:hAnsi="Bookman Old Style" w:cstheme="minorHAnsi"/>
              </w:rPr>
              <w:t>2</w:t>
            </w:r>
          </w:p>
        </w:tc>
        <w:tc>
          <w:tcPr>
            <w:tcW w:w="9356" w:type="dxa"/>
            <w:vAlign w:val="center"/>
          </w:tcPr>
          <w:p w:rsidR="00004BE8" w:rsidRPr="00004BE8" w:rsidP="00C928B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System Fluid (</w:t>
            </w:r>
            <w:r w:rsidRPr="00004BE8">
              <w:rPr>
                <w:rFonts w:ascii="Bookman Old Style" w:hAnsi="Bookman Old Style" w:cstheme="minorHAnsi"/>
                <w:sz w:val="24"/>
                <w:szCs w:val="24"/>
              </w:rPr>
              <w:t>External</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06640729001 lub równoważny*</w:t>
            </w:r>
          </w:p>
        </w:tc>
        <w:tc>
          <w:tcPr>
            <w:tcW w:w="1843"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3</w:t>
            </w:r>
            <w:r>
              <w:rPr>
                <w:rFonts w:ascii="Bookman Old Style" w:hAnsi="Bookman Old Style" w:cstheme="minorHAnsi"/>
              </w:rPr>
              <w:t xml:space="preserve"> opakowania (</w:t>
            </w:r>
            <w:r w:rsidRPr="000A4A26">
              <w:rPr>
                <w:rFonts w:ascii="Bookman Old Style" w:hAnsi="Bookman Old Style" w:cstheme="minorHAnsi"/>
              </w:rPr>
              <w:t>a‘1 szt.</w:t>
            </w:r>
            <w:r>
              <w:rPr>
                <w:rFonts w:ascii="Bookman Old Style" w:hAnsi="Bookman Old Style" w:cstheme="minorHAnsi"/>
              </w:rPr>
              <w:t>)</w:t>
            </w:r>
          </w:p>
        </w:tc>
        <w:tc>
          <w:tcPr>
            <w:tcW w:w="2552"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3</w:t>
            </w:r>
            <w:r>
              <w:rPr>
                <w:rFonts w:ascii="Bookman Old Style" w:hAnsi="Bookman Old Style" w:cstheme="minorHAnsi"/>
              </w:rPr>
              <w:t xml:space="preserve"> opakowania (</w:t>
            </w:r>
            <w:r w:rsidRPr="000A4A26">
              <w:rPr>
                <w:rFonts w:ascii="Bookman Old Style" w:hAnsi="Bookman Old Style" w:cstheme="minorHAnsi"/>
              </w:rPr>
              <w:t>a‘1 szt.</w:t>
            </w:r>
            <w:r>
              <w:rPr>
                <w:rFonts w:ascii="Bookman Old Style" w:hAnsi="Bookman Old Style" w:cstheme="minorHAnsi"/>
              </w:rPr>
              <w:t>)</w:t>
            </w:r>
          </w:p>
        </w:tc>
      </w:tr>
      <w:tr w:rsidTr="00C928B8">
        <w:tblPrEx>
          <w:tblW w:w="14318" w:type="dxa"/>
          <w:tblInd w:w="-5" w:type="dxa"/>
          <w:tblLayout w:type="fixed"/>
          <w:tblLook w:val="01E0"/>
        </w:tblPrEx>
        <w:trPr>
          <w:trHeight w:val="306"/>
        </w:trPr>
        <w:tc>
          <w:tcPr>
            <w:tcW w:w="567" w:type="dxa"/>
            <w:vAlign w:val="center"/>
          </w:tcPr>
          <w:p w:rsidR="00004BE8" w:rsidRPr="00AE342A" w:rsidP="00C928B8">
            <w:pPr>
              <w:spacing w:before="0" w:line="240" w:lineRule="auto"/>
              <w:jc w:val="center"/>
              <w:rPr>
                <w:rFonts w:ascii="Bookman Old Style" w:hAnsi="Bookman Old Style" w:cs="Tahoma"/>
                <w:sz w:val="24"/>
                <w:szCs w:val="24"/>
              </w:rPr>
            </w:pPr>
            <w:r>
              <w:rPr>
                <w:rFonts w:ascii="Bookman Old Style" w:hAnsi="Bookman Old Style" w:cstheme="minorHAnsi"/>
              </w:rPr>
              <w:t>3</w:t>
            </w:r>
          </w:p>
        </w:tc>
        <w:tc>
          <w:tcPr>
            <w:tcW w:w="9356" w:type="dxa"/>
            <w:vAlign w:val="center"/>
          </w:tcPr>
          <w:p w:rsidR="00004BE8" w:rsidRPr="00004BE8" w:rsidP="00C928B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Filter</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Tips</w:t>
            </w:r>
            <w:r w:rsidRPr="00004BE8">
              <w:rPr>
                <w:rFonts w:ascii="Bookman Old Style" w:hAnsi="Bookman Old Style" w:cstheme="minorHAnsi"/>
                <w:sz w:val="24"/>
                <w:szCs w:val="24"/>
              </w:rPr>
              <w:t xml:space="preserve"> (1,000 </w:t>
            </w:r>
            <w:r w:rsidRPr="00004BE8">
              <w:rPr>
                <w:rFonts w:ascii="Bookman Old Style" w:hAnsi="Bookman Old Style" w:cstheme="minorHAnsi"/>
                <w:sz w:val="24"/>
                <w:szCs w:val="24"/>
              </w:rPr>
              <w:t>μl</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06241620001 lub równoważny*</w:t>
            </w:r>
          </w:p>
        </w:tc>
        <w:tc>
          <w:tcPr>
            <w:tcW w:w="1843"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a‘40 x 96 szt.</w:t>
            </w:r>
            <w:r>
              <w:rPr>
                <w:rFonts w:ascii="Bookman Old Style" w:hAnsi="Bookman Old Style" w:cstheme="minorHAnsi"/>
              </w:rPr>
              <w:t>)</w:t>
            </w:r>
          </w:p>
        </w:tc>
        <w:tc>
          <w:tcPr>
            <w:tcW w:w="2552"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a‘40 x 96 szt.</w:t>
            </w:r>
            <w:r>
              <w:rPr>
                <w:rFonts w:ascii="Bookman Old Style" w:hAnsi="Bookman Old Style" w:cstheme="minorHAnsi"/>
              </w:rPr>
              <w:t>)</w:t>
            </w:r>
          </w:p>
        </w:tc>
      </w:tr>
      <w:tr w:rsidTr="00C928B8">
        <w:tblPrEx>
          <w:tblW w:w="14318" w:type="dxa"/>
          <w:tblInd w:w="-5" w:type="dxa"/>
          <w:tblLayout w:type="fixed"/>
          <w:tblLook w:val="01E0"/>
        </w:tblPrEx>
        <w:trPr>
          <w:trHeight w:val="306"/>
        </w:trPr>
        <w:tc>
          <w:tcPr>
            <w:tcW w:w="567" w:type="dxa"/>
            <w:vAlign w:val="center"/>
          </w:tcPr>
          <w:p w:rsidR="00004BE8" w:rsidRPr="00AE342A" w:rsidP="00C928B8">
            <w:pPr>
              <w:spacing w:before="0" w:line="240" w:lineRule="auto"/>
              <w:jc w:val="center"/>
              <w:rPr>
                <w:rFonts w:ascii="Bookman Old Style" w:hAnsi="Bookman Old Style" w:cs="Tahoma"/>
                <w:sz w:val="24"/>
                <w:szCs w:val="24"/>
              </w:rPr>
            </w:pPr>
            <w:r>
              <w:rPr>
                <w:rFonts w:ascii="Bookman Old Style" w:hAnsi="Bookman Old Style" w:cstheme="minorHAnsi"/>
              </w:rPr>
              <w:t>4</w:t>
            </w:r>
          </w:p>
        </w:tc>
        <w:tc>
          <w:tcPr>
            <w:tcW w:w="9356" w:type="dxa"/>
            <w:vAlign w:val="center"/>
          </w:tcPr>
          <w:p w:rsidR="00004BE8" w:rsidRPr="00004BE8" w:rsidP="00C928B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Output</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Plate</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06241611001 lub równoważny*</w:t>
            </w:r>
          </w:p>
        </w:tc>
        <w:tc>
          <w:tcPr>
            <w:tcW w:w="1843"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a‘60 płytek</w:t>
            </w:r>
            <w:r>
              <w:rPr>
                <w:rFonts w:ascii="Bookman Old Style" w:hAnsi="Bookman Old Style" w:cstheme="minorHAnsi"/>
              </w:rPr>
              <w:t>)</w:t>
            </w:r>
          </w:p>
        </w:tc>
        <w:tc>
          <w:tcPr>
            <w:tcW w:w="2552"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a‘60 płytek</w:t>
            </w:r>
            <w:r>
              <w:rPr>
                <w:rFonts w:ascii="Bookman Old Style" w:hAnsi="Bookman Old Style" w:cstheme="minorHAnsi"/>
              </w:rPr>
              <w:t>)</w:t>
            </w:r>
          </w:p>
        </w:tc>
      </w:tr>
      <w:tr w:rsidTr="00C928B8">
        <w:tblPrEx>
          <w:tblW w:w="14318" w:type="dxa"/>
          <w:tblInd w:w="-5" w:type="dxa"/>
          <w:tblLayout w:type="fixed"/>
          <w:tblLook w:val="01E0"/>
        </w:tblPrEx>
        <w:trPr>
          <w:trHeight w:val="306"/>
        </w:trPr>
        <w:tc>
          <w:tcPr>
            <w:tcW w:w="567" w:type="dxa"/>
            <w:vAlign w:val="center"/>
          </w:tcPr>
          <w:p w:rsidR="00004BE8" w:rsidRPr="00AE342A" w:rsidP="00C928B8">
            <w:pPr>
              <w:spacing w:before="0" w:line="240" w:lineRule="auto"/>
              <w:jc w:val="center"/>
              <w:rPr>
                <w:rFonts w:ascii="Bookman Old Style" w:hAnsi="Bookman Old Style" w:cs="Tahoma"/>
                <w:sz w:val="24"/>
                <w:szCs w:val="24"/>
              </w:rPr>
            </w:pPr>
            <w:r>
              <w:rPr>
                <w:rFonts w:ascii="Bookman Old Style" w:hAnsi="Bookman Old Style" w:cstheme="minorHAnsi"/>
              </w:rPr>
              <w:t>5</w:t>
            </w:r>
          </w:p>
        </w:tc>
        <w:tc>
          <w:tcPr>
            <w:tcW w:w="9356" w:type="dxa"/>
            <w:vAlign w:val="center"/>
          </w:tcPr>
          <w:p w:rsidR="00004BE8" w:rsidRPr="00004BE8" w:rsidP="00C928B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 xml:space="preserve">Processing </w:t>
            </w:r>
            <w:r w:rsidRPr="00004BE8">
              <w:rPr>
                <w:rFonts w:ascii="Bookman Old Style" w:hAnsi="Bookman Old Style" w:cstheme="minorHAnsi"/>
                <w:sz w:val="24"/>
                <w:szCs w:val="24"/>
              </w:rPr>
              <w:t>Cartridge</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06241603001 lub równoważny*</w:t>
            </w:r>
          </w:p>
        </w:tc>
        <w:tc>
          <w:tcPr>
            <w:tcW w:w="1843"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2</w:t>
            </w:r>
            <w:r>
              <w:rPr>
                <w:rFonts w:ascii="Bookman Old Style" w:hAnsi="Bookman Old Style" w:cstheme="minorHAnsi"/>
              </w:rPr>
              <w:t xml:space="preserve"> opakowania (</w:t>
            </w:r>
            <w:r w:rsidRPr="000A4A26">
              <w:rPr>
                <w:rFonts w:ascii="Bookman Old Style" w:hAnsi="Bookman Old Style" w:cstheme="minorHAnsi"/>
              </w:rPr>
              <w:t>a‘36 szt.</w:t>
            </w:r>
            <w:r>
              <w:rPr>
                <w:rFonts w:ascii="Bookman Old Style" w:hAnsi="Bookman Old Style" w:cstheme="minorHAnsi"/>
              </w:rPr>
              <w:t xml:space="preserve">) </w:t>
            </w:r>
          </w:p>
        </w:tc>
        <w:tc>
          <w:tcPr>
            <w:tcW w:w="2552"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2</w:t>
            </w:r>
            <w:r>
              <w:rPr>
                <w:rFonts w:ascii="Bookman Old Style" w:hAnsi="Bookman Old Style" w:cstheme="minorHAnsi"/>
              </w:rPr>
              <w:t xml:space="preserve"> opakowania (</w:t>
            </w:r>
            <w:r w:rsidRPr="000A4A26">
              <w:rPr>
                <w:rFonts w:ascii="Bookman Old Style" w:hAnsi="Bookman Old Style" w:cstheme="minorHAnsi"/>
              </w:rPr>
              <w:t>a‘36 szt.</w:t>
            </w:r>
            <w:r>
              <w:rPr>
                <w:rFonts w:ascii="Bookman Old Style" w:hAnsi="Bookman Old Style" w:cstheme="minorHAnsi"/>
              </w:rPr>
              <w:t xml:space="preserve">) </w:t>
            </w:r>
          </w:p>
        </w:tc>
      </w:tr>
      <w:tr w:rsidTr="00C928B8">
        <w:tblPrEx>
          <w:tblW w:w="14318" w:type="dxa"/>
          <w:tblInd w:w="-5" w:type="dxa"/>
          <w:tblLayout w:type="fixed"/>
          <w:tblLook w:val="01E0"/>
        </w:tblPrEx>
        <w:trPr>
          <w:trHeight w:val="306"/>
        </w:trPr>
        <w:tc>
          <w:tcPr>
            <w:tcW w:w="567" w:type="dxa"/>
            <w:vAlign w:val="center"/>
          </w:tcPr>
          <w:p w:rsidR="00004BE8" w:rsidRPr="00AE342A" w:rsidP="00C928B8">
            <w:pPr>
              <w:spacing w:before="0" w:line="240" w:lineRule="auto"/>
              <w:jc w:val="center"/>
              <w:rPr>
                <w:rFonts w:ascii="Bookman Old Style" w:hAnsi="Bookman Old Style" w:cs="Tahoma"/>
                <w:sz w:val="24"/>
                <w:szCs w:val="24"/>
              </w:rPr>
            </w:pPr>
            <w:r>
              <w:rPr>
                <w:rFonts w:ascii="Bookman Old Style" w:hAnsi="Bookman Old Style" w:cstheme="minorHAnsi"/>
              </w:rPr>
              <w:t>6</w:t>
            </w:r>
          </w:p>
        </w:tc>
        <w:tc>
          <w:tcPr>
            <w:tcW w:w="9356" w:type="dxa"/>
            <w:vAlign w:val="center"/>
          </w:tcPr>
          <w:p w:rsidR="00004BE8" w:rsidRPr="00004BE8" w:rsidP="00C928B8">
            <w:pPr>
              <w:spacing w:before="0" w:line="276" w:lineRule="auto"/>
              <w:rPr>
                <w:rFonts w:ascii="Bookman Old Style" w:hAnsi="Bookman Old Style" w:cs="Tahoma"/>
                <w:sz w:val="24"/>
                <w:szCs w:val="24"/>
              </w:rPr>
            </w:pPr>
            <w:r w:rsidRPr="00004BE8">
              <w:rPr>
                <w:rFonts w:ascii="Bookman Old Style" w:hAnsi="Bookman Old Style" w:cstheme="minorHAnsi"/>
                <w:sz w:val="24"/>
                <w:szCs w:val="24"/>
              </w:rPr>
              <w:t>Sealing</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Foil</w:t>
            </w:r>
            <w:r w:rsidRPr="00004BE8">
              <w:rPr>
                <w:rFonts w:ascii="Bookman Old Style" w:hAnsi="Bookman Old Style" w:cstheme="minorHAnsi"/>
                <w:sz w:val="24"/>
                <w:szCs w:val="24"/>
              </w:rPr>
              <w:t xml:space="preserve"> do </w:t>
            </w:r>
            <w:r w:rsidRPr="00004BE8">
              <w:rPr>
                <w:rFonts w:ascii="Bookman Old Style" w:hAnsi="Bookman Old Style" w:cstheme="minorHAnsi"/>
                <w:sz w:val="24"/>
                <w:szCs w:val="24"/>
              </w:rPr>
              <w:t>MagNa</w:t>
            </w:r>
            <w:r w:rsidRPr="00004BE8">
              <w:rPr>
                <w:rFonts w:ascii="Bookman Old Style" w:hAnsi="Bookman Old Style" w:cstheme="minorHAnsi"/>
                <w:sz w:val="24"/>
                <w:szCs w:val="24"/>
              </w:rPr>
              <w:t xml:space="preserve"> </w:t>
            </w:r>
            <w:r w:rsidRPr="00004BE8">
              <w:rPr>
                <w:rFonts w:ascii="Bookman Old Style" w:hAnsi="Bookman Old Style" w:cstheme="minorHAnsi"/>
                <w:sz w:val="24"/>
                <w:szCs w:val="24"/>
              </w:rPr>
              <w:t>Pure</w:t>
            </w:r>
            <w:r w:rsidRPr="00004BE8">
              <w:rPr>
                <w:rFonts w:ascii="Bookman Old Style" w:hAnsi="Bookman Old Style" w:cstheme="minorHAnsi"/>
                <w:sz w:val="24"/>
                <w:szCs w:val="24"/>
              </w:rPr>
              <w:t xml:space="preserve"> 96 urządzenia będącego w posiadaniu Zamawiającego. Producent: Roche Diagnostics GmbH. Nr katalogowy: 06241638001 lub równoważny*</w:t>
            </w:r>
          </w:p>
        </w:tc>
        <w:tc>
          <w:tcPr>
            <w:tcW w:w="1843"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a‘100 szt.</w:t>
            </w:r>
            <w:r>
              <w:rPr>
                <w:rFonts w:ascii="Bookman Old Style" w:hAnsi="Bookman Old Style" w:cstheme="minorHAnsi"/>
              </w:rPr>
              <w:t>)</w:t>
            </w:r>
          </w:p>
        </w:tc>
        <w:tc>
          <w:tcPr>
            <w:tcW w:w="2552" w:type="dxa"/>
            <w:vAlign w:val="center"/>
          </w:tcPr>
          <w:p w:rsidR="00004BE8" w:rsidRPr="00AE342A" w:rsidP="00C928B8">
            <w:pPr>
              <w:spacing w:before="0" w:line="240" w:lineRule="auto"/>
              <w:jc w:val="center"/>
              <w:rPr>
                <w:rFonts w:ascii="Bookman Old Style" w:hAnsi="Bookman Old Style" w:cs="Tahoma"/>
                <w:sz w:val="24"/>
                <w:szCs w:val="24"/>
              </w:rPr>
            </w:pPr>
            <w:r w:rsidRPr="000A4A26">
              <w:rPr>
                <w:rFonts w:ascii="Bookman Old Style" w:hAnsi="Bookman Old Style" w:cstheme="minorHAnsi"/>
              </w:rPr>
              <w:t>1</w:t>
            </w:r>
            <w:r>
              <w:rPr>
                <w:rFonts w:ascii="Bookman Old Style" w:hAnsi="Bookman Old Style" w:cstheme="minorHAnsi"/>
              </w:rPr>
              <w:t xml:space="preserve"> opakowanie (</w:t>
            </w:r>
            <w:r w:rsidRPr="000A4A26">
              <w:rPr>
                <w:rFonts w:ascii="Bookman Old Style" w:hAnsi="Bookman Old Style" w:cstheme="minorHAnsi"/>
              </w:rPr>
              <w:t>a‘100 szt.</w:t>
            </w:r>
            <w:r>
              <w:rPr>
                <w:rFonts w:ascii="Bookman Old Style" w:hAnsi="Bookman Old Style" w:cstheme="minorHAnsi"/>
              </w:rPr>
              <w:t>)</w:t>
            </w:r>
          </w:p>
        </w:tc>
      </w:tr>
    </w:tbl>
    <w:p w:rsidR="00632C60" w:rsidP="00632C60">
      <w:pPr>
        <w:rPr>
          <w:rFonts w:ascii="Bookman Old Style" w:hAnsi="Bookman Old Style" w:cs="Arial"/>
          <w:bCs/>
          <w:sz w:val="24"/>
          <w:szCs w:val="24"/>
        </w:rPr>
      </w:pPr>
    </w:p>
    <w:p w:rsidR="00860BE1" w:rsidP="00E63475">
      <w:pPr>
        <w:tabs>
          <w:tab w:val="left" w:pos="3675"/>
        </w:tabs>
        <w:rPr>
          <w:rFonts w:ascii="Bookman Old Style" w:hAnsi="Bookman Old Style" w:cs="Open Sans"/>
          <w:sz w:val="24"/>
          <w:szCs w:val="24"/>
          <w:u w:val="single"/>
        </w:rPr>
      </w:pPr>
    </w:p>
    <w:p w:rsidR="00860BE1" w:rsidRPr="00F700DF" w:rsidP="00F700DF">
      <w:pPr>
        <w:spacing w:line="276" w:lineRule="auto"/>
        <w:jc w:val="center"/>
        <w:rPr>
          <w:rFonts w:ascii="Bookman Old Style" w:hAnsi="Bookman Old Style"/>
          <w:b/>
          <w:bCs/>
          <w:sz w:val="24"/>
          <w:szCs w:val="24"/>
        </w:rPr>
      </w:pPr>
    </w:p>
    <w:p w:rsidR="00860BE1" w:rsidRPr="000C00A4" w:rsidP="007E2A72">
      <w:pPr>
        <w:rPr>
          <w:rFonts w:ascii="Bookman Old Style" w:hAnsi="Bookman Old Style" w:cs="Open Sans"/>
          <w:sz w:val="24"/>
          <w:szCs w:val="24"/>
        </w:rPr>
        <w:sectPr w:rsidSect="007E2A72">
          <w:headerReference w:type="even" r:id="rId18"/>
          <w:headerReference w:type="default" r:id="rId19"/>
          <w:footerReference w:type="even" r:id="rId20"/>
          <w:footerReference w:type="default" r:id="rId21"/>
          <w:headerReference w:type="first" r:id="rId22"/>
          <w:footnotePr>
            <w:numFmt w:val="chicago"/>
          </w:footnotePr>
          <w:pgSz w:w="16840" w:h="11907" w:orient="landscape" w:code="9"/>
          <w:pgMar w:top="1134" w:right="1276" w:bottom="1134" w:left="1276" w:header="567" w:footer="567" w:gutter="0"/>
          <w:cols w:space="708"/>
          <w:noEndnote/>
          <w:docGrid w:linePitch="303"/>
        </w:sectPr>
      </w:pPr>
    </w:p>
    <w:p w:rsidR="00860BE1" w:rsidRPr="00406736" w:rsidP="007E2A72">
      <w:pPr>
        <w:autoSpaceDE/>
        <w:autoSpaceDN/>
        <w:spacing w:before="0" w:line="240" w:lineRule="auto"/>
        <w:jc w:val="right"/>
        <w:rPr>
          <w:rFonts w:ascii="Bookman Old Style" w:hAnsi="Bookman Old Style" w:cs="Open Sans"/>
          <w:b/>
        </w:rPr>
      </w:pPr>
      <w:r w:rsidRPr="00406736">
        <w:rPr>
          <w:rFonts w:ascii="Bookman Old Style" w:hAnsi="Bookman Old Style" w:cs="Open Sans"/>
          <w:b/>
        </w:rPr>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rsidR="00860BE1" w:rsidP="007E2A72">
      <w:pPr>
        <w:widowControl w:val="0"/>
        <w:autoSpaceDE/>
        <w:autoSpaceDN/>
        <w:adjustRightInd w:val="0"/>
        <w:spacing w:before="0" w:line="240" w:lineRule="auto"/>
        <w:textAlignment w:val="baseline"/>
        <w:rPr>
          <w:rFonts w:ascii="Bookman Old Style" w:hAnsi="Bookman Old Style" w:cs="Open Sans"/>
          <w:b/>
          <w:bCs/>
          <w:sz w:val="24"/>
          <w:szCs w:val="24"/>
        </w:rPr>
      </w:pPr>
    </w:p>
    <w:p w:rsidR="00860BE1" w:rsidP="007E2A72">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rPr>
          <w:rFonts w:ascii="Bookman Old Style" w:eastAsia="Calibri" w:hAnsi="Bookman Old Style" w:cs="Tahoma"/>
          <w:b/>
          <w:sz w:val="24"/>
          <w:szCs w:val="24"/>
        </w:rPr>
      </w:pPr>
      <w:r w:rsidRPr="00406736">
        <w:rPr>
          <w:rFonts w:ascii="Bookman Old Style" w:eastAsia="Calibri" w:hAnsi="Bookman Old Style" w:cs="Tahoma"/>
          <w:b/>
          <w:sz w:val="24"/>
          <w:szCs w:val="24"/>
        </w:rPr>
        <w:t>OŚWIADCZENIE WYKONAWC</w:t>
      </w:r>
      <w:r>
        <w:rPr>
          <w:rFonts w:ascii="Bookman Old Style" w:eastAsia="Calibri" w:hAnsi="Bookman Old Style" w:cs="Tahoma"/>
          <w:b/>
          <w:sz w:val="24"/>
          <w:szCs w:val="24"/>
        </w:rPr>
        <w:t xml:space="preserve">Y </w:t>
      </w:r>
      <w:r w:rsidRPr="00406736">
        <w:rPr>
          <w:rFonts w:ascii="Bookman Old Style" w:eastAsia="Calibri" w:hAnsi="Bookman Old Style" w:cs="Tahoma"/>
          <w:b/>
          <w:sz w:val="24"/>
          <w:szCs w:val="24"/>
        </w:rPr>
        <w:t>O PRZYNALEŻNOŚCI LUB BRAKU PRZYNALEŻNOŚCI DO TEJ SAMEJ GRUPY KAPITAŁOWEJ</w:t>
      </w:r>
    </w:p>
    <w:p w:rsidR="00860BE1" w:rsidP="007E2A72">
      <w:pPr>
        <w:spacing w:line="276" w:lineRule="auto"/>
        <w:rPr>
          <w:rFonts w:ascii="Bookman Old Style" w:hAnsi="Bookman Old Style" w:cs="Open Sans"/>
          <w:sz w:val="24"/>
          <w:szCs w:val="24"/>
        </w:rPr>
      </w:pPr>
    </w:p>
    <w:p w:rsidR="00860BE1" w:rsidP="007E2A72">
      <w:pPr>
        <w:spacing w:line="276" w:lineRule="auto"/>
        <w:rPr>
          <w:rFonts w:ascii="Bookman Old Style" w:hAnsi="Bookman Old Style" w:cs="Open Sans"/>
          <w:b/>
          <w:bCs/>
          <w:sz w:val="24"/>
          <w:szCs w:val="24"/>
        </w:rPr>
      </w:pPr>
      <w:r w:rsidRPr="00D11BF6">
        <w:rPr>
          <w:rFonts w:ascii="Bookman Old Style" w:hAnsi="Bookman Old Style" w:cs="Open Sans"/>
          <w:sz w:val="24"/>
          <w:szCs w:val="24"/>
        </w:rPr>
        <w:t xml:space="preserve">w zakresie art. 108 ust. 1 pkt 5 ustawy z dnia 11 września 2019 r. Prawo zamówień publicznych,  w postępowaniu </w:t>
      </w:r>
      <w:r w:rsidRPr="00D11BF6">
        <w:rPr>
          <w:rFonts w:ascii="Bookman Old Style" w:hAnsi="Bookman Old Style" w:cs="Open Sans"/>
          <w:b/>
          <w:bCs/>
          <w:sz w:val="24"/>
          <w:szCs w:val="24"/>
        </w:rPr>
        <w:t>nr sprawy WIW-AD.272.</w:t>
      </w:r>
      <w:r w:rsidR="00AB2B36">
        <w:rPr>
          <w:rFonts w:ascii="Bookman Old Style" w:hAnsi="Bookman Old Style" w:cs="Open Sans"/>
          <w:b/>
          <w:bCs/>
          <w:sz w:val="24"/>
          <w:szCs w:val="24"/>
        </w:rPr>
        <w:t>9</w:t>
      </w:r>
      <w:r w:rsidRPr="00D11BF6">
        <w:rPr>
          <w:rFonts w:ascii="Bookman Old Style" w:hAnsi="Bookman Old Style" w:cs="Open Sans"/>
          <w:b/>
          <w:bCs/>
          <w:sz w:val="24"/>
          <w:szCs w:val="24"/>
        </w:rPr>
        <w:t>.202</w:t>
      </w:r>
      <w:r>
        <w:rPr>
          <w:rFonts w:ascii="Bookman Old Style" w:hAnsi="Bookman Old Style" w:cs="Open Sans"/>
          <w:b/>
          <w:bCs/>
          <w:sz w:val="24"/>
          <w:szCs w:val="24"/>
        </w:rPr>
        <w:t>6</w:t>
      </w:r>
      <w:r w:rsidRPr="00D11BF6">
        <w:rPr>
          <w:rFonts w:ascii="Bookman Old Style" w:hAnsi="Bookman Old Style" w:cs="Open Sans"/>
          <w:b/>
          <w:bCs/>
          <w:sz w:val="24"/>
          <w:szCs w:val="24"/>
        </w:rPr>
        <w:t xml:space="preserve"> </w:t>
      </w:r>
      <w:r>
        <w:rPr>
          <w:rFonts w:ascii="Bookman Old Style" w:hAnsi="Bookman Old Style" w:cs="Open Sans"/>
          <w:b/>
          <w:bCs/>
          <w:sz w:val="24"/>
          <w:szCs w:val="24"/>
        </w:rPr>
        <w:t xml:space="preserve">na dostawę </w:t>
      </w:r>
      <w:r w:rsidRPr="0035013D" w:rsidR="0035013D">
        <w:rPr>
          <w:rFonts w:ascii="Bookman Old Style" w:hAnsi="Bookman Old Style" w:cs="Open Sans"/>
          <w:b/>
          <w:bCs/>
          <w:sz w:val="24"/>
          <w:szCs w:val="24"/>
        </w:rPr>
        <w:t xml:space="preserve">zestawów diagnostycznych do automatycznej izolacji wirusa rzekomego pomoru drobiu </w:t>
      </w:r>
      <w:r w:rsidRPr="003A117A">
        <w:rPr>
          <w:rFonts w:ascii="Bookman Old Style" w:hAnsi="Bookman Old Style" w:cs="Open Sans"/>
          <w:b/>
          <w:bCs/>
          <w:sz w:val="24"/>
          <w:szCs w:val="24"/>
        </w:rPr>
        <w:t>dla Zakładu Higieny Weterynaryjnej w Warszawie.</w:t>
      </w:r>
    </w:p>
    <w:p w:rsidR="00860BE1" w:rsidRPr="007F4135" w:rsidP="007E2A72">
      <w:pPr>
        <w:spacing w:line="276" w:lineRule="auto"/>
        <w:rPr>
          <w:rFonts w:ascii="Bookman Old Style" w:hAnsi="Bookman Old Style" w:cs="Open Sans"/>
          <w:b/>
          <w:bCs/>
          <w:sz w:val="24"/>
          <w:szCs w:val="24"/>
        </w:rPr>
      </w:pPr>
    </w:p>
    <w:p w:rsidR="00860BE1" w:rsidRPr="00B733C1" w:rsidP="007E2A72">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7654"/>
      </w:tblGrid>
      <w:tr w:rsidTr="007E2A72">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752" w:type="dxa"/>
            <w:gridSpan w:val="2"/>
            <w:vAlign w:val="center"/>
          </w:tcPr>
          <w:p w:rsidR="00860BE1" w:rsidRPr="006A760D" w:rsidP="007E2A72">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rPr>
          <w:trHeight w:val="70"/>
        </w:trPr>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bl>
    <w:p w:rsidR="00860BE1" w:rsidRPr="000C00A4" w:rsidP="007E2A72">
      <w:pPr>
        <w:widowControl w:val="0"/>
        <w:autoSpaceDE/>
        <w:autoSpaceDN/>
        <w:adjustRightInd w:val="0"/>
        <w:spacing w:before="0" w:line="240" w:lineRule="auto"/>
        <w:textAlignment w:val="baseline"/>
        <w:rPr>
          <w:rFonts w:ascii="Bookman Old Style" w:hAnsi="Bookman Old Style" w:cs="Open Sans"/>
          <w:sz w:val="24"/>
          <w:szCs w:val="24"/>
          <w:u w:val="single"/>
        </w:rPr>
      </w:pPr>
    </w:p>
    <w:p w:rsidR="00860BE1" w:rsidRPr="000C00A4" w:rsidP="007E2A72">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860BE1" w:rsidRPr="00C55AF9" w:rsidP="007E2A72">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rsidR="00860BE1" w:rsidRPr="000C00A4" w:rsidP="007E2A72">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47"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47"/>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rsidR="00860BE1" w:rsidRPr="000C00A4" w:rsidP="007E2A72">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rsidR="00860BE1" w:rsidRPr="000C00A4" w:rsidP="007E2A72">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rsidR="00860BE1" w:rsidRPr="00D11BF6" w:rsidP="007E2A72">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t>* niepotrzebne skreślić</w:t>
      </w:r>
    </w:p>
    <w:p w:rsidR="00860BE1" w:rsidRPr="000C00A4" w:rsidP="007E2A72">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rsidR="00860BE1" w:rsidRPr="000C00A4" w:rsidP="007E2A72">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827"/>
        <w:gridCol w:w="5211"/>
      </w:tblGrid>
      <w:tr w:rsidTr="007E2A72">
        <w:tblPrEx>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09" w:type="dxa"/>
            <w:tcBorders>
              <w:top w:val="single" w:sz="4" w:space="0" w:color="auto"/>
              <w:left w:val="single" w:sz="4" w:space="0" w:color="auto"/>
              <w:bottom w:val="single" w:sz="4" w:space="0" w:color="auto"/>
              <w:right w:val="single" w:sz="4" w:space="0" w:color="auto"/>
            </w:tcBorders>
            <w:vAlign w:val="center"/>
            <w:hideMark/>
          </w:tcPr>
          <w:p w:rsidR="00860BE1" w:rsidRPr="000C00A4" w:rsidP="007E2A72">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rsidR="00860BE1" w:rsidRPr="000C00A4" w:rsidP="007E2A72">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rsidR="00860BE1" w:rsidRPr="000C00A4" w:rsidP="007E2A72">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Tr="007E2A72">
        <w:tblPrEx>
          <w:tblW w:w="9747" w:type="dxa"/>
          <w:tblInd w:w="108" w:type="dxa"/>
          <w:tblLook w:val="04A0"/>
        </w:tblPrEx>
        <w:tc>
          <w:tcPr>
            <w:tcW w:w="709" w:type="dxa"/>
            <w:tcBorders>
              <w:top w:val="single" w:sz="4" w:space="0" w:color="auto"/>
              <w:left w:val="single" w:sz="4" w:space="0" w:color="auto"/>
              <w:bottom w:val="single" w:sz="4" w:space="0" w:color="auto"/>
              <w:right w:val="single" w:sz="4" w:space="0" w:color="auto"/>
            </w:tcBorders>
            <w:hideMark/>
          </w:tcPr>
          <w:p w:rsidR="00860BE1" w:rsidRPr="000C00A4" w:rsidP="007E2A72">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rsidR="00860BE1" w:rsidRPr="000C00A4" w:rsidP="007E2A72">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rsidR="00860BE1" w:rsidRPr="000C00A4" w:rsidP="007E2A72">
            <w:pPr>
              <w:widowControl w:val="0"/>
              <w:autoSpaceDE/>
              <w:autoSpaceDN/>
              <w:adjustRightInd w:val="0"/>
              <w:spacing w:before="120" w:line="240" w:lineRule="auto"/>
              <w:textAlignment w:val="baseline"/>
              <w:rPr>
                <w:rFonts w:ascii="Bookman Old Style" w:hAnsi="Bookman Old Style" w:cs="Open Sans"/>
                <w:b/>
                <w:sz w:val="24"/>
                <w:szCs w:val="24"/>
              </w:rPr>
            </w:pPr>
          </w:p>
        </w:tc>
      </w:tr>
      <w:tr w:rsidTr="007E2A72">
        <w:tblPrEx>
          <w:tblW w:w="9747" w:type="dxa"/>
          <w:tblInd w:w="108" w:type="dxa"/>
          <w:tblLook w:val="04A0"/>
        </w:tblPrEx>
        <w:tc>
          <w:tcPr>
            <w:tcW w:w="709" w:type="dxa"/>
            <w:tcBorders>
              <w:top w:val="single" w:sz="4" w:space="0" w:color="auto"/>
              <w:left w:val="single" w:sz="4" w:space="0" w:color="auto"/>
              <w:bottom w:val="single" w:sz="4" w:space="0" w:color="auto"/>
              <w:right w:val="single" w:sz="4" w:space="0" w:color="auto"/>
            </w:tcBorders>
            <w:hideMark/>
          </w:tcPr>
          <w:p w:rsidR="00860BE1" w:rsidRPr="000C00A4" w:rsidP="007E2A72">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rsidR="00860BE1" w:rsidRPr="000C00A4" w:rsidP="007E2A72">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rsidR="00860BE1" w:rsidRPr="000C00A4" w:rsidP="007E2A72">
            <w:pPr>
              <w:widowControl w:val="0"/>
              <w:autoSpaceDE/>
              <w:autoSpaceDN/>
              <w:adjustRightInd w:val="0"/>
              <w:spacing w:before="120" w:line="240" w:lineRule="auto"/>
              <w:textAlignment w:val="baseline"/>
              <w:rPr>
                <w:rFonts w:ascii="Bookman Old Style" w:hAnsi="Bookman Old Style" w:cs="Open Sans"/>
                <w:sz w:val="24"/>
                <w:szCs w:val="24"/>
              </w:rPr>
            </w:pPr>
          </w:p>
        </w:tc>
      </w:tr>
    </w:tbl>
    <w:p w:rsidR="00860BE1" w:rsidRPr="000C00A4" w:rsidP="007E2A72">
      <w:pPr>
        <w:widowControl w:val="0"/>
        <w:autoSpaceDE/>
        <w:autoSpaceDN/>
        <w:adjustRightInd w:val="0"/>
        <w:spacing w:before="120" w:after="120" w:line="120" w:lineRule="auto"/>
        <w:textAlignment w:val="baseline"/>
        <w:rPr>
          <w:rFonts w:ascii="Bookman Old Style" w:hAnsi="Bookman Old Style" w:cs="Open Sans"/>
          <w:sz w:val="24"/>
          <w:szCs w:val="24"/>
        </w:rPr>
      </w:pPr>
    </w:p>
    <w:p w:rsidR="00860BE1" w:rsidRPr="000C00A4" w:rsidP="007E2A72">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 xml:space="preserve">Jednocześnie przedkładam następujące dokumenty lub informacje, potwierdzające przygotowanie oferty/oferty częściowej niezależnie od innego Wykonawcy </w:t>
      </w:r>
      <w:r w:rsidRPr="000C00A4">
        <w:rPr>
          <w:rFonts w:ascii="Bookman Old Style" w:hAnsi="Bookman Old Style" w:cs="Open Sans"/>
          <w:sz w:val="24"/>
          <w:szCs w:val="24"/>
        </w:rPr>
        <w:t>należącego do tej samej grupy kapitałowej:</w:t>
      </w:r>
    </w:p>
    <w:p w:rsidR="00860BE1" w:rsidRPr="000C00A4" w:rsidP="007E2A72">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rsidR="00860BE1" w:rsidRPr="000C00A4" w:rsidP="007E2A72">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rsidR="00860BE1" w:rsidP="007E2A72">
      <w:pPr>
        <w:widowControl w:val="0"/>
        <w:autoSpaceDE/>
        <w:autoSpaceDN/>
        <w:adjustRightInd w:val="0"/>
        <w:spacing w:before="0" w:line="240" w:lineRule="auto"/>
        <w:textAlignment w:val="baseline"/>
        <w:rPr>
          <w:rFonts w:ascii="Bookman Old Style" w:hAnsi="Bookman Old Style" w:cs="Arial"/>
          <w:sz w:val="24"/>
          <w:szCs w:val="24"/>
        </w:rPr>
      </w:pPr>
    </w:p>
    <w:p w:rsidR="00860BE1" w:rsidRPr="00C55AF9" w:rsidP="007E2A72">
      <w:pPr>
        <w:pStyle w:val="PlainText"/>
        <w:spacing w:before="0" w:line="240" w:lineRule="auto"/>
        <w:ind w:left="900" w:hanging="900"/>
        <w:rPr>
          <w:rFonts w:ascii="Bookman Old Style" w:hAnsi="Bookman Old Style"/>
          <w:bCs/>
        </w:rPr>
      </w:pPr>
      <w:r w:rsidRPr="00C55AF9">
        <w:rPr>
          <w:rFonts w:ascii="Bookman Old Style" w:hAnsi="Bookman Old Style"/>
          <w:bCs/>
        </w:rPr>
        <w:t>Uwaga:</w:t>
      </w:r>
    </w:p>
    <w:p w:rsidR="00860BE1" w:rsidRPr="0034051B" w:rsidP="007E2A72">
      <w:pPr>
        <w:pStyle w:val="PlainTex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zamówienia spowoduje wykluczenie wykonawców, którzy należąc do tej samej grupy kapitałowej w rozumieniu ustawy z dnia 16 lutego 2007 r. o ochronie konkurencji i konsumentów (Dz. U. z 2023 r. poz. 1689, z późn. zm.) złożyli odrębne oferty lub oferty częściowe w postępowaniu.</w:t>
      </w:r>
    </w:p>
    <w:p w:rsidR="00860BE1" w:rsidRPr="00E75647" w:rsidP="007E2A72">
      <w:pPr>
        <w:pStyle w:val="PlainText"/>
        <w:spacing w:line="360" w:lineRule="auto"/>
        <w:rPr>
          <w:rFonts w:ascii="Times New Roman" w:hAnsi="Times New Roman"/>
          <w:b/>
          <w:sz w:val="24"/>
          <w:szCs w:val="24"/>
        </w:rPr>
      </w:pPr>
    </w:p>
    <w:p w:rsidR="00860BE1" w:rsidP="007E2A72">
      <w:pPr>
        <w:rPr>
          <w:rFonts w:ascii="Bookman Old Style" w:hAnsi="Bookman Old Style"/>
        </w:rPr>
      </w:pPr>
    </w:p>
    <w:p w:rsidR="00860BE1" w:rsidRPr="00E75647" w:rsidP="007E2A72">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860BE1" w:rsidRPr="00E75647" w:rsidP="007E2A72">
      <w:pPr>
        <w:rPr>
          <w:rFonts w:ascii="Bookman Old Style" w:hAnsi="Bookman Old Style"/>
          <w:b/>
          <w:bCs/>
        </w:rPr>
      </w:pP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860BE1" w:rsidRPr="00E75647" w:rsidP="007E2A72">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860BE1" w:rsidP="007E2A72">
      <w:pPr>
        <w:autoSpaceDE/>
        <w:spacing w:before="60" w:after="60" w:line="264" w:lineRule="auto"/>
        <w:jc w:val="right"/>
        <w:rPr>
          <w:rFonts w:ascii="Bookman Old Style" w:hAnsi="Bookman Old Style"/>
          <w:sz w:val="24"/>
          <w:szCs w:val="24"/>
        </w:rPr>
      </w:pPr>
    </w:p>
    <w:p w:rsidR="00860BE1" w:rsidRPr="007F4135" w:rsidP="007F4135">
      <w:pPr>
        <w:rPr>
          <w:rFonts w:ascii="Bookman Old Style" w:hAnsi="Bookman Old Style"/>
          <w:sz w:val="24"/>
          <w:szCs w:val="24"/>
        </w:rPr>
      </w:pPr>
    </w:p>
    <w:p w:rsidR="00860BE1" w:rsidRPr="007F4135" w:rsidP="007F4135">
      <w:pPr>
        <w:rPr>
          <w:rFonts w:ascii="Bookman Old Style" w:hAnsi="Bookman Old Style"/>
          <w:sz w:val="24"/>
          <w:szCs w:val="24"/>
        </w:rPr>
      </w:pPr>
    </w:p>
    <w:p w:rsidR="00860BE1" w:rsidRPr="007F4135" w:rsidP="007F4135">
      <w:pPr>
        <w:rPr>
          <w:rFonts w:ascii="Bookman Old Style" w:hAnsi="Bookman Old Style"/>
          <w:sz w:val="24"/>
          <w:szCs w:val="24"/>
        </w:rPr>
      </w:pPr>
    </w:p>
    <w:p w:rsidR="00860BE1" w:rsidRPr="007F4135" w:rsidP="007F4135">
      <w:pPr>
        <w:rPr>
          <w:rFonts w:ascii="Bookman Old Style" w:hAnsi="Bookman Old Style"/>
          <w:sz w:val="24"/>
          <w:szCs w:val="24"/>
        </w:rPr>
      </w:pPr>
    </w:p>
    <w:p w:rsidR="00860BE1" w:rsidRPr="007F4135" w:rsidP="007F4135">
      <w:pPr>
        <w:rPr>
          <w:rFonts w:ascii="Bookman Old Style" w:hAnsi="Bookman Old Style"/>
          <w:sz w:val="24"/>
          <w:szCs w:val="24"/>
        </w:rPr>
      </w:pPr>
    </w:p>
    <w:p w:rsidR="00860BE1" w:rsidRPr="007F4135" w:rsidP="007F4135">
      <w:pPr>
        <w:rPr>
          <w:rFonts w:ascii="Bookman Old Style" w:hAnsi="Bookman Old Style"/>
          <w:sz w:val="24"/>
          <w:szCs w:val="24"/>
        </w:rPr>
      </w:pPr>
    </w:p>
    <w:p w:rsidR="00860BE1" w:rsidP="007F4135">
      <w:pPr>
        <w:tabs>
          <w:tab w:val="left" w:pos="4082"/>
        </w:tabs>
        <w:autoSpaceDE/>
        <w:spacing w:before="60" w:after="60" w:line="264" w:lineRule="auto"/>
        <w:rPr>
          <w:rFonts w:ascii="Bookman Old Style" w:hAnsi="Bookman Old Style"/>
          <w:sz w:val="24"/>
          <w:szCs w:val="24"/>
        </w:rPr>
      </w:pPr>
    </w:p>
    <w:p w:rsidR="00860BE1" w:rsidP="007F4135">
      <w:pPr>
        <w:tabs>
          <w:tab w:val="left" w:pos="4082"/>
        </w:tabs>
        <w:autoSpaceDE/>
        <w:spacing w:before="60" w:after="60" w:line="264" w:lineRule="auto"/>
        <w:rPr>
          <w:rFonts w:ascii="Bookman Old Style" w:hAnsi="Bookman Old Style"/>
          <w:sz w:val="24"/>
          <w:szCs w:val="24"/>
        </w:rPr>
      </w:pPr>
    </w:p>
    <w:p w:rsidR="00860BE1" w:rsidP="007F4135">
      <w:pPr>
        <w:tabs>
          <w:tab w:val="left" w:pos="4082"/>
        </w:tabs>
        <w:autoSpaceDE/>
        <w:spacing w:before="60" w:after="60" w:line="264" w:lineRule="auto"/>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sz w:val="24"/>
          <w:szCs w:val="24"/>
        </w:rPr>
      </w:pPr>
    </w:p>
    <w:p w:rsidR="00860BE1" w:rsidP="007E2A72">
      <w:pPr>
        <w:autoSpaceDE/>
        <w:spacing w:before="60" w:after="60" w:line="264" w:lineRule="auto"/>
        <w:jc w:val="right"/>
        <w:rPr>
          <w:rFonts w:ascii="Bookman Old Style" w:hAnsi="Bookman Old Style" w:cs="Open Sans"/>
          <w:b/>
        </w:rPr>
      </w:pPr>
      <w:r w:rsidRPr="00C55AF9">
        <w:rPr>
          <w:rFonts w:ascii="Bookman Old Style" w:hAnsi="Bookman Old Style" w:cs="Open Sans"/>
          <w:b/>
        </w:rPr>
        <w:t xml:space="preserve">Załącznik nr </w:t>
      </w:r>
      <w:r>
        <w:rPr>
          <w:rFonts w:ascii="Bookman Old Style" w:hAnsi="Bookman Old Style" w:cs="Open Sans"/>
          <w:b/>
        </w:rPr>
        <w:t>5</w:t>
      </w:r>
      <w:r w:rsidRPr="00C55AF9">
        <w:rPr>
          <w:rFonts w:ascii="Bookman Old Style" w:hAnsi="Bookman Old Style" w:cs="Open Sans"/>
          <w:b/>
        </w:rPr>
        <w:t xml:space="preserve"> do SWZ</w:t>
      </w:r>
    </w:p>
    <w:p w:rsidR="00860BE1" w:rsidRPr="006D4208" w:rsidP="007E2A72">
      <w:pPr>
        <w:autoSpaceDE/>
        <w:spacing w:before="60" w:after="60" w:line="264" w:lineRule="auto"/>
        <w:jc w:val="right"/>
        <w:rPr>
          <w:rFonts w:ascii="Bookman Old Style" w:hAnsi="Bookman Old Style" w:cs="Open Sans"/>
          <w:b/>
        </w:rPr>
      </w:pPr>
    </w:p>
    <w:p w:rsidR="00860BE1" w:rsidRPr="006D4208" w:rsidP="007E2A72">
      <w:pPr>
        <w:widowControl w:val="0"/>
        <w:pBdr>
          <w:top w:val="single" w:sz="4" w:space="1" w:color="auto"/>
          <w:left w:val="single" w:sz="4" w:space="4" w:color="auto"/>
          <w:bottom w:val="single" w:sz="4" w:space="1" w:color="auto"/>
          <w:right w:val="single" w:sz="4" w:space="4" w:color="auto"/>
        </w:pBdr>
        <w:shd w:val="clear" w:color="auto" w:fill="D9E2F3" w:themeFill="accent1" w:themeFillTint="33"/>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48"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48"/>
    </w:p>
    <w:p w:rsidR="00860BE1" w:rsidRPr="00B733C1" w:rsidP="007E2A72">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7654"/>
      </w:tblGrid>
      <w:tr w:rsidTr="007E2A72">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752" w:type="dxa"/>
            <w:gridSpan w:val="2"/>
            <w:vAlign w:val="center"/>
          </w:tcPr>
          <w:p w:rsidR="00860BE1" w:rsidRPr="006A760D" w:rsidP="007E2A72">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rPr>
          <w:trHeight w:val="70"/>
        </w:trPr>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bl>
    <w:p w:rsidR="00860BE1" w:rsidP="007E2A72">
      <w:pPr>
        <w:widowControl w:val="0"/>
        <w:autoSpaceDE/>
        <w:autoSpaceDN/>
        <w:adjustRightInd w:val="0"/>
        <w:spacing w:before="0" w:line="240" w:lineRule="auto"/>
        <w:textAlignment w:val="baseline"/>
        <w:rPr>
          <w:rFonts w:ascii="Bookman Old Style" w:hAnsi="Bookman Old Style" w:cs="Open Sans"/>
          <w:sz w:val="24"/>
          <w:szCs w:val="24"/>
          <w:u w:val="single"/>
        </w:rPr>
      </w:pPr>
    </w:p>
    <w:p w:rsidR="00860BE1" w:rsidRPr="000C00A4" w:rsidP="007E2A72">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860BE1" w:rsidRPr="00E10A62" w:rsidP="007E2A72">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860BE1" w:rsidRPr="002D3577" w:rsidP="007E2A72">
      <w:pPr>
        <w:adjustRightInd w:val="0"/>
        <w:spacing w:before="0" w:line="276" w:lineRule="auto"/>
        <w:rPr>
          <w:rFonts w:ascii="Bookman Old Style" w:hAnsi="Bookman Old Style" w:cs="Open Sans"/>
          <w:sz w:val="24"/>
          <w:szCs w:val="24"/>
        </w:rPr>
      </w:pPr>
      <w:r w:rsidRPr="002D3577">
        <w:rPr>
          <w:rFonts w:ascii="Bookman Old Style" w:hAnsi="Bookman Old Style" w:cs="Open Sans"/>
          <w:color w:val="000000"/>
          <w:sz w:val="24"/>
          <w:szCs w:val="24"/>
        </w:rPr>
        <w:t xml:space="preserve">Oświadczam, że informacje zawarte w oświadczeniu złożonym na druku stanowiącym Załącznik nr 6 do SWZ, w postępowaniu prowadzonym w trybie podstawowym </w:t>
      </w:r>
      <w:r w:rsidRPr="002D3577">
        <w:rPr>
          <w:rFonts w:ascii="Bookman Old Style" w:hAnsi="Bookman Old Style" w:cs="Open Sans"/>
          <w:b/>
          <w:bCs/>
          <w:sz w:val="24"/>
          <w:szCs w:val="24"/>
        </w:rPr>
        <w:t>nr sprawy WIW-AD.272.</w:t>
      </w:r>
      <w:r w:rsidR="00AB2B36">
        <w:rPr>
          <w:rFonts w:ascii="Bookman Old Style" w:hAnsi="Bookman Old Style" w:cs="Open Sans"/>
          <w:b/>
          <w:bCs/>
          <w:sz w:val="24"/>
          <w:szCs w:val="24"/>
        </w:rPr>
        <w:t>9</w:t>
      </w:r>
      <w:r w:rsidRPr="002D3577">
        <w:rPr>
          <w:rFonts w:ascii="Bookman Old Style" w:hAnsi="Bookman Old Style" w:cs="Open Sans"/>
          <w:b/>
          <w:bCs/>
          <w:sz w:val="24"/>
          <w:szCs w:val="24"/>
        </w:rPr>
        <w:t>.202</w:t>
      </w:r>
      <w:r>
        <w:rPr>
          <w:rFonts w:ascii="Bookman Old Style" w:hAnsi="Bookman Old Style" w:cs="Open Sans"/>
          <w:b/>
          <w:bCs/>
          <w:sz w:val="24"/>
          <w:szCs w:val="24"/>
        </w:rPr>
        <w:t>6</w:t>
      </w:r>
      <w:r w:rsidRPr="002D3577">
        <w:rPr>
          <w:rFonts w:ascii="Bookman Old Style" w:hAnsi="Bookman Old Style" w:cs="Open Sans"/>
          <w:b/>
          <w:bCs/>
          <w:sz w:val="24"/>
          <w:szCs w:val="24"/>
        </w:rPr>
        <w:t xml:space="preserve"> </w:t>
      </w:r>
      <w:r w:rsidRPr="00A152D7">
        <w:rPr>
          <w:rFonts w:ascii="Bookman Old Style" w:hAnsi="Bookman Old Style" w:cs="Open Sans"/>
          <w:sz w:val="24"/>
          <w:szCs w:val="24"/>
        </w:rPr>
        <w:t>na</w:t>
      </w:r>
      <w:r w:rsidRPr="002D3577">
        <w:rPr>
          <w:rFonts w:ascii="Bookman Old Style" w:hAnsi="Bookman Old Style" w:cs="Open Sans"/>
          <w:b/>
          <w:bCs/>
          <w:sz w:val="24"/>
          <w:szCs w:val="24"/>
        </w:rPr>
        <w:t xml:space="preserve"> </w:t>
      </w:r>
      <w:r w:rsidRPr="003A117A">
        <w:rPr>
          <w:rFonts w:ascii="Bookman Old Style" w:hAnsi="Bookman Old Style" w:cs="Open Sans"/>
          <w:b/>
          <w:bCs/>
          <w:sz w:val="24"/>
          <w:szCs w:val="24"/>
        </w:rPr>
        <w:t xml:space="preserve">dostawę </w:t>
      </w:r>
      <w:r w:rsidRPr="0035013D" w:rsidR="0035013D">
        <w:rPr>
          <w:rFonts w:ascii="Bookman Old Style" w:hAnsi="Bookman Old Style" w:cs="Open Sans"/>
          <w:b/>
          <w:bCs/>
          <w:sz w:val="24"/>
          <w:szCs w:val="24"/>
        </w:rPr>
        <w:t xml:space="preserve">zestawów diagnostycznych do automatycznej izolacji wirusa rzekomego pomoru drobiu </w:t>
      </w:r>
      <w:r w:rsidRPr="003A117A">
        <w:rPr>
          <w:rFonts w:ascii="Bookman Old Style" w:hAnsi="Bookman Old Style" w:cs="Open Sans"/>
          <w:b/>
          <w:bCs/>
          <w:sz w:val="24"/>
          <w:szCs w:val="24"/>
        </w:rPr>
        <w:t xml:space="preserve">dla Zakładu Higieny Weterynaryjnej w Warszawie </w:t>
      </w:r>
      <w:r w:rsidRPr="002D3577">
        <w:rPr>
          <w:rFonts w:ascii="Bookman Old Style" w:hAnsi="Bookman Old Style" w:cs="Open Sans"/>
          <w:color w:val="000000"/>
          <w:sz w:val="24"/>
          <w:szCs w:val="24"/>
        </w:rPr>
        <w:t>są aktualne w zakresie określonym art. 108 ust. 1 oraz na podstawie art. 109 ust. 1 pkt 4 ustawy z dnia 11 września 2019 r. Prawo zamówień publicznych.</w:t>
      </w:r>
    </w:p>
    <w:p w:rsidR="00860BE1" w:rsidP="007E2A72">
      <w:pPr>
        <w:pStyle w:val="PlainText"/>
        <w:spacing w:before="120"/>
        <w:rPr>
          <w:rFonts w:ascii="Bookman Old Style" w:hAnsi="Bookman Old Style"/>
          <w:b/>
        </w:rPr>
      </w:pPr>
    </w:p>
    <w:p w:rsidR="00860BE1" w:rsidRPr="00E75647" w:rsidP="007E2A72">
      <w:pPr>
        <w:pStyle w:val="PlainTex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rsidR="00860BE1" w:rsidP="007E2A72">
      <w:pPr>
        <w:widowControl w:val="0"/>
        <w:autoSpaceDE/>
        <w:autoSpaceDN/>
        <w:adjustRightInd w:val="0"/>
        <w:spacing w:before="0" w:line="360" w:lineRule="auto"/>
        <w:textAlignment w:val="baseline"/>
        <w:rPr>
          <w:rFonts w:ascii="Bookman Old Style" w:hAnsi="Bookman Old Style" w:cs="Arial"/>
          <w:sz w:val="24"/>
          <w:szCs w:val="24"/>
        </w:rPr>
      </w:pPr>
    </w:p>
    <w:p w:rsidR="00860BE1" w:rsidRPr="000C00A4" w:rsidP="007E2A72">
      <w:pPr>
        <w:widowControl w:val="0"/>
        <w:autoSpaceDE/>
        <w:autoSpaceDN/>
        <w:adjustRightInd w:val="0"/>
        <w:spacing w:before="0" w:line="360" w:lineRule="auto"/>
        <w:textAlignment w:val="baseline"/>
        <w:rPr>
          <w:rFonts w:ascii="Bookman Old Style" w:hAnsi="Bookman Old Style" w:cs="Arial"/>
          <w:sz w:val="24"/>
          <w:szCs w:val="24"/>
        </w:rPr>
      </w:pPr>
    </w:p>
    <w:p w:rsidR="00860BE1" w:rsidRPr="00B20647" w:rsidP="007E2A72">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860BE1" w:rsidRPr="007F4135" w:rsidP="007F4135">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860BE1" w:rsidP="007E2A72">
      <w:pPr>
        <w:autoSpaceDE/>
        <w:autoSpaceDN/>
        <w:spacing w:before="0" w:after="120" w:line="240" w:lineRule="auto"/>
        <w:contextualSpacing/>
        <w:jc w:val="right"/>
        <w:rPr>
          <w:rFonts w:ascii="Bookman Old Style" w:hAnsi="Bookman Old Style"/>
          <w:sz w:val="24"/>
          <w:szCs w:val="24"/>
        </w:rPr>
      </w:pPr>
      <w:r w:rsidRPr="000C00A4">
        <w:rPr>
          <w:rFonts w:ascii="Bookman Old Style" w:hAnsi="Bookman Old Style"/>
          <w:sz w:val="24"/>
          <w:szCs w:val="24"/>
        </w:rPr>
        <w:br w:type="page"/>
      </w:r>
    </w:p>
    <w:p w:rsidR="00860BE1" w:rsidP="007E2A72">
      <w:pPr>
        <w:autoSpaceDE/>
        <w:autoSpaceDN/>
        <w:spacing w:before="0" w:after="120" w:line="240" w:lineRule="auto"/>
        <w:contextualSpacing/>
        <w:jc w:val="right"/>
        <w:rPr>
          <w:rFonts w:ascii="Bookman Old Style" w:hAnsi="Bookman Old Style"/>
          <w:sz w:val="24"/>
          <w:szCs w:val="24"/>
        </w:rPr>
      </w:pPr>
      <w:r w:rsidRPr="00C55AF9">
        <w:rPr>
          <w:rFonts w:ascii="Bookman Old Style" w:hAnsi="Bookman Old Style" w:cs="Open Sans"/>
          <w:b/>
        </w:rPr>
        <w:t xml:space="preserve">Załącznik nr </w:t>
      </w:r>
      <w:r>
        <w:rPr>
          <w:rFonts w:ascii="Bookman Old Style" w:hAnsi="Bookman Old Style" w:cs="Open Sans"/>
          <w:b/>
        </w:rPr>
        <w:t>6</w:t>
      </w:r>
      <w:r w:rsidRPr="00C55AF9">
        <w:rPr>
          <w:rFonts w:ascii="Bookman Old Style" w:hAnsi="Bookman Old Style" w:cs="Open Sans"/>
          <w:b/>
        </w:rPr>
        <w:t xml:space="preserve"> do SWZ</w:t>
      </w:r>
    </w:p>
    <w:p w:rsidR="00860BE1" w:rsidP="007E2A72">
      <w:pPr>
        <w:autoSpaceDE/>
        <w:autoSpaceDN/>
        <w:spacing w:before="0" w:after="120" w:line="240" w:lineRule="auto"/>
        <w:contextualSpacing/>
        <w:rPr>
          <w:rFonts w:ascii="Bookman Old Style" w:hAnsi="Bookman Old Style"/>
          <w:sz w:val="24"/>
          <w:szCs w:val="24"/>
        </w:rPr>
      </w:pPr>
    </w:p>
    <w:p w:rsidR="00860BE1" w:rsidRPr="000A1240" w:rsidP="007E2A72">
      <w:pPr>
        <w:pBdr>
          <w:top w:val="single" w:sz="4" w:space="1" w:color="auto"/>
          <w:left w:val="single" w:sz="4" w:space="4" w:color="auto"/>
          <w:bottom w:val="single" w:sz="4" w:space="1" w:color="auto"/>
          <w:right w:val="single" w:sz="4" w:space="4" w:color="auto"/>
        </w:pBdr>
        <w:shd w:val="clear" w:color="auto" w:fill="D9E2F3" w:themeFill="accent1" w:themeFillTint="33"/>
        <w:adjustRightInd w:val="0"/>
        <w:spacing w:before="0" w:line="240" w:lineRule="auto"/>
        <w:jc w:val="center"/>
        <w:rPr>
          <w:rFonts w:ascii="Bookman Old Style" w:hAnsi="Bookman Old Style" w:cs="Open Sans"/>
          <w:color w:val="000000"/>
          <w:sz w:val="24"/>
          <w:szCs w:val="24"/>
        </w:rPr>
      </w:pPr>
      <w:r w:rsidRPr="000A1240">
        <w:rPr>
          <w:rFonts w:ascii="Bookman Old Style" w:hAnsi="Bookman Old Style" w:cs="Open Sans"/>
          <w:b/>
          <w:bCs/>
          <w:color w:val="000000"/>
          <w:sz w:val="24"/>
          <w:szCs w:val="24"/>
        </w:rPr>
        <w:t xml:space="preserve">OŚWIADCZENIE WYKONAWCY/ </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PODMIOTU UDOSTĘPNIAJĄCEGO</w:t>
      </w:r>
      <w:r>
        <w:rPr>
          <w:rFonts w:ascii="Bookman Old Style" w:hAnsi="Bookman Old Style" w:cs="Open Sans"/>
          <w:b/>
          <w:bCs/>
          <w:color w:val="000000"/>
          <w:sz w:val="24"/>
          <w:szCs w:val="24"/>
        </w:rPr>
        <w:t xml:space="preserve"> </w:t>
      </w:r>
      <w:r w:rsidRPr="000A1240">
        <w:rPr>
          <w:rFonts w:ascii="Bookman Old Style" w:hAnsi="Bookman Old Style" w:cs="Open Sans"/>
          <w:b/>
          <w:bCs/>
          <w:color w:val="000000"/>
          <w:sz w:val="24"/>
          <w:szCs w:val="24"/>
        </w:rPr>
        <w:t>ZASOBY/</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PODWYKONAWCY*</w:t>
      </w:r>
    </w:p>
    <w:p w:rsidR="00860BE1" w:rsidRPr="000A1240" w:rsidP="007E2A72">
      <w:pPr>
        <w:pBdr>
          <w:top w:val="single" w:sz="4" w:space="1" w:color="auto"/>
          <w:left w:val="single" w:sz="4" w:space="4" w:color="auto"/>
          <w:bottom w:val="single" w:sz="4" w:space="1" w:color="auto"/>
          <w:right w:val="single" w:sz="4" w:space="4" w:color="auto"/>
        </w:pBdr>
        <w:shd w:val="clear" w:color="auto" w:fill="D9E2F3" w:themeFill="accent1" w:themeFillTint="33"/>
        <w:adjustRightInd w:val="0"/>
        <w:spacing w:before="0" w:line="240" w:lineRule="auto"/>
        <w:jc w:val="center"/>
        <w:rPr>
          <w:rFonts w:ascii="Bookman Old Style" w:hAnsi="Bookman Old Style" w:cs="Open Sans"/>
          <w:color w:val="000000"/>
          <w:sz w:val="24"/>
          <w:szCs w:val="24"/>
        </w:rPr>
      </w:pPr>
      <w:r w:rsidRPr="000A1240">
        <w:rPr>
          <w:rFonts w:ascii="Bookman Old Style" w:hAnsi="Bookman Old Style" w:cs="Open Sans"/>
          <w:b/>
          <w:bCs/>
          <w:color w:val="000000"/>
          <w:sz w:val="24"/>
          <w:szCs w:val="24"/>
        </w:rPr>
        <w:t xml:space="preserve">SKŁADANE NA PODSTAWIE ART. 125 UST. 1 USTAWY </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Z DNIA 11 WRZEŚNIA 2019 R.</w:t>
      </w:r>
      <w:r>
        <w:rPr>
          <w:rFonts w:ascii="Bookman Old Style" w:hAnsi="Bookman Old Style" w:cs="Open Sans"/>
          <w:color w:val="000000"/>
          <w:sz w:val="24"/>
          <w:szCs w:val="24"/>
        </w:rPr>
        <w:t xml:space="preserve"> </w:t>
      </w:r>
      <w:r w:rsidRPr="000A1240">
        <w:rPr>
          <w:rFonts w:ascii="Bookman Old Style" w:hAnsi="Bookman Old Style" w:cs="Open Sans"/>
          <w:b/>
          <w:bCs/>
          <w:color w:val="000000"/>
          <w:sz w:val="24"/>
          <w:szCs w:val="24"/>
        </w:rPr>
        <w:t xml:space="preserve">PRAWO ZAMÓWIEŃ PUBLICZNYCH </w:t>
      </w:r>
    </w:p>
    <w:p w:rsidR="00860BE1" w:rsidP="007E2A72">
      <w:pPr>
        <w:adjustRightInd w:val="0"/>
        <w:spacing w:before="0" w:line="240" w:lineRule="auto"/>
        <w:jc w:val="center"/>
        <w:rPr>
          <w:rFonts w:ascii="Bookman Old Style" w:hAnsi="Bookman Old Style" w:cs="Open Sans"/>
          <w:b/>
          <w:bCs/>
          <w:color w:val="000000"/>
          <w:sz w:val="24"/>
          <w:szCs w:val="24"/>
        </w:rPr>
      </w:pPr>
    </w:p>
    <w:p w:rsidR="00860BE1" w:rsidRPr="000A1240" w:rsidP="007E2A72">
      <w:pPr>
        <w:adjustRightInd w:val="0"/>
        <w:spacing w:before="0" w:line="240" w:lineRule="auto"/>
        <w:rPr>
          <w:rFonts w:ascii="Bookman Old Style" w:hAnsi="Bookman Old Style" w:cs="Open Sans"/>
          <w:color w:val="000000"/>
          <w:sz w:val="24"/>
          <w:szCs w:val="24"/>
        </w:rPr>
      </w:pPr>
      <w:r w:rsidRPr="000A1240">
        <w:rPr>
          <w:rFonts w:ascii="Bookman Old Style" w:hAnsi="Bookman Old Style" w:cs="Open Sans"/>
          <w:b/>
          <w:bCs/>
          <w:color w:val="000000"/>
          <w:sz w:val="24"/>
          <w:szCs w:val="24"/>
        </w:rPr>
        <w:t>DOTYCZĄCE PRZESŁANEK WYKLUCZENIA Z POSTĘPOWANIA</w:t>
      </w:r>
      <w:r>
        <w:rPr>
          <w:rFonts w:ascii="Bookman Old Style" w:hAnsi="Bookman Old Style" w:cs="Open Sans"/>
          <w:color w:val="000000"/>
          <w:sz w:val="24"/>
          <w:szCs w:val="24"/>
        </w:rPr>
        <w:t xml:space="preserve"> </w:t>
      </w:r>
      <w:r w:rsidRPr="000A1240">
        <w:rPr>
          <w:rFonts w:ascii="Bookman Old Style" w:hAnsi="Bookman Old Style" w:cs="Open Sans"/>
          <w:b/>
          <w:bCs/>
          <w:color w:val="000000"/>
          <w:sz w:val="24"/>
          <w:szCs w:val="24"/>
        </w:rPr>
        <w:t>ORAZ SPEŁNIANIU WARUNKÓW UDZIAŁU W POSTĘPOWANIU</w:t>
      </w:r>
    </w:p>
    <w:p w:rsidR="00860BE1" w:rsidP="007E2A72">
      <w:pPr>
        <w:autoSpaceDE/>
        <w:autoSpaceDN/>
        <w:spacing w:before="0" w:after="120" w:line="240" w:lineRule="auto"/>
        <w:contextualSpacing/>
        <w:rPr>
          <w:rFonts w:ascii="Bookman Old Style" w:hAnsi="Bookman Old Style"/>
          <w:sz w:val="24"/>
          <w:szCs w:val="24"/>
        </w:rPr>
      </w:pPr>
    </w:p>
    <w:p w:rsidR="00860BE1" w:rsidRPr="00B733C1" w:rsidP="007E2A72">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7654"/>
      </w:tblGrid>
      <w:tr w:rsidTr="007E2A72">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752" w:type="dxa"/>
            <w:gridSpan w:val="2"/>
            <w:vAlign w:val="center"/>
          </w:tcPr>
          <w:p w:rsidR="00860BE1" w:rsidRPr="006A760D" w:rsidP="007E2A72">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rPr>
          <w:trHeight w:val="70"/>
        </w:trPr>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bl>
    <w:p w:rsidR="00860BE1" w:rsidP="007E2A72">
      <w:pPr>
        <w:widowControl w:val="0"/>
        <w:autoSpaceDE/>
        <w:autoSpaceDN/>
        <w:adjustRightInd w:val="0"/>
        <w:spacing w:before="0" w:line="240" w:lineRule="auto"/>
        <w:textAlignment w:val="baseline"/>
        <w:rPr>
          <w:rFonts w:ascii="Bookman Old Style" w:hAnsi="Bookman Old Style" w:cs="Open Sans"/>
          <w:sz w:val="24"/>
          <w:szCs w:val="24"/>
          <w:u w:val="single"/>
        </w:rPr>
      </w:pPr>
    </w:p>
    <w:p w:rsidR="00860BE1" w:rsidRPr="000C00A4" w:rsidP="007E2A72">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860BE1" w:rsidRPr="000C00A4" w:rsidP="007E2A72">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860BE1" w:rsidP="007E2A72">
      <w:pPr>
        <w:autoSpaceDE/>
        <w:autoSpaceDN/>
        <w:spacing w:before="0" w:after="120" w:line="240" w:lineRule="auto"/>
        <w:contextualSpacing/>
        <w:rPr>
          <w:rFonts w:ascii="Bookman Old Style" w:hAnsi="Bookman Old Style"/>
          <w:sz w:val="24"/>
          <w:szCs w:val="24"/>
        </w:rPr>
      </w:pPr>
    </w:p>
    <w:p w:rsidR="00860BE1" w:rsidRPr="00B733C1" w:rsidP="007E2A72">
      <w:pPr>
        <w:autoSpaceDE/>
        <w:autoSpaceDN/>
        <w:spacing w:before="0" w:after="120" w:line="276" w:lineRule="auto"/>
        <w:contextualSpacing/>
        <w:rPr>
          <w:rFonts w:ascii="Bookman Old Style" w:hAnsi="Bookman Old Style"/>
          <w:sz w:val="24"/>
          <w:szCs w:val="24"/>
        </w:rPr>
      </w:pPr>
      <w:r w:rsidRPr="00B733C1">
        <w:rPr>
          <w:rFonts w:ascii="Bookman Old Style" w:hAnsi="Bookman Old Style"/>
          <w:sz w:val="24"/>
          <w:szCs w:val="24"/>
        </w:rPr>
        <w:t>Na potrzeby postępowania o udzielenie zamówienia publicznego</w:t>
      </w:r>
      <w:r w:rsidRPr="00B733C1">
        <w:rPr>
          <w:rFonts w:ascii="Bookman Old Style" w:hAnsi="Bookman Old Style" w:cs="Open Sans"/>
          <w:b/>
          <w:bCs/>
          <w:sz w:val="24"/>
          <w:szCs w:val="24"/>
        </w:rPr>
        <w:t xml:space="preserve"> </w:t>
      </w:r>
      <w:r w:rsidRPr="002D3577">
        <w:rPr>
          <w:rFonts w:ascii="Bookman Old Style" w:hAnsi="Bookman Old Style" w:cs="Open Sans"/>
          <w:b/>
          <w:bCs/>
          <w:sz w:val="24"/>
          <w:szCs w:val="24"/>
        </w:rPr>
        <w:t xml:space="preserve">nr sprawy </w:t>
      </w:r>
      <w:r>
        <w:rPr>
          <w:rFonts w:ascii="Bookman Old Style" w:hAnsi="Bookman Old Style" w:cs="Open Sans"/>
          <w:b/>
          <w:bCs/>
          <w:sz w:val="24"/>
          <w:szCs w:val="24"/>
        </w:rPr>
        <w:br/>
      </w:r>
      <w:r w:rsidRPr="002D3577">
        <w:rPr>
          <w:rFonts w:ascii="Bookman Old Style" w:hAnsi="Bookman Old Style" w:cs="Open Sans"/>
          <w:b/>
          <w:bCs/>
          <w:sz w:val="24"/>
          <w:szCs w:val="24"/>
        </w:rPr>
        <w:t>WIW-AD.272.</w:t>
      </w:r>
      <w:r w:rsidR="00AB2B36">
        <w:rPr>
          <w:rFonts w:ascii="Bookman Old Style" w:hAnsi="Bookman Old Style" w:cs="Open Sans"/>
          <w:b/>
          <w:bCs/>
          <w:sz w:val="24"/>
          <w:szCs w:val="24"/>
        </w:rPr>
        <w:t>9</w:t>
      </w:r>
      <w:r w:rsidRPr="002D3577">
        <w:rPr>
          <w:rFonts w:ascii="Bookman Old Style" w:hAnsi="Bookman Old Style" w:cs="Open Sans"/>
          <w:b/>
          <w:bCs/>
          <w:sz w:val="24"/>
          <w:szCs w:val="24"/>
        </w:rPr>
        <w:t>.202</w:t>
      </w:r>
      <w:r>
        <w:rPr>
          <w:rFonts w:ascii="Bookman Old Style" w:hAnsi="Bookman Old Style" w:cs="Open Sans"/>
          <w:b/>
          <w:bCs/>
          <w:sz w:val="24"/>
          <w:szCs w:val="24"/>
        </w:rPr>
        <w:t>6</w:t>
      </w:r>
      <w:r w:rsidRPr="002D3577">
        <w:rPr>
          <w:rFonts w:ascii="Bookman Old Style" w:hAnsi="Bookman Old Style" w:cs="Open Sans"/>
          <w:b/>
          <w:bCs/>
          <w:sz w:val="24"/>
          <w:szCs w:val="24"/>
        </w:rPr>
        <w:t xml:space="preserve"> </w:t>
      </w:r>
      <w:r w:rsidRPr="00C91DAC">
        <w:rPr>
          <w:rFonts w:ascii="Bookman Old Style" w:hAnsi="Bookman Old Style" w:cs="Open Sans"/>
          <w:sz w:val="24"/>
          <w:szCs w:val="24"/>
        </w:rPr>
        <w:t>na</w:t>
      </w:r>
      <w:r w:rsidRPr="002D3577">
        <w:rPr>
          <w:rFonts w:ascii="Bookman Old Style" w:hAnsi="Bookman Old Style" w:cs="Open Sans"/>
          <w:b/>
          <w:bCs/>
          <w:sz w:val="24"/>
          <w:szCs w:val="24"/>
        </w:rPr>
        <w:t xml:space="preserve"> </w:t>
      </w:r>
      <w:r w:rsidRPr="003A117A">
        <w:rPr>
          <w:rFonts w:ascii="Bookman Old Style" w:hAnsi="Bookman Old Style" w:cs="Open Sans"/>
          <w:b/>
          <w:bCs/>
          <w:sz w:val="24"/>
          <w:szCs w:val="24"/>
        </w:rPr>
        <w:t xml:space="preserve">dostawę </w:t>
      </w:r>
      <w:r w:rsidRPr="0035013D" w:rsidR="0035013D">
        <w:rPr>
          <w:rFonts w:ascii="Bookman Old Style" w:hAnsi="Bookman Old Style" w:cs="Open Sans"/>
          <w:b/>
          <w:bCs/>
          <w:sz w:val="24"/>
          <w:szCs w:val="24"/>
        </w:rPr>
        <w:t xml:space="preserve">zestawów diagnostycznych do automatycznej izolacji wirusa rzekomego pomoru drobiu </w:t>
      </w:r>
      <w:r w:rsidRPr="003A117A">
        <w:rPr>
          <w:rFonts w:ascii="Bookman Old Style" w:hAnsi="Bookman Old Style" w:cs="Open Sans"/>
          <w:b/>
          <w:bCs/>
          <w:sz w:val="24"/>
          <w:szCs w:val="24"/>
        </w:rPr>
        <w:t xml:space="preserve">dla Zakładu Higieny Weterynaryjnej w Warszawie </w:t>
      </w:r>
      <w:r w:rsidRPr="00B733C1">
        <w:rPr>
          <w:rFonts w:ascii="Bookman Old Style" w:hAnsi="Bookman Old Style"/>
          <w:sz w:val="24"/>
          <w:szCs w:val="24"/>
        </w:rPr>
        <w:t>oświadczam, co następuje:</w:t>
      </w:r>
    </w:p>
    <w:p w:rsidR="00860BE1" w:rsidP="007E2A72">
      <w:pPr>
        <w:autoSpaceDE/>
        <w:autoSpaceDN/>
        <w:spacing w:before="0" w:after="120" w:line="240" w:lineRule="auto"/>
        <w:contextualSpacing/>
        <w:rPr>
          <w:rFonts w:ascii="Bookman Old Style" w:hAnsi="Bookman Old Style"/>
          <w:sz w:val="24"/>
          <w:szCs w:val="24"/>
        </w:rPr>
      </w:pPr>
    </w:p>
    <w:p w:rsidR="00860BE1" w:rsidRPr="00B733C1" w:rsidP="007E2A72">
      <w:pPr>
        <w:adjustRightInd w:val="0"/>
        <w:spacing w:before="0" w:line="240" w:lineRule="auto"/>
        <w:rPr>
          <w:rFonts w:ascii="Bookman Old Style" w:hAnsi="Bookman Old Style" w:cs="Open Sans"/>
          <w:color w:val="000000"/>
          <w:sz w:val="24"/>
          <w:szCs w:val="24"/>
        </w:rPr>
      </w:pPr>
      <w:r w:rsidRPr="00B733C1">
        <w:rPr>
          <w:rFonts w:ascii="Bookman Old Style" w:hAnsi="Bookman Old Style" w:cs="Open Sans"/>
          <w:b/>
          <w:bCs/>
          <w:color w:val="000000"/>
          <w:sz w:val="24"/>
          <w:szCs w:val="24"/>
        </w:rPr>
        <w:t>OŚWIADCZENIA DOTYCZĄCE Wykonawcy/ podmiotu udostępniającego zasoby/ podwykonawcy*:</w:t>
      </w:r>
    </w:p>
    <w:p w:rsidR="00860BE1" w:rsidRPr="007430A0" w:rsidP="007E2A72">
      <w:pPr>
        <w:autoSpaceDE/>
        <w:autoSpaceDN/>
        <w:spacing w:before="0" w:after="120" w:line="240" w:lineRule="auto"/>
        <w:contextualSpacing/>
        <w:jc w:val="left"/>
        <w:rPr>
          <w:rFonts w:ascii="Bookman Old Style" w:hAnsi="Bookman Old Style"/>
        </w:rPr>
      </w:pPr>
      <w:r w:rsidRPr="00D404D4">
        <w:rPr>
          <w:rFonts w:ascii="Bookman Old Style" w:hAnsi="Bookman Old Style" w:cs="Open Sans"/>
          <w:i/>
          <w:iCs/>
          <w:color w:val="000000"/>
        </w:rPr>
        <w:t>* niepotrzebne skreślić</w:t>
      </w:r>
    </w:p>
    <w:p w:rsidR="00860BE1" w:rsidRPr="00D404D4" w:rsidP="00632C60">
      <w:pPr>
        <w:pStyle w:val="ListParagraph"/>
        <w:numPr>
          <w:ilvl w:val="0"/>
          <w:numId w:val="74"/>
        </w:numPr>
        <w:tabs>
          <w:tab w:val="left" w:pos="315"/>
        </w:tabs>
        <w:autoSpaceDE/>
        <w:autoSpaceDN/>
        <w:spacing w:before="0" w:after="120" w:line="276" w:lineRule="auto"/>
        <w:ind w:left="284" w:hanging="284"/>
        <w:contextualSpacing/>
        <w:rPr>
          <w:rFonts w:ascii="Bookman Old Style" w:hAnsi="Bookman Old Style"/>
          <w:sz w:val="24"/>
          <w:szCs w:val="24"/>
        </w:rPr>
      </w:pPr>
      <w:r w:rsidRPr="00D404D4">
        <w:rPr>
          <w:rFonts w:ascii="Bookman Old Style" w:hAnsi="Bookman Old Style"/>
          <w:sz w:val="24"/>
          <w:szCs w:val="24"/>
        </w:rPr>
        <w:t>Oświadczam, że spełniam warunki udziału w postępowaniu określone przez Zamawiającego w SWZ oraz ogłoszeniu o zamówieniu.</w:t>
      </w:r>
    </w:p>
    <w:p w:rsidR="00860BE1" w:rsidRPr="00D404D4" w:rsidP="00632C60">
      <w:pPr>
        <w:pStyle w:val="ListParagraph"/>
        <w:numPr>
          <w:ilvl w:val="0"/>
          <w:numId w:val="74"/>
        </w:numPr>
        <w:tabs>
          <w:tab w:val="left" w:pos="315"/>
        </w:tabs>
        <w:autoSpaceDE/>
        <w:autoSpaceDN/>
        <w:spacing w:before="0" w:after="120" w:line="276" w:lineRule="auto"/>
        <w:ind w:left="284" w:hanging="284"/>
        <w:contextualSpacing/>
        <w:rPr>
          <w:rFonts w:ascii="Bookman Old Style" w:hAnsi="Bookman Old Style"/>
          <w:sz w:val="24"/>
          <w:szCs w:val="24"/>
        </w:rPr>
      </w:pPr>
      <w:r w:rsidRPr="00D404D4">
        <w:rPr>
          <w:rFonts w:ascii="Bookman Old Style" w:hAnsi="Bookman Old Style"/>
          <w:sz w:val="24"/>
          <w:szCs w:val="24"/>
        </w:rPr>
        <w:t xml:space="preserve">Oświadczam, że nie podlegam wykluczeniu z postępowania na podstawie art. 108 ust. 1 ustawy </w:t>
      </w:r>
      <w:r w:rsidRPr="00D404D4">
        <w:rPr>
          <w:rFonts w:ascii="Bookman Old Style" w:hAnsi="Bookman Old Style"/>
          <w:sz w:val="24"/>
          <w:szCs w:val="24"/>
        </w:rPr>
        <w:t>Pzp</w:t>
      </w:r>
      <w:r w:rsidRPr="00D404D4">
        <w:rPr>
          <w:rFonts w:ascii="Bookman Old Style" w:hAnsi="Bookman Old Style"/>
          <w:sz w:val="24"/>
          <w:szCs w:val="24"/>
        </w:rPr>
        <w:t xml:space="preserve"> oraz na podstawie art. 109 ust. 1 pkt 4.</w:t>
      </w:r>
    </w:p>
    <w:p w:rsidR="00860BE1" w:rsidRPr="00D404D4" w:rsidP="007E2A72">
      <w:pPr>
        <w:adjustRightInd w:val="0"/>
        <w:spacing w:before="0" w:line="276" w:lineRule="auto"/>
        <w:rPr>
          <w:rFonts w:ascii="Bookman Old Style" w:hAnsi="Bookman Old Style" w:cs="Open Sans"/>
          <w:color w:val="000000"/>
          <w:sz w:val="24"/>
          <w:szCs w:val="24"/>
        </w:rPr>
      </w:pPr>
      <w:r w:rsidRPr="00D404D4">
        <w:rPr>
          <w:rFonts w:ascii="Bookman Old Style" w:hAnsi="Bookman Old Style" w:cs="Open Sans"/>
          <w:color w:val="000000"/>
          <w:sz w:val="24"/>
          <w:szCs w:val="24"/>
        </w:rPr>
        <w:t xml:space="preserve">Oświadczam, że zachodzą w stosunku do mnie podstawy wykluczenia z postępowania na podstawie art. …………................ ustawy </w:t>
      </w:r>
      <w:r w:rsidRPr="00D404D4">
        <w:rPr>
          <w:rFonts w:ascii="Bookman Old Style" w:hAnsi="Bookman Old Style" w:cs="Open Sans"/>
          <w:color w:val="000000"/>
          <w:sz w:val="24"/>
          <w:szCs w:val="24"/>
        </w:rPr>
        <w:t>Pzp</w:t>
      </w:r>
      <w:r w:rsidRPr="00D404D4">
        <w:rPr>
          <w:rFonts w:ascii="Bookman Old Style" w:hAnsi="Bookman Old Style" w:cs="Open Sans"/>
          <w:color w:val="000000"/>
          <w:sz w:val="24"/>
          <w:szCs w:val="24"/>
        </w:rPr>
        <w:t xml:space="preserve"> </w:t>
      </w:r>
      <w:r w:rsidRPr="00D404D4">
        <w:rPr>
          <w:rFonts w:ascii="Bookman Old Style" w:hAnsi="Bookman Old Style" w:cs="Open Sans"/>
          <w:i/>
          <w:iCs/>
          <w:color w:val="000000"/>
          <w:sz w:val="24"/>
          <w:szCs w:val="24"/>
        </w:rPr>
        <w:t xml:space="preserve">(podać mającą zastosowanie podstawę wykluczenia spośród wymienionych w art. 108 ust. 1 lub w art. 109 ust. 1 pkt 4 ustawy </w:t>
      </w:r>
      <w:r w:rsidRPr="00D404D4">
        <w:rPr>
          <w:rFonts w:ascii="Bookman Old Style" w:hAnsi="Bookman Old Style" w:cs="Open Sans"/>
          <w:i/>
          <w:iCs/>
          <w:color w:val="000000"/>
          <w:sz w:val="24"/>
          <w:szCs w:val="24"/>
        </w:rPr>
        <w:t>Pzp</w:t>
      </w:r>
      <w:r w:rsidRPr="00D404D4">
        <w:rPr>
          <w:rFonts w:ascii="Bookman Old Style" w:hAnsi="Bookman Old Style" w:cs="Open Sans"/>
          <w:i/>
          <w:iCs/>
          <w:color w:val="000000"/>
          <w:sz w:val="24"/>
          <w:szCs w:val="24"/>
        </w:rPr>
        <w:t xml:space="preserve">). </w:t>
      </w:r>
      <w:r w:rsidRPr="00D404D4">
        <w:rPr>
          <w:rFonts w:ascii="Bookman Old Style" w:hAnsi="Bookman Old Style" w:cs="Open Sans"/>
          <w:color w:val="000000"/>
          <w:sz w:val="24"/>
          <w:szCs w:val="24"/>
        </w:rPr>
        <w:t xml:space="preserve">Jednocześnie oświadczam, że w związku z ww. okolicznością, na podstawie art. 110 ust. 2 pkt 1 ustawy </w:t>
      </w:r>
      <w:r w:rsidRPr="00D404D4">
        <w:rPr>
          <w:rFonts w:ascii="Bookman Old Style" w:hAnsi="Bookman Old Style" w:cs="Open Sans"/>
          <w:color w:val="000000"/>
          <w:sz w:val="24"/>
          <w:szCs w:val="24"/>
        </w:rPr>
        <w:t>Pzp</w:t>
      </w:r>
      <w:r w:rsidRPr="00D404D4">
        <w:rPr>
          <w:rFonts w:ascii="Bookman Old Style" w:hAnsi="Bookman Old Style" w:cs="Open Sans"/>
          <w:color w:val="000000"/>
          <w:sz w:val="24"/>
          <w:szCs w:val="24"/>
        </w:rPr>
        <w:t xml:space="preserve"> podjąłem następujące środki: </w:t>
      </w:r>
    </w:p>
    <w:p w:rsidR="00860BE1" w:rsidP="007E2A72">
      <w:pPr>
        <w:pStyle w:val="Zwykytekst1"/>
        <w:spacing w:line="276" w:lineRule="auto"/>
        <w:jc w:val="both"/>
        <w:rPr>
          <w:rFonts w:ascii="Bookman Old Style" w:hAnsi="Bookman Old Style" w:cs="Open Sans"/>
          <w:color w:val="000000"/>
          <w:sz w:val="24"/>
          <w:szCs w:val="24"/>
          <w:lang w:eastAsia="pl-PL"/>
        </w:rPr>
      </w:pPr>
      <w:r w:rsidRPr="00D404D4">
        <w:rPr>
          <w:rFonts w:ascii="Bookman Old Style" w:hAnsi="Bookman Old Style" w:cs="Open Sans"/>
          <w:color w:val="000000"/>
          <w:sz w:val="24"/>
          <w:szCs w:val="24"/>
          <w:lang w:eastAsia="pl-PL"/>
        </w:rPr>
        <w:t>………………………………………………………………………………………………………………………………………………………………………………………………………………</w:t>
      </w:r>
      <w:r>
        <w:rPr>
          <w:rFonts w:ascii="Bookman Old Style" w:hAnsi="Bookman Old Style" w:cs="Open Sans"/>
          <w:color w:val="000000"/>
          <w:sz w:val="24"/>
          <w:szCs w:val="24"/>
          <w:lang w:eastAsia="pl-PL"/>
        </w:rPr>
        <w:t>……</w:t>
      </w:r>
    </w:p>
    <w:p w:rsidR="00860BE1" w:rsidP="007E2A72">
      <w:pPr>
        <w:pStyle w:val="Zwykytekst1"/>
        <w:spacing w:line="276" w:lineRule="auto"/>
        <w:jc w:val="both"/>
        <w:rPr>
          <w:rFonts w:ascii="Bookman Old Style" w:hAnsi="Bookman Old Style" w:cs="Open Sans"/>
          <w:color w:val="000000"/>
          <w:sz w:val="24"/>
          <w:szCs w:val="24"/>
          <w:lang w:eastAsia="pl-PL"/>
        </w:rPr>
      </w:pPr>
    </w:p>
    <w:p w:rsidR="00860BE1" w:rsidRPr="00D404D4" w:rsidP="007E2A72">
      <w:pPr>
        <w:pStyle w:val="Zwykytekst1"/>
        <w:spacing w:line="276" w:lineRule="auto"/>
        <w:jc w:val="both"/>
        <w:rPr>
          <w:rFonts w:ascii="Bookman Old Style" w:hAnsi="Bookman Old Style" w:cs="Times New Roman"/>
          <w:i/>
          <w:iCs/>
          <w:sz w:val="24"/>
          <w:szCs w:val="24"/>
        </w:rPr>
      </w:pPr>
      <w:r w:rsidRPr="00D404D4">
        <w:rPr>
          <w:rFonts w:ascii="Bookman Old Style" w:hAnsi="Bookman Old Style"/>
          <w:sz w:val="24"/>
          <w:szCs w:val="24"/>
        </w:rPr>
        <w:t xml:space="preserve">Wyjaśniam fakty i okoliczności o którym mowa w art. 110 ust. 2 pkt. 2 ustawy </w:t>
      </w:r>
      <w:r w:rsidRPr="00D404D4">
        <w:rPr>
          <w:rFonts w:ascii="Bookman Old Style" w:hAnsi="Bookman Old Style"/>
          <w:sz w:val="24"/>
          <w:szCs w:val="24"/>
        </w:rPr>
        <w:t>Pzp</w:t>
      </w:r>
      <w:r w:rsidRPr="00D404D4">
        <w:rPr>
          <w:rFonts w:ascii="Bookman Old Style" w:hAnsi="Bookman Old Style"/>
          <w:sz w:val="24"/>
          <w:szCs w:val="24"/>
        </w:rPr>
        <w:t>.:</w:t>
      </w:r>
    </w:p>
    <w:p w:rsidR="00860BE1" w:rsidP="007E2A72">
      <w:pPr>
        <w:pStyle w:val="Zwykytekst1"/>
        <w:spacing w:line="276" w:lineRule="auto"/>
        <w:jc w:val="both"/>
        <w:rPr>
          <w:rFonts w:ascii="Bookman Old Style" w:hAnsi="Bookman Old Style" w:cs="Open Sans"/>
          <w:color w:val="000000"/>
          <w:sz w:val="24"/>
          <w:szCs w:val="24"/>
          <w:lang w:eastAsia="pl-PL"/>
        </w:rPr>
      </w:pPr>
      <w:r w:rsidRPr="00D404D4">
        <w:rPr>
          <w:rFonts w:ascii="Bookman Old Style" w:hAnsi="Bookman Old Style" w:cs="Open Sans"/>
          <w:color w:val="000000"/>
          <w:sz w:val="24"/>
          <w:szCs w:val="24"/>
          <w:lang w:eastAsia="pl-PL"/>
        </w:rPr>
        <w:t>………………………………………………………………………………………………………………………………………………………………………………………………………………</w:t>
      </w:r>
      <w:r>
        <w:rPr>
          <w:rFonts w:ascii="Bookman Old Style" w:hAnsi="Bookman Old Style" w:cs="Open Sans"/>
          <w:color w:val="000000"/>
          <w:sz w:val="24"/>
          <w:szCs w:val="24"/>
          <w:lang w:eastAsia="pl-PL"/>
        </w:rPr>
        <w:t>……</w:t>
      </w: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djustRightInd w:val="0"/>
        <w:spacing w:before="0" w:line="276" w:lineRule="auto"/>
        <w:jc w:val="left"/>
        <w:rPr>
          <w:rFonts w:ascii="Bookman Old Style" w:hAnsi="Bookman Old Style" w:cs="Open Sans"/>
          <w:b/>
          <w:bCs/>
          <w:color w:val="000000"/>
          <w:sz w:val="24"/>
          <w:szCs w:val="24"/>
        </w:rPr>
      </w:pPr>
      <w:r w:rsidRPr="00D404D4">
        <w:rPr>
          <w:rFonts w:ascii="Bookman Old Style" w:hAnsi="Bookman Old Style" w:cs="Open Sans"/>
          <w:b/>
          <w:bCs/>
          <w:color w:val="000000"/>
          <w:sz w:val="24"/>
          <w:szCs w:val="24"/>
        </w:rPr>
        <w:t xml:space="preserve">OŚWIADCZENIE DOTYCZĄCE PODANYCH INFORMACJI: </w:t>
      </w:r>
    </w:p>
    <w:p w:rsidR="00860BE1" w:rsidRPr="00D404D4" w:rsidP="007E2A72">
      <w:pPr>
        <w:adjustRightInd w:val="0"/>
        <w:spacing w:before="0" w:line="276" w:lineRule="auto"/>
        <w:jc w:val="left"/>
        <w:rPr>
          <w:rFonts w:ascii="Bookman Old Style" w:hAnsi="Bookman Old Style" w:cs="Open Sans"/>
          <w:color w:val="000000"/>
          <w:sz w:val="24"/>
          <w:szCs w:val="24"/>
        </w:rPr>
      </w:pPr>
    </w:p>
    <w:p w:rsidR="00860BE1" w:rsidRPr="00D404D4" w:rsidP="007E2A72">
      <w:pPr>
        <w:autoSpaceDE/>
        <w:autoSpaceDN/>
        <w:spacing w:before="0" w:after="120" w:line="276" w:lineRule="auto"/>
        <w:contextualSpacing/>
        <w:rPr>
          <w:rFonts w:ascii="Bookman Old Style" w:hAnsi="Bookman Old Style"/>
          <w:sz w:val="24"/>
          <w:szCs w:val="24"/>
        </w:rPr>
      </w:pPr>
      <w:r w:rsidRPr="00D404D4">
        <w:rPr>
          <w:rFonts w:ascii="Bookman Old Style" w:hAnsi="Bookman Old Style" w:cs="Open Sans"/>
          <w:color w:val="00000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RPr="00D404D4" w:rsidP="007E2A72">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860BE1" w:rsidP="007E2A72">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7E2A72">
      <w:pPr>
        <w:autoSpaceDE/>
        <w:autoSpaceDN/>
        <w:spacing w:before="0" w:after="120" w:line="240" w:lineRule="auto"/>
        <w:contextualSpacing/>
        <w:jc w:val="right"/>
        <w:rPr>
          <w:rFonts w:ascii="Bookman Old Style" w:hAnsi="Bookman Old Style"/>
          <w:sz w:val="24"/>
          <w:szCs w:val="24"/>
        </w:rPr>
      </w:pPr>
    </w:p>
    <w:p w:rsidR="00860BE1" w:rsidP="003A117A">
      <w:pPr>
        <w:autoSpaceDE/>
        <w:autoSpaceDN/>
        <w:spacing w:before="0" w:after="120" w:line="240" w:lineRule="auto"/>
        <w:contextualSpacing/>
        <w:rPr>
          <w:rFonts w:ascii="Bookman Old Style" w:hAnsi="Bookman Old Style"/>
          <w:sz w:val="24"/>
          <w:szCs w:val="24"/>
        </w:rPr>
      </w:pPr>
    </w:p>
    <w:p w:rsidR="00860BE1" w:rsidRPr="006D4208" w:rsidP="007E2A72">
      <w:pPr>
        <w:autoSpaceDE/>
        <w:autoSpaceDN/>
        <w:spacing w:before="0" w:after="120" w:line="240" w:lineRule="auto"/>
        <w:contextualSpacing/>
        <w:jc w:val="right"/>
        <w:rPr>
          <w:rFonts w:ascii="Bookman Old Style" w:hAnsi="Bookman Old Style" w:cs="Open Sans"/>
          <w:b/>
          <w:color w:val="000000"/>
        </w:rPr>
      </w:pPr>
      <w:r w:rsidRPr="006D4208">
        <w:rPr>
          <w:rFonts w:ascii="Bookman Old Style" w:hAnsi="Bookman Old Style" w:cs="Open Sans"/>
          <w:b/>
        </w:rPr>
        <w:t xml:space="preserve">Załącznik nr </w:t>
      </w:r>
      <w:r>
        <w:rPr>
          <w:rFonts w:ascii="Bookman Old Style" w:hAnsi="Bookman Old Style" w:cs="Open Sans"/>
          <w:b/>
        </w:rPr>
        <w:t xml:space="preserve">7 </w:t>
      </w:r>
      <w:r w:rsidRPr="006D4208">
        <w:rPr>
          <w:rFonts w:ascii="Bookman Old Style" w:hAnsi="Bookman Old Style" w:cs="Open Sans"/>
          <w:b/>
        </w:rPr>
        <w:t>do SWZ</w:t>
      </w:r>
    </w:p>
    <w:p w:rsidR="00860BE1" w:rsidP="007E2A72">
      <w:pPr>
        <w:spacing w:before="0" w:line="276" w:lineRule="auto"/>
        <w:rPr>
          <w:rFonts w:ascii="Bookman Old Style" w:hAnsi="Bookman Old Style" w:cs="Arial"/>
          <w:b/>
          <w:sz w:val="24"/>
          <w:szCs w:val="24"/>
        </w:rPr>
      </w:pPr>
    </w:p>
    <w:p w:rsidR="00860BE1" w:rsidRPr="008622F3" w:rsidP="007E2A72">
      <w:pPr>
        <w:pBdr>
          <w:top w:val="single" w:sz="4" w:space="1" w:color="auto"/>
          <w:left w:val="single" w:sz="4" w:space="4" w:color="auto"/>
          <w:bottom w:val="single" w:sz="4" w:space="1" w:color="auto"/>
          <w:right w:val="single" w:sz="4" w:space="4" w:color="auto"/>
        </w:pBdr>
        <w:shd w:val="clear" w:color="auto" w:fill="D9E2F3" w:themeFill="accent1" w:themeFillTint="33"/>
        <w:spacing w:before="0" w:line="276" w:lineRule="auto"/>
        <w:rPr>
          <w:rFonts w:ascii="Bookman Old Style" w:hAnsi="Bookman Old Style" w:cs="Arial"/>
          <w:b/>
          <w:sz w:val="24"/>
          <w:szCs w:val="24"/>
        </w:rPr>
      </w:pPr>
      <w:r w:rsidRPr="006D4208">
        <w:rPr>
          <w:rFonts w:ascii="Bookman Old Style" w:hAnsi="Bookman Old Style" w:cs="Arial"/>
          <w:b/>
          <w:sz w:val="24"/>
          <w:szCs w:val="24"/>
        </w:rPr>
        <w:t>OŚWIADCZENIA WYKONAWCY/WYKONAWCY WSPÓLNIE UBIEGAJĄCEGO SIĘ O UDZIELENIE ZAMÓWIENIA</w:t>
      </w:r>
      <w:r>
        <w:rPr>
          <w:rFonts w:ascii="Bookman Old Style" w:hAnsi="Bookman Old Style" w:cs="Arial"/>
          <w:b/>
          <w:sz w:val="24"/>
          <w:szCs w:val="24"/>
        </w:rPr>
        <w:t>*</w:t>
      </w:r>
      <w:r w:rsidRPr="006D4208">
        <w:rPr>
          <w:rFonts w:ascii="Bookman Old Style" w:hAnsi="Bookman Old Style" w:cs="Arial"/>
          <w:b/>
          <w:sz w:val="24"/>
          <w:szCs w:val="24"/>
        </w:rPr>
        <w:t xml:space="preserve"> </w:t>
      </w:r>
      <w:r>
        <w:rPr>
          <w:rFonts w:ascii="Bookman Old Style" w:hAnsi="Bookman Old Style" w:cs="Arial"/>
          <w:b/>
          <w:sz w:val="24"/>
          <w:szCs w:val="24"/>
        </w:rPr>
        <w:t xml:space="preserve"> </w:t>
      </w:r>
    </w:p>
    <w:p w:rsidR="00860BE1" w:rsidRPr="008622F3" w:rsidP="007E2A72">
      <w:pPr>
        <w:spacing w:line="360" w:lineRule="auto"/>
        <w:rPr>
          <w:rFonts w:ascii="Bookman Old Style" w:eastAsia="Calibri" w:hAnsi="Bookman Old Style" w:cs="Tahoma"/>
          <w:b/>
          <w:sz w:val="24"/>
          <w:szCs w:val="24"/>
        </w:rPr>
      </w:pPr>
      <w:r w:rsidRPr="008622F3">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7654"/>
      </w:tblGrid>
      <w:tr w:rsidTr="007E2A72">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752" w:type="dxa"/>
            <w:gridSpan w:val="2"/>
            <w:vAlign w:val="center"/>
          </w:tcPr>
          <w:p w:rsidR="00860BE1" w:rsidRPr="006A760D" w:rsidP="007E2A72">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rPr>
          <w:trHeight w:val="70"/>
        </w:trPr>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r w:rsidTr="007E2A72">
        <w:tblPrEx>
          <w:tblW w:w="9752" w:type="dxa"/>
          <w:tblInd w:w="-5" w:type="dxa"/>
          <w:tblLook w:val="04A0"/>
        </w:tblPrEx>
        <w:tc>
          <w:tcPr>
            <w:tcW w:w="2098" w:type="dxa"/>
            <w:vAlign w:val="center"/>
          </w:tcPr>
          <w:p w:rsidR="00860BE1" w:rsidRPr="006A760D" w:rsidP="007E2A72">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rsidR="00860BE1" w:rsidRPr="006A760D" w:rsidP="007E2A72">
            <w:pPr>
              <w:spacing w:before="0" w:line="276" w:lineRule="auto"/>
              <w:jc w:val="left"/>
              <w:rPr>
                <w:rFonts w:ascii="Bookman Old Style" w:eastAsia="Calibri" w:hAnsi="Bookman Old Style" w:cs="Tahoma"/>
                <w:sz w:val="22"/>
                <w:szCs w:val="22"/>
              </w:rPr>
            </w:pPr>
          </w:p>
        </w:tc>
      </w:tr>
    </w:tbl>
    <w:p w:rsidR="00860BE1" w:rsidP="007E2A72">
      <w:pPr>
        <w:widowControl w:val="0"/>
        <w:autoSpaceDE/>
        <w:autoSpaceDN/>
        <w:adjustRightInd w:val="0"/>
        <w:spacing w:before="0" w:line="240" w:lineRule="auto"/>
        <w:textAlignment w:val="baseline"/>
        <w:rPr>
          <w:rFonts w:ascii="Bookman Old Style" w:hAnsi="Bookman Old Style" w:cs="Open Sans"/>
          <w:sz w:val="24"/>
          <w:szCs w:val="24"/>
          <w:u w:val="single"/>
        </w:rPr>
      </w:pPr>
    </w:p>
    <w:p w:rsidR="00860BE1" w:rsidRPr="000C00A4" w:rsidP="007E2A72">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rsidR="00860BE1" w:rsidRPr="006D4208" w:rsidP="007E2A72">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rsidR="00860BE1" w:rsidP="007E2A72">
      <w:pPr>
        <w:spacing w:before="240" w:line="276" w:lineRule="auto"/>
        <w:rPr>
          <w:rFonts w:ascii="Bookman Old Style" w:hAnsi="Bookman Old Style" w:cs="Arial"/>
          <w:sz w:val="24"/>
          <w:szCs w:val="24"/>
        </w:rPr>
      </w:pPr>
      <w:r w:rsidRPr="006D4208">
        <w:rPr>
          <w:rFonts w:ascii="Bookman Old Style" w:hAnsi="Bookman Old Style" w:cs="Arial"/>
          <w:sz w:val="24"/>
          <w:szCs w:val="24"/>
        </w:rPr>
        <w:t xml:space="preserve">Na potrzeby postępowania o udzielenie zamówienia publicznego na </w:t>
      </w:r>
      <w:r w:rsidRPr="002D3577">
        <w:rPr>
          <w:rFonts w:ascii="Bookman Old Style" w:hAnsi="Bookman Old Style" w:cs="Open Sans"/>
          <w:b/>
          <w:bCs/>
          <w:sz w:val="24"/>
          <w:szCs w:val="24"/>
        </w:rPr>
        <w:t>nr sprawy WIW-AD.272.</w:t>
      </w:r>
      <w:r w:rsidR="00AB2B36">
        <w:rPr>
          <w:rFonts w:ascii="Bookman Old Style" w:hAnsi="Bookman Old Style" w:cs="Open Sans"/>
          <w:b/>
          <w:bCs/>
          <w:sz w:val="24"/>
          <w:szCs w:val="24"/>
        </w:rPr>
        <w:t>9</w:t>
      </w:r>
      <w:r w:rsidRPr="002D3577">
        <w:rPr>
          <w:rFonts w:ascii="Bookman Old Style" w:hAnsi="Bookman Old Style" w:cs="Open Sans"/>
          <w:b/>
          <w:bCs/>
          <w:sz w:val="24"/>
          <w:szCs w:val="24"/>
        </w:rPr>
        <w:t>.202</w:t>
      </w:r>
      <w:r>
        <w:rPr>
          <w:rFonts w:ascii="Bookman Old Style" w:hAnsi="Bookman Old Style" w:cs="Open Sans"/>
          <w:b/>
          <w:bCs/>
          <w:sz w:val="24"/>
          <w:szCs w:val="24"/>
        </w:rPr>
        <w:t>6</w:t>
      </w:r>
      <w:r w:rsidRPr="002D3577">
        <w:rPr>
          <w:rFonts w:ascii="Bookman Old Style" w:hAnsi="Bookman Old Style" w:cs="Open Sans"/>
          <w:b/>
          <w:bCs/>
          <w:sz w:val="24"/>
          <w:szCs w:val="24"/>
        </w:rPr>
        <w:t xml:space="preserve"> </w:t>
      </w:r>
      <w:r w:rsidRPr="00A152D7">
        <w:rPr>
          <w:rFonts w:ascii="Bookman Old Style" w:hAnsi="Bookman Old Style" w:cs="Open Sans"/>
          <w:sz w:val="24"/>
          <w:szCs w:val="24"/>
        </w:rPr>
        <w:t>na</w:t>
      </w:r>
      <w:r w:rsidRPr="002D3577">
        <w:rPr>
          <w:rFonts w:ascii="Bookman Old Style" w:hAnsi="Bookman Old Style" w:cs="Open Sans"/>
          <w:b/>
          <w:bCs/>
          <w:sz w:val="24"/>
          <w:szCs w:val="24"/>
        </w:rPr>
        <w:t xml:space="preserve"> </w:t>
      </w:r>
      <w:r w:rsidRPr="003A117A">
        <w:rPr>
          <w:rFonts w:ascii="Bookman Old Style" w:hAnsi="Bookman Old Style" w:cs="Open Sans"/>
          <w:b/>
          <w:bCs/>
          <w:sz w:val="24"/>
          <w:szCs w:val="24"/>
        </w:rPr>
        <w:t xml:space="preserve">dostawę </w:t>
      </w:r>
      <w:r w:rsidRPr="0035013D" w:rsidR="0035013D">
        <w:rPr>
          <w:rFonts w:ascii="Bookman Old Style" w:hAnsi="Bookman Old Style" w:cs="Open Sans"/>
          <w:b/>
          <w:bCs/>
          <w:sz w:val="24"/>
          <w:szCs w:val="24"/>
        </w:rPr>
        <w:t xml:space="preserve">zestawów diagnostycznych do automatycznej izolacji wirusa rzekomego pomoru drobiu </w:t>
      </w:r>
      <w:r w:rsidRPr="003A117A">
        <w:rPr>
          <w:rFonts w:ascii="Bookman Old Style" w:hAnsi="Bookman Old Style" w:cs="Open Sans"/>
          <w:b/>
          <w:bCs/>
          <w:sz w:val="24"/>
          <w:szCs w:val="24"/>
        </w:rPr>
        <w:t xml:space="preserve">dla Zakładu Higieny Weterynaryjnej w Warszawie </w:t>
      </w:r>
      <w:r w:rsidRPr="006D4208">
        <w:rPr>
          <w:rFonts w:ascii="Bookman Old Style" w:hAnsi="Bookman Old Style" w:cs="Arial"/>
          <w:sz w:val="24"/>
          <w:szCs w:val="24"/>
        </w:rPr>
        <w:t>oświadczam, co następuje:</w:t>
      </w:r>
    </w:p>
    <w:p w:rsidR="00860BE1" w:rsidRPr="0037164D" w:rsidP="007E2A72">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późn. zm.) oraz w art. 7 ust. 1 ustawy z dnia 13 kwietnia 2022 r. o szczególnych rozwiązaniach w zakresie przeciwdziałania wspieraniu agresji na Ukrainę oraz służących ochronie bezpieczeństwa narodowego.</w:t>
      </w:r>
    </w:p>
    <w:p w:rsidR="00860BE1" w:rsidP="00E85626">
      <w:pPr>
        <w:autoSpaceDE/>
        <w:autoSpaceDN/>
        <w:spacing w:before="0" w:after="120" w:line="240" w:lineRule="auto"/>
        <w:contextualSpacing/>
        <w:jc w:val="left"/>
        <w:rPr>
          <w:rFonts w:ascii="Bookman Old Style" w:hAnsi="Bookman Old Style"/>
          <w:sz w:val="18"/>
          <w:szCs w:val="18"/>
        </w:rPr>
      </w:pPr>
      <w:r w:rsidRPr="00E85626">
        <w:rPr>
          <w:rFonts w:ascii="Bookman Old Style" w:hAnsi="Bookman Old Style" w:cs="Open Sans"/>
          <w:i/>
          <w:iCs/>
          <w:color w:val="000000"/>
          <w:sz w:val="18"/>
          <w:szCs w:val="18"/>
        </w:rPr>
        <w:t>* niepotrzebne skreślić</w:t>
      </w:r>
    </w:p>
    <w:p w:rsidR="00860BE1" w:rsidRPr="00E85626" w:rsidP="00E85626">
      <w:pPr>
        <w:autoSpaceDE/>
        <w:autoSpaceDN/>
        <w:spacing w:before="0" w:after="120" w:line="240" w:lineRule="auto"/>
        <w:contextualSpacing/>
        <w:jc w:val="left"/>
        <w:rPr>
          <w:rFonts w:ascii="Bookman Old Style" w:hAnsi="Bookman Old Style"/>
          <w:sz w:val="18"/>
          <w:szCs w:val="18"/>
        </w:rPr>
      </w:pPr>
    </w:p>
    <w:p w:rsidR="00860BE1" w:rsidP="007E2A72">
      <w:pPr>
        <w:rPr>
          <w:rFonts w:ascii="Bookman Old Style" w:hAnsi="Bookman Old Style"/>
          <w:sz w:val="24"/>
          <w:szCs w:val="24"/>
        </w:rPr>
      </w:pPr>
    </w:p>
    <w:p w:rsidR="00860BE1" w:rsidP="007E2A72">
      <w:pPr>
        <w:rPr>
          <w:rFonts w:ascii="Bookman Old Style" w:hAnsi="Bookman Old Style"/>
          <w:sz w:val="24"/>
          <w:szCs w:val="24"/>
        </w:rPr>
      </w:pPr>
    </w:p>
    <w:p w:rsidR="00860BE1" w:rsidRPr="00FF19E3" w:rsidP="007E2A72">
      <w:pPr>
        <w:rPr>
          <w:rFonts w:ascii="Bookman Old Style" w:hAnsi="Bookman Old Style"/>
          <w:sz w:val="24"/>
          <w:szCs w:val="24"/>
        </w:rPr>
      </w:pPr>
      <w:r w:rsidRPr="006D4208">
        <w:rPr>
          <w:rFonts w:ascii="Bookman Old Style" w:hAnsi="Bookman Old Style"/>
          <w:sz w:val="24"/>
          <w:szCs w:val="24"/>
        </w:rPr>
        <w:t>_________dnia __ __ 202</w:t>
      </w:r>
      <w:r>
        <w:rPr>
          <w:rFonts w:ascii="Bookman Old Style" w:hAnsi="Bookman Old Style"/>
          <w:sz w:val="24"/>
          <w:szCs w:val="24"/>
        </w:rPr>
        <w:t>6</w:t>
      </w:r>
      <w:r w:rsidRPr="006D4208">
        <w:rPr>
          <w:rFonts w:ascii="Bookman Old Style" w:hAnsi="Bookman Old Style"/>
          <w:sz w:val="24"/>
          <w:szCs w:val="24"/>
        </w:rPr>
        <w:t xml:space="preserve"> rok</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860BE1" w:rsidRPr="00E75647" w:rsidP="007E2A72">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860BE1" w:rsidRPr="006D4208" w:rsidP="007E2A72">
      <w:pPr>
        <w:pStyle w:val="Zwykytekst1"/>
        <w:jc w:val="right"/>
        <w:rPr>
          <w:rFonts w:ascii="Bookman Old Style" w:hAnsi="Bookman Old Style" w:cs="Times New Roman"/>
          <w:i/>
          <w:iCs/>
          <w:sz w:val="24"/>
          <w:szCs w:val="24"/>
        </w:rPr>
      </w:pPr>
    </w:p>
    <w:p w:rsidR="00860BE1" w:rsidP="007E2A72">
      <w:pPr>
        <w:autoSpaceDE/>
        <w:autoSpaceDN/>
        <w:spacing w:before="0" w:line="240" w:lineRule="auto"/>
        <w:jc w:val="right"/>
        <w:rPr>
          <w:rFonts w:ascii="Bookman Old Style" w:hAnsi="Bookman Old Style" w:cs="Open Sans"/>
          <w:sz w:val="24"/>
          <w:szCs w:val="24"/>
        </w:rPr>
      </w:pPr>
    </w:p>
    <w:p w:rsidR="00860BE1" w:rsidP="007E2A72">
      <w:pPr>
        <w:tabs>
          <w:tab w:val="left" w:pos="2311"/>
        </w:tabs>
        <w:autoSpaceDE/>
        <w:autoSpaceDN/>
        <w:spacing w:before="0" w:line="240" w:lineRule="auto"/>
        <w:rPr>
          <w:rFonts w:ascii="Bookman Old Style" w:hAnsi="Bookman Old Style" w:cs="Open Sans"/>
          <w:sz w:val="24"/>
          <w:szCs w:val="24"/>
        </w:rPr>
        <w:sectPr w:rsidSect="007E2A72">
          <w:headerReference w:type="default" r:id="rId23"/>
          <w:footnotePr>
            <w:numFmt w:val="chicago"/>
          </w:footnotePr>
          <w:pgSz w:w="11907" w:h="16840" w:code="9"/>
          <w:pgMar w:top="1276" w:right="1134" w:bottom="1276" w:left="1134" w:header="567" w:footer="567" w:gutter="0"/>
          <w:cols w:space="708"/>
          <w:noEndnote/>
          <w:docGrid w:linePitch="303"/>
        </w:sectPr>
      </w:pPr>
      <w:r>
        <w:rPr>
          <w:rFonts w:ascii="Bookman Old Style" w:hAnsi="Bookman Old Style" w:cs="Open Sans"/>
          <w:sz w:val="24"/>
          <w:szCs w:val="24"/>
        </w:rPr>
        <w:tab/>
      </w:r>
      <w:bookmarkEnd w:id="141"/>
      <w:bookmarkEnd w:id="142"/>
    </w:p>
    <w:p w:rsidR="00860BE1" w:rsidRPr="00A26699" w:rsidP="002873E8">
      <w:pPr>
        <w:spacing w:before="0" w:line="240" w:lineRule="auto"/>
        <w:jc w:val="right"/>
        <w:rPr>
          <w:rFonts w:ascii="Bookman Old Style" w:hAnsi="Bookman Old Style" w:cs="Open Sans"/>
          <w:b/>
        </w:rPr>
      </w:pPr>
      <w:r w:rsidRPr="006D4208">
        <w:rPr>
          <w:rFonts w:ascii="Bookman Old Style" w:hAnsi="Bookman Old Style" w:cs="Open Sans"/>
          <w:b/>
        </w:rPr>
        <w:t xml:space="preserve">Załącznik nr </w:t>
      </w:r>
      <w:r>
        <w:rPr>
          <w:rFonts w:ascii="Bookman Old Style" w:hAnsi="Bookman Old Style" w:cs="Open Sans"/>
          <w:b/>
        </w:rPr>
        <w:t>8</w:t>
      </w:r>
      <w:r w:rsidRPr="006D4208">
        <w:rPr>
          <w:rFonts w:ascii="Bookman Old Style" w:hAnsi="Bookman Old Style" w:cs="Open Sans"/>
          <w:b/>
        </w:rPr>
        <w:t xml:space="preserve"> do SWZ</w:t>
      </w:r>
    </w:p>
    <w:p w:rsidR="00860BE1" w:rsidRPr="00A26699" w:rsidP="007E2A72">
      <w:pPr>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Bookman Old Style" w:hAnsi="Bookman Old Style"/>
          <w:b/>
          <w:sz w:val="40"/>
          <w:szCs w:val="40"/>
        </w:rPr>
      </w:pPr>
      <w:r w:rsidRPr="00A26699">
        <w:rPr>
          <w:rFonts w:ascii="Bookman Old Style" w:hAnsi="Bookman Old Style"/>
          <w:b/>
          <w:sz w:val="40"/>
          <w:szCs w:val="40"/>
        </w:rPr>
        <w:t>OFERTA</w:t>
      </w:r>
    </w:p>
    <w:p w:rsidR="00860BE1" w:rsidRPr="00E75647" w:rsidP="007E2A72">
      <w:pPr>
        <w:ind w:left="4248" w:hanging="4248"/>
        <w:jc w:val="left"/>
        <w:rPr>
          <w:rFonts w:ascii="Bookman Old Style" w:hAnsi="Bookman Old Style"/>
          <w:b/>
        </w:rPr>
      </w:pPr>
      <w:r w:rsidRPr="00E75647">
        <w:rPr>
          <w:rFonts w:ascii="Bookman Old Style" w:hAnsi="Bookman Old Style"/>
          <w:b/>
        </w:rPr>
        <w:t>Do:</w:t>
      </w:r>
    </w:p>
    <w:p w:rsidR="00860BE1" w:rsidP="007E2A72">
      <w:pPr>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rsidR="00860BE1" w:rsidP="007E2A72">
      <w:pPr>
        <w:jc w:val="left"/>
        <w:rPr>
          <w:rFonts w:ascii="Bookman Old Style" w:hAnsi="Bookman Old Style"/>
          <w:b/>
          <w:sz w:val="32"/>
          <w:szCs w:val="32"/>
        </w:rPr>
      </w:pPr>
      <w:r w:rsidRPr="00E75647">
        <w:rPr>
          <w:rFonts w:ascii="Bookman Old Style" w:hAnsi="Bookman Old Style"/>
          <w:b/>
          <w:sz w:val="32"/>
          <w:szCs w:val="32"/>
        </w:rPr>
        <w:t>ul. Kazimierzowska 29, 08-110 Siedlce.</w:t>
      </w:r>
    </w:p>
    <w:p w:rsidR="00860BE1" w:rsidP="002873E8">
      <w:pPr>
        <w:jc w:val="left"/>
        <w:rPr>
          <w:rFonts w:ascii="Bookman Old Style" w:hAnsi="Bookman Old Style"/>
          <w:b/>
          <w:sz w:val="32"/>
          <w:szCs w:val="32"/>
        </w:rPr>
      </w:pPr>
      <w:r w:rsidRPr="00E75647">
        <w:rPr>
          <w:rFonts w:ascii="Bookman Old Style" w:hAnsi="Bookman Old Style"/>
          <w:i/>
        </w:rPr>
        <w:t>(nazwa i adres Zamawiającego)</w:t>
      </w:r>
    </w:p>
    <w:p w:rsidR="00860BE1" w:rsidRPr="002873E8" w:rsidP="002873E8">
      <w:pPr>
        <w:jc w:val="left"/>
        <w:rPr>
          <w:rFonts w:ascii="Bookman Old Style" w:hAnsi="Bookman Old Style"/>
          <w:b/>
          <w:sz w:val="32"/>
          <w:szCs w:val="32"/>
        </w:rPr>
      </w:pPr>
    </w:p>
    <w:p w:rsidR="00860BE1" w:rsidRPr="007C114D" w:rsidP="007E2A72">
      <w:pPr>
        <w:adjustRightInd w:val="0"/>
        <w:spacing w:line="276" w:lineRule="auto"/>
        <w:rPr>
          <w:rFonts w:ascii="Bookman Old Style" w:hAnsi="Bookman Old Style" w:cs="Open Sans"/>
          <w:b/>
          <w:bCs/>
          <w:sz w:val="24"/>
          <w:szCs w:val="24"/>
        </w:rPr>
      </w:pPr>
      <w:r w:rsidRPr="00FC134E">
        <w:rPr>
          <w:rFonts w:ascii="Bookman Old Style" w:hAnsi="Bookman Old Style"/>
          <w:bCs/>
          <w:sz w:val="24"/>
          <w:szCs w:val="24"/>
        </w:rPr>
        <w:t xml:space="preserve">Nawiązując do ogłoszenia oraz treści specyfikacji warunków zamówienia w postępowaniu o udzielenie zamówienia publicznego </w:t>
      </w:r>
      <w:r w:rsidRPr="00FC134E">
        <w:rPr>
          <w:rFonts w:ascii="Bookman Old Style" w:hAnsi="Bookman Old Style" w:cs="Open Sans"/>
          <w:bCs/>
          <w:sz w:val="24"/>
          <w:szCs w:val="24"/>
        </w:rPr>
        <w:t>nr sprawy</w:t>
      </w:r>
      <w:r w:rsidRPr="002D3577">
        <w:rPr>
          <w:rFonts w:ascii="Bookman Old Style" w:hAnsi="Bookman Old Style" w:cs="Open Sans"/>
          <w:b/>
          <w:bCs/>
          <w:sz w:val="24"/>
          <w:szCs w:val="24"/>
        </w:rPr>
        <w:t xml:space="preserve"> WIW-AD.272.</w:t>
      </w:r>
      <w:r w:rsidR="00AB2B36">
        <w:rPr>
          <w:rFonts w:ascii="Bookman Old Style" w:hAnsi="Bookman Old Style" w:cs="Open Sans"/>
          <w:b/>
          <w:bCs/>
          <w:sz w:val="24"/>
          <w:szCs w:val="24"/>
        </w:rPr>
        <w:t>9</w:t>
      </w:r>
      <w:r w:rsidRPr="002D3577">
        <w:rPr>
          <w:rFonts w:ascii="Bookman Old Style" w:hAnsi="Bookman Old Style" w:cs="Open Sans"/>
          <w:b/>
          <w:bCs/>
          <w:sz w:val="24"/>
          <w:szCs w:val="24"/>
        </w:rPr>
        <w:t>.202</w:t>
      </w:r>
      <w:r>
        <w:rPr>
          <w:rFonts w:ascii="Bookman Old Style" w:hAnsi="Bookman Old Style" w:cs="Open Sans"/>
          <w:b/>
          <w:bCs/>
          <w:sz w:val="24"/>
          <w:szCs w:val="24"/>
        </w:rPr>
        <w:t>6</w:t>
      </w:r>
      <w:r w:rsidRPr="002D3577">
        <w:rPr>
          <w:rFonts w:ascii="Bookman Old Style" w:hAnsi="Bookman Old Style" w:cs="Open Sans"/>
          <w:b/>
          <w:bCs/>
          <w:sz w:val="24"/>
          <w:szCs w:val="24"/>
        </w:rPr>
        <w:t xml:space="preserve"> </w:t>
      </w:r>
      <w:r w:rsidRPr="00FC134E">
        <w:rPr>
          <w:rFonts w:ascii="Bookman Old Style" w:hAnsi="Bookman Old Style" w:cs="Open Sans"/>
          <w:sz w:val="24"/>
          <w:szCs w:val="24"/>
        </w:rPr>
        <w:t>na</w:t>
      </w:r>
      <w:r w:rsidRPr="002D3577">
        <w:rPr>
          <w:rFonts w:ascii="Bookman Old Style" w:hAnsi="Bookman Old Style" w:cs="Open Sans"/>
          <w:b/>
          <w:bCs/>
          <w:sz w:val="24"/>
          <w:szCs w:val="24"/>
        </w:rPr>
        <w:t xml:space="preserve"> </w:t>
      </w:r>
      <w:r w:rsidRPr="003A117A">
        <w:rPr>
          <w:rFonts w:ascii="Bookman Old Style" w:hAnsi="Bookman Old Style" w:cs="Open Sans"/>
          <w:b/>
          <w:bCs/>
          <w:sz w:val="24"/>
          <w:szCs w:val="24"/>
        </w:rPr>
        <w:t xml:space="preserve">dostawę </w:t>
      </w:r>
      <w:r w:rsidRPr="0035013D" w:rsidR="0035013D">
        <w:rPr>
          <w:rFonts w:ascii="Bookman Old Style" w:hAnsi="Bookman Old Style" w:cs="Open Sans"/>
          <w:b/>
          <w:bCs/>
          <w:sz w:val="24"/>
          <w:szCs w:val="24"/>
        </w:rPr>
        <w:t xml:space="preserve">zestawów diagnostycznych do automatycznej izolacji wirusa rzekomego pomoru drobiu </w:t>
      </w:r>
      <w:r w:rsidRPr="003A117A">
        <w:rPr>
          <w:rFonts w:ascii="Bookman Old Style" w:hAnsi="Bookman Old Style" w:cs="Open Sans"/>
          <w:b/>
          <w:bCs/>
          <w:sz w:val="24"/>
          <w:szCs w:val="24"/>
        </w:rPr>
        <w:t>dla Zakładu Higieny Weterynaryjnej w Warszawie</w:t>
      </w:r>
    </w:p>
    <w:p w:rsidR="00860BE1" w:rsidRPr="00FC134E" w:rsidP="007E2A72">
      <w:pPr>
        <w:adjustRightInd w:val="0"/>
        <w:spacing w:line="276" w:lineRule="auto"/>
        <w:rPr>
          <w:rFonts w:ascii="Bookman Old Style" w:hAnsi="Bookman Old Style" w:cs="Tahoma"/>
          <w:b/>
          <w:bCs/>
          <w:sz w:val="24"/>
          <w:szCs w:val="24"/>
        </w:rPr>
      </w:pPr>
      <w:r w:rsidRPr="00FC134E">
        <w:rPr>
          <w:rFonts w:ascii="Bookman Old Style" w:hAnsi="Bookman Old Style" w:cs="Tahoma"/>
          <w:b/>
          <w:bCs/>
          <w:sz w:val="24"/>
          <w:szCs w:val="24"/>
        </w:rPr>
        <w:t xml:space="preserve"> </w:t>
      </w:r>
      <w:r w:rsidRPr="00FC134E">
        <w:rPr>
          <w:rFonts w:ascii="Bookman Old Style" w:hAnsi="Bookman Old Style"/>
          <w:bCs/>
          <w:sz w:val="24"/>
          <w:szCs w:val="24"/>
        </w:rPr>
        <w:t>ja/my niżej podpisani: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12220"/>
      </w:tblGrid>
      <w:tr w:rsidTr="007E2A72">
        <w:tblPrEx>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
        </w:trPr>
        <w:tc>
          <w:tcPr>
            <w:tcW w:w="14596" w:type="dxa"/>
            <w:gridSpan w:val="2"/>
            <w:vAlign w:val="center"/>
          </w:tcPr>
          <w:p w:rsidR="00860BE1" w:rsidRPr="006A760D" w:rsidP="007E2A72">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Tr="007E2A72">
        <w:tblPrEx>
          <w:tblW w:w="14596" w:type="dxa"/>
          <w:tblLook w:val="04A0"/>
        </w:tblPrEx>
        <w:tc>
          <w:tcPr>
            <w:tcW w:w="2376" w:type="dxa"/>
            <w:vAlign w:val="center"/>
          </w:tcPr>
          <w:p w:rsidR="00860BE1" w:rsidRPr="006A760D" w:rsidP="007E2A72">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rsidR="00860BE1" w:rsidRPr="006A760D" w:rsidP="007E2A72">
            <w:pPr>
              <w:spacing w:before="0"/>
              <w:rPr>
                <w:rFonts w:ascii="Bookman Old Style" w:eastAsia="Calibri" w:hAnsi="Bookman Old Style" w:cs="Tahoma"/>
              </w:rPr>
            </w:pPr>
          </w:p>
        </w:tc>
      </w:tr>
      <w:tr w:rsidTr="007E2A72">
        <w:tblPrEx>
          <w:tblW w:w="14596" w:type="dxa"/>
          <w:tblLook w:val="04A0"/>
        </w:tblPrEx>
        <w:tc>
          <w:tcPr>
            <w:tcW w:w="2376" w:type="dxa"/>
            <w:vAlign w:val="center"/>
          </w:tcPr>
          <w:p w:rsidR="00860BE1" w:rsidRPr="006A760D" w:rsidP="007E2A72">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rsidR="00860BE1" w:rsidRPr="006A760D" w:rsidP="007E2A72">
            <w:pPr>
              <w:spacing w:before="0"/>
              <w:rPr>
                <w:rFonts w:ascii="Bookman Old Style" w:eastAsia="Calibri" w:hAnsi="Bookman Old Style" w:cs="Tahoma"/>
              </w:rPr>
            </w:pPr>
          </w:p>
        </w:tc>
      </w:tr>
      <w:tr w:rsidTr="007E2A72">
        <w:tblPrEx>
          <w:tblW w:w="14596" w:type="dxa"/>
          <w:tblLook w:val="04A0"/>
        </w:tblPrEx>
        <w:tc>
          <w:tcPr>
            <w:tcW w:w="2376" w:type="dxa"/>
            <w:vAlign w:val="center"/>
          </w:tcPr>
          <w:p w:rsidR="00860BE1" w:rsidRPr="006A760D" w:rsidP="007E2A72">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rsidR="00860BE1" w:rsidRPr="006A760D" w:rsidP="007E2A72">
            <w:pPr>
              <w:spacing w:before="0"/>
              <w:rPr>
                <w:rFonts w:ascii="Bookman Old Style" w:eastAsia="Calibri" w:hAnsi="Bookman Old Style" w:cs="Tahoma"/>
              </w:rPr>
            </w:pPr>
          </w:p>
        </w:tc>
      </w:tr>
      <w:tr w:rsidTr="007E2A72">
        <w:tblPrEx>
          <w:tblW w:w="14596" w:type="dxa"/>
          <w:tblLook w:val="04A0"/>
        </w:tblPrEx>
        <w:tc>
          <w:tcPr>
            <w:tcW w:w="2376" w:type="dxa"/>
            <w:vAlign w:val="center"/>
          </w:tcPr>
          <w:p w:rsidR="00860BE1" w:rsidRPr="006A760D" w:rsidP="007E2A72">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rsidR="00860BE1" w:rsidRPr="006A760D" w:rsidP="007E2A72">
            <w:pPr>
              <w:spacing w:before="0"/>
              <w:rPr>
                <w:rFonts w:ascii="Bookman Old Style" w:eastAsia="Calibri" w:hAnsi="Bookman Old Style" w:cs="Tahoma"/>
              </w:rPr>
            </w:pPr>
          </w:p>
        </w:tc>
      </w:tr>
      <w:tr w:rsidTr="007E2A72">
        <w:tblPrEx>
          <w:tblW w:w="14596" w:type="dxa"/>
          <w:tblLook w:val="04A0"/>
        </w:tblPrEx>
        <w:tc>
          <w:tcPr>
            <w:tcW w:w="2376" w:type="dxa"/>
            <w:vAlign w:val="center"/>
          </w:tcPr>
          <w:p w:rsidR="00860BE1" w:rsidRPr="006A760D" w:rsidP="007E2A72">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rsidR="00860BE1" w:rsidRPr="006A760D" w:rsidP="007E2A72">
            <w:pPr>
              <w:spacing w:before="0"/>
              <w:rPr>
                <w:rFonts w:ascii="Bookman Old Style" w:eastAsia="Calibri" w:hAnsi="Bookman Old Style" w:cs="Tahoma"/>
              </w:rPr>
            </w:pPr>
          </w:p>
        </w:tc>
      </w:tr>
      <w:tr w:rsidTr="007E2A72">
        <w:tblPrEx>
          <w:tblW w:w="14596" w:type="dxa"/>
          <w:tblLook w:val="04A0"/>
        </w:tblPrEx>
        <w:tc>
          <w:tcPr>
            <w:tcW w:w="2376" w:type="dxa"/>
            <w:vAlign w:val="center"/>
          </w:tcPr>
          <w:p w:rsidR="00860BE1" w:rsidRPr="006A760D" w:rsidP="007E2A72">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rsidR="00860BE1" w:rsidRPr="006A760D" w:rsidP="007E2A72">
            <w:pPr>
              <w:spacing w:before="0"/>
              <w:rPr>
                <w:rFonts w:ascii="Bookman Old Style" w:eastAsia="Calibri" w:hAnsi="Bookman Old Style" w:cs="Tahoma"/>
              </w:rPr>
            </w:pPr>
          </w:p>
        </w:tc>
      </w:tr>
      <w:tr w:rsidTr="007E2A72">
        <w:tblPrEx>
          <w:tblW w:w="14596" w:type="dxa"/>
          <w:tblLook w:val="04A0"/>
        </w:tblPrEx>
        <w:tc>
          <w:tcPr>
            <w:tcW w:w="2376" w:type="dxa"/>
            <w:vAlign w:val="center"/>
          </w:tcPr>
          <w:p w:rsidR="00860BE1" w:rsidRPr="006A760D" w:rsidP="007E2A72">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rsidR="00860BE1" w:rsidRPr="006A760D" w:rsidP="007E2A72">
            <w:pPr>
              <w:spacing w:before="0"/>
              <w:rPr>
                <w:rFonts w:ascii="Bookman Old Style" w:eastAsia="Calibri" w:hAnsi="Bookman Old Style" w:cs="Tahoma"/>
              </w:rPr>
            </w:pPr>
          </w:p>
        </w:tc>
      </w:tr>
      <w:tr w:rsidTr="007E2A72">
        <w:tblPrEx>
          <w:tblW w:w="14596" w:type="dxa"/>
          <w:tblLook w:val="04A0"/>
        </w:tblPrEx>
        <w:tc>
          <w:tcPr>
            <w:tcW w:w="2376" w:type="dxa"/>
            <w:vAlign w:val="center"/>
          </w:tcPr>
          <w:p w:rsidR="00860BE1" w:rsidRPr="006A760D" w:rsidP="007E2A72">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rsidR="00860BE1" w:rsidRPr="006A760D" w:rsidP="007E2A72">
            <w:pPr>
              <w:spacing w:before="0"/>
              <w:rPr>
                <w:rFonts w:ascii="Bookman Old Style" w:eastAsia="Calibri" w:hAnsi="Bookman Old Style" w:cs="Tahoma"/>
              </w:rPr>
            </w:pPr>
          </w:p>
        </w:tc>
      </w:tr>
    </w:tbl>
    <w:p w:rsidR="00860BE1" w:rsidRPr="001559F8" w:rsidP="007E2A72">
      <w:pPr>
        <w:pStyle w:val="BodyText"/>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rsidR="00860BE1" w:rsidRPr="00BB2480" w:rsidP="007E2A72">
      <w:pPr>
        <w:tabs>
          <w:tab w:val="num" w:pos="0"/>
        </w:tabs>
        <w:spacing w:before="120" w:line="276" w:lineRule="auto"/>
        <w:rPr>
          <w:rFonts w:ascii="Bookman Old Style" w:hAnsi="Bookman Old Style" w:cs="Open Sans"/>
          <w:sz w:val="24"/>
          <w:szCs w:val="24"/>
        </w:rPr>
      </w:pPr>
      <w:r w:rsidRPr="00BB2480">
        <w:rPr>
          <w:rFonts w:ascii="Bookman Old Style" w:hAnsi="Bookman Old Style" w:cs="Open Sans"/>
          <w:sz w:val="24"/>
          <w:szCs w:val="24"/>
        </w:rPr>
        <w:t xml:space="preserve">działając na podstawie*: pełnomocnictwa / zgodnie z reprezentacją ujawnioną w rejestrze KRS / </w:t>
      </w:r>
      <w:r w:rsidRPr="00BB2480">
        <w:rPr>
          <w:rFonts w:ascii="Bookman Old Style" w:hAnsi="Bookman Old Style" w:cs="Open Sans"/>
          <w:sz w:val="24"/>
          <w:szCs w:val="24"/>
        </w:rPr>
        <w:t>CEiDG</w:t>
      </w:r>
      <w:r w:rsidRPr="00BB2480">
        <w:rPr>
          <w:rFonts w:ascii="Bookman Old Style" w:hAnsi="Bookman Old Style" w:cs="Open Sans"/>
          <w:sz w:val="24"/>
          <w:szCs w:val="24"/>
        </w:rPr>
        <w:t xml:space="preserve"> </w:t>
      </w:r>
    </w:p>
    <w:p w:rsidR="00860BE1" w:rsidP="007E2A72">
      <w:pPr>
        <w:tabs>
          <w:tab w:val="num" w:pos="0"/>
        </w:tabs>
        <w:spacing w:before="120" w:line="276" w:lineRule="auto"/>
        <w:rPr>
          <w:rFonts w:ascii="Bookman Old Style" w:hAnsi="Bookman Old Style" w:cs="Open Sans"/>
          <w:i/>
        </w:rPr>
      </w:pPr>
      <w:r w:rsidRPr="00FA0E18">
        <w:rPr>
          <w:rFonts w:ascii="Bookman Old Style" w:hAnsi="Bookman Old Style" w:cs="Open Sans"/>
          <w:i/>
        </w:rPr>
        <w:t xml:space="preserve">*niewłaściwe skreślić, </w:t>
      </w:r>
    </w:p>
    <w:p w:rsidR="00860BE1" w:rsidRPr="00916CD4" w:rsidP="007E2A72">
      <w:pPr>
        <w:tabs>
          <w:tab w:val="right" w:leader="dot" w:pos="9639"/>
        </w:tabs>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rsidR="00860BE1" w:rsidRPr="009479F6" w:rsidP="007E2A72">
      <w:pPr>
        <w:tabs>
          <w:tab w:val="right" w:leader="dot" w:pos="9639"/>
        </w:tabs>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rsidR="00860BE1" w:rsidRPr="00916CD4" w:rsidP="007E2A72">
      <w:pPr>
        <w:tabs>
          <w:tab w:val="num" w:pos="0"/>
        </w:tabs>
        <w:spacing w:before="120" w:after="120" w:line="240" w:lineRule="auto"/>
        <w:jc w:val="center"/>
        <w:rPr>
          <w:rFonts w:cs="Open Sans"/>
          <w:i/>
          <w:sz w:val="16"/>
          <w:szCs w:val="16"/>
        </w:rPr>
      </w:pPr>
      <w:r w:rsidRPr="000E1343">
        <w:rPr>
          <w:rFonts w:cs="Open Sans"/>
          <w:i/>
          <w:sz w:val="16"/>
          <w:szCs w:val="16"/>
        </w:rPr>
        <w:t>(adres strony internetowej pod która znajduje się właściwy rejestr)</w:t>
      </w:r>
    </w:p>
    <w:p w:rsidR="00860BE1" w:rsidRPr="00BB2480" w:rsidP="007E2A72">
      <w:pPr>
        <w:widowControl w:val="0"/>
        <w:suppressAutoHyphens/>
        <w:autoSpaceDE/>
        <w:autoSpaceDN/>
        <w:spacing w:before="120" w:line="276"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rsidR="00860BE1" w:rsidRPr="00FA0E18" w:rsidP="007E2A72">
      <w:pPr>
        <w:autoSpaceDE/>
        <w:autoSpaceDN/>
        <w:spacing w:before="0" w:after="120" w:line="276"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rsidR="00860BE1" w:rsidP="00632C60">
      <w:pPr>
        <w:pStyle w:val="PlainText"/>
        <w:numPr>
          <w:ilvl w:val="0"/>
          <w:numId w:val="72"/>
        </w:numPr>
        <w:tabs>
          <w:tab w:val="left" w:pos="600"/>
          <w:tab w:val="left" w:pos="709"/>
          <w:tab w:val="clear" w:pos="720"/>
        </w:tabs>
        <w:spacing w:before="120" w:line="240" w:lineRule="auto"/>
        <w:ind w:left="601" w:hanging="601"/>
        <w:rPr>
          <w:rFonts w:ascii="Bookman Old Style" w:hAnsi="Bookman Old Style"/>
          <w:b/>
          <w:sz w:val="24"/>
          <w:szCs w:val="24"/>
        </w:rPr>
      </w:pPr>
      <w:r w:rsidRPr="00E75647">
        <w:rPr>
          <w:rFonts w:ascii="Bookman Old Style" w:hAnsi="Bookman Old Style"/>
          <w:b/>
          <w:bCs/>
          <w:sz w:val="24"/>
          <w:szCs w:val="24"/>
        </w:rPr>
        <w:t>SKŁADAMY OFERTĘ</w:t>
      </w:r>
      <w:r w:rsidRPr="00E75647">
        <w:rPr>
          <w:rFonts w:ascii="Bookman Old Style" w:hAnsi="Bookman Old Style"/>
          <w:sz w:val="24"/>
          <w:szCs w:val="24"/>
        </w:rPr>
        <w:t xml:space="preserve"> </w:t>
      </w:r>
      <w:r w:rsidRPr="005E4528">
        <w:rPr>
          <w:rFonts w:ascii="Bookman Old Style" w:hAnsi="Bookman Old Style"/>
          <w:sz w:val="24"/>
          <w:szCs w:val="24"/>
        </w:rPr>
        <w:t>na wykonanie przedmiotu zamówienia zgodnie ze Specyfikacją Warunków Zamówienia na</w:t>
      </w:r>
      <w:bookmarkStart w:id="149" w:name="_Hlk168480881"/>
      <w:r>
        <w:rPr>
          <w:rFonts w:ascii="Bookman Old Style" w:hAnsi="Bookman Old Style" w:cs="Open Sans"/>
          <w:sz w:val="24"/>
          <w:szCs w:val="24"/>
        </w:rPr>
        <w:t>:</w:t>
      </w:r>
    </w:p>
    <w:p w:rsidR="0035013D" w:rsidRPr="0035013D" w:rsidP="0035013D">
      <w:pPr>
        <w:pStyle w:val="PlainText"/>
        <w:tabs>
          <w:tab w:val="left" w:pos="600"/>
          <w:tab w:val="left" w:pos="709"/>
        </w:tabs>
        <w:spacing w:before="120" w:line="240" w:lineRule="auto"/>
        <w:ind w:left="601"/>
        <w:rPr>
          <w:rFonts w:ascii="Bookman Old Style" w:hAnsi="Bookman Old Style"/>
          <w:b/>
          <w:sz w:val="24"/>
          <w:szCs w:val="24"/>
        </w:rPr>
      </w:pPr>
    </w:p>
    <w:p w:rsidR="0035013D" w:rsidRPr="000A4A26" w:rsidP="00632C60">
      <w:pPr>
        <w:pStyle w:val="ListParagraph"/>
        <w:numPr>
          <w:ilvl w:val="0"/>
          <w:numId w:val="80"/>
        </w:numPr>
        <w:autoSpaceDE/>
        <w:autoSpaceDN/>
        <w:spacing w:before="0" w:line="360" w:lineRule="auto"/>
        <w:ind w:left="993" w:hanging="426"/>
        <w:rPr>
          <w:rFonts w:ascii="Bookman Old Style" w:hAnsi="Bookman Old Style" w:cs="Open Sans"/>
          <w:sz w:val="24"/>
          <w:szCs w:val="24"/>
        </w:rPr>
      </w:pPr>
      <w:r w:rsidRPr="000A4A26">
        <w:rPr>
          <w:rFonts w:ascii="Bookman Old Style" w:hAnsi="Bookman Old Style" w:cs="Open Sans"/>
          <w:sz w:val="24"/>
          <w:szCs w:val="24"/>
        </w:rPr>
        <w:t xml:space="preserve">Część nr 1 - Dostawa zestawów diagnostycznych do izolacji wirusa rzekomego pomoru drobiu w systemie automatycznym </w:t>
      </w:r>
      <w:r w:rsidRPr="000A4A26">
        <w:rPr>
          <w:rFonts w:ascii="Bookman Old Style" w:hAnsi="Bookman Old Style" w:cs="Open Sans"/>
          <w:sz w:val="24"/>
          <w:szCs w:val="24"/>
        </w:rPr>
        <w:t>MagCore</w:t>
      </w:r>
    </w:p>
    <w:p w:rsidR="0035013D" w:rsidRPr="000A4A26" w:rsidP="00632C60">
      <w:pPr>
        <w:pStyle w:val="ListParagraph"/>
        <w:numPr>
          <w:ilvl w:val="0"/>
          <w:numId w:val="80"/>
        </w:numPr>
        <w:autoSpaceDE/>
        <w:autoSpaceDN/>
        <w:spacing w:before="0" w:line="360" w:lineRule="auto"/>
        <w:ind w:left="993" w:hanging="426"/>
        <w:rPr>
          <w:rFonts w:ascii="Bookman Old Style" w:hAnsi="Bookman Old Style" w:cs="Open Sans"/>
          <w:sz w:val="24"/>
          <w:szCs w:val="24"/>
        </w:rPr>
      </w:pPr>
      <w:r w:rsidRPr="000A4A26">
        <w:rPr>
          <w:rFonts w:ascii="Bookman Old Style" w:hAnsi="Bookman Old Style" w:cs="Open Sans"/>
          <w:sz w:val="24"/>
          <w:szCs w:val="24"/>
        </w:rPr>
        <w:t xml:space="preserve">Część nr 2 - Dostawa zestawów diagnostycznych do izolacji wirusa rzekomego pomoru drobiu w systemie automatycznym </w:t>
      </w:r>
      <w:r w:rsidRPr="000A4A26">
        <w:rPr>
          <w:rFonts w:ascii="Bookman Old Style" w:hAnsi="Bookman Old Style" w:cs="Open Sans"/>
          <w:sz w:val="24"/>
          <w:szCs w:val="24"/>
        </w:rPr>
        <w:t>MagNa</w:t>
      </w:r>
      <w:r w:rsidRPr="000A4A26">
        <w:rPr>
          <w:rFonts w:ascii="Bookman Old Style" w:hAnsi="Bookman Old Style" w:cs="Open Sans"/>
          <w:sz w:val="24"/>
          <w:szCs w:val="24"/>
        </w:rPr>
        <w:t xml:space="preserve"> </w:t>
      </w:r>
      <w:r w:rsidRPr="000A4A26">
        <w:rPr>
          <w:rFonts w:ascii="Bookman Old Style" w:hAnsi="Bookman Old Style" w:cs="Open Sans"/>
          <w:sz w:val="24"/>
          <w:szCs w:val="24"/>
        </w:rPr>
        <w:t>Pure</w:t>
      </w:r>
      <w:r w:rsidRPr="000A4A26">
        <w:rPr>
          <w:rFonts w:ascii="Bookman Old Style" w:hAnsi="Bookman Old Style" w:cs="Open Sans"/>
          <w:sz w:val="24"/>
          <w:szCs w:val="24"/>
        </w:rPr>
        <w:t xml:space="preserve"> 96</w:t>
      </w:r>
    </w:p>
    <w:p w:rsidR="00860BE1" w:rsidRPr="004D2BF8" w:rsidP="00632C60">
      <w:pPr>
        <w:pStyle w:val="PlainText"/>
        <w:numPr>
          <w:ilvl w:val="0"/>
          <w:numId w:val="72"/>
        </w:numPr>
        <w:tabs>
          <w:tab w:val="left" w:pos="600"/>
          <w:tab w:val="left" w:pos="709"/>
          <w:tab w:val="clear" w:pos="720"/>
        </w:tabs>
        <w:spacing w:before="120" w:line="240" w:lineRule="auto"/>
        <w:ind w:left="601" w:hanging="601"/>
        <w:rPr>
          <w:rFonts w:ascii="Bookman Old Style" w:hAnsi="Bookman Old Style"/>
          <w:sz w:val="24"/>
          <w:szCs w:val="24"/>
          <w:vertAlign w:val="subscript"/>
        </w:rPr>
      </w:pPr>
      <w:bookmarkEnd w:id="149"/>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zgodnie z załączonym pełnomocnictwem</w:t>
      </w:r>
      <w:r>
        <w:rPr>
          <w:rFonts w:ascii="Bookman Old Style" w:hAnsi="Bookman Old Style" w:cs="Open Sans"/>
          <w:sz w:val="24"/>
          <w:szCs w:val="24"/>
        </w:rPr>
        <w:t>.</w:t>
      </w:r>
      <w:r w:rsidRPr="004D2BF8">
        <w:rPr>
          <w:rFonts w:ascii="Bookman Old Style" w:hAnsi="Bookman Old Style" w:cs="Open Sans"/>
          <w:sz w:val="24"/>
          <w:szCs w:val="24"/>
        </w:rPr>
        <w:t xml:space="preserve"> Pełnomocnikiem do reprezentowania nas w postępowaniu lub reprezentowania nas w postępowaniu i zawarcia umowy jest:</w:t>
      </w:r>
    </w:p>
    <w:p w:rsidR="00860BE1" w:rsidRPr="007E26B9" w:rsidP="007E2A72">
      <w:pPr>
        <w:tabs>
          <w:tab w:val="num" w:pos="0"/>
        </w:tabs>
        <w:spacing w:before="120" w:line="276" w:lineRule="auto"/>
        <w:jc w:val="center"/>
        <w:rPr>
          <w:rFonts w:cs="Open Sans"/>
        </w:rPr>
      </w:pPr>
      <w:r>
        <w:rPr>
          <w:rFonts w:cs="Open Sans"/>
        </w:rPr>
        <w:t>_____________________________________________________________________________</w:t>
      </w:r>
      <w:r w:rsidRPr="007E26B9">
        <w:rPr>
          <w:rFonts w:cs="Open Sans"/>
        </w:rPr>
        <w:t>_____________________________________________________</w:t>
      </w:r>
      <w:r>
        <w:rPr>
          <w:rFonts w:cs="Open Sans"/>
        </w:rPr>
        <w:t>_____________________________</w:t>
      </w:r>
    </w:p>
    <w:p w:rsidR="00860BE1" w:rsidRPr="00382748" w:rsidP="007E2A72">
      <w:pPr>
        <w:spacing w:before="0" w:line="240" w:lineRule="auto"/>
        <w:ind w:left="284"/>
        <w:rPr>
          <w:rFonts w:cs="Open Sans"/>
          <w:i/>
          <w:sz w:val="16"/>
          <w:szCs w:val="16"/>
        </w:rPr>
      </w:pPr>
      <w:r>
        <w:rPr>
          <w:rFonts w:cs="Open Sans"/>
          <w:i/>
          <w:sz w:val="16"/>
          <w:szCs w:val="16"/>
        </w:rPr>
        <w:t xml:space="preserve">                                                         </w:t>
      </w:r>
      <w:r w:rsidRPr="00382748">
        <w:rPr>
          <w:rFonts w:cs="Open Sans"/>
          <w:i/>
          <w:sz w:val="16"/>
          <w:szCs w:val="16"/>
        </w:rPr>
        <w:t>(Wypełniają jedynie przedsiębiorcy składający wspólną ofertę lub Wykonawcy, którzy w powyższym zakresie ustanowili pełnomocnictwo)</w:t>
      </w:r>
    </w:p>
    <w:p w:rsidR="00860BE1" w:rsidRPr="004D2BF8" w:rsidP="00632C60">
      <w:pPr>
        <w:numPr>
          <w:ilvl w:val="0"/>
          <w:numId w:val="72"/>
        </w:numPr>
        <w:tabs>
          <w:tab w:val="num" w:pos="567"/>
          <w:tab w:val="clear" w:pos="720"/>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xml:space="preserve"> że zapoznaliśmy się ze Specyfikacją Warunków Zamówienia i uznajemy się za związanych określonymi w niej postanowieniami i zasadami postępowania. </w:t>
      </w:r>
    </w:p>
    <w:p w:rsidR="00860BE1" w:rsidRPr="004D2BF8" w:rsidP="00632C60">
      <w:pPr>
        <w:numPr>
          <w:ilvl w:val="0"/>
          <w:numId w:val="72"/>
        </w:numPr>
        <w:tabs>
          <w:tab w:val="num" w:pos="567"/>
          <w:tab w:val="clear" w:pos="720"/>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rsidR="00860BE1" w:rsidRPr="001559F8" w:rsidP="00632C60">
      <w:pPr>
        <w:numPr>
          <w:ilvl w:val="0"/>
          <w:numId w:val="72"/>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olor w:val="000000"/>
          <w:sz w:val="24"/>
          <w:szCs w:val="24"/>
        </w:rPr>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dostawy</w:t>
      </w:r>
      <w:r w:rsidRPr="001559F8">
        <w:rPr>
          <w:rFonts w:ascii="Bookman Old Style" w:hAnsi="Bookman Old Style" w:cs="Open Sans"/>
          <w:color w:val="000000"/>
          <w:sz w:val="24"/>
          <w:szCs w:val="24"/>
        </w:rPr>
        <w:t xml:space="preserve"> 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rsidR="00860BE1" w:rsidRPr="001559F8" w:rsidP="00632C60">
      <w:pPr>
        <w:numPr>
          <w:ilvl w:val="0"/>
          <w:numId w:val="72"/>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rsidR="00860BE1" w:rsidRPr="006D25BF" w:rsidP="00632C60">
      <w:pPr>
        <w:numPr>
          <w:ilvl w:val="0"/>
          <w:numId w:val="72"/>
        </w:numPr>
        <w:tabs>
          <w:tab w:val="num" w:pos="567"/>
          <w:tab w:val="clear" w:pos="720"/>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rsidR="00860BE1" w:rsidRPr="007F4135" w:rsidP="007F4135">
      <w:pPr>
        <w:pStyle w:val="PlainText"/>
        <w:tabs>
          <w:tab w:val="left" w:pos="600"/>
          <w:tab w:val="left" w:pos="709"/>
        </w:tabs>
        <w:spacing w:before="0"/>
        <w:ind w:left="601"/>
        <w:rPr>
          <w:rFonts w:ascii="Bookman Old Style" w:hAnsi="Bookman Old Style"/>
          <w:bCs/>
          <w:sz w:val="24"/>
          <w:szCs w:val="24"/>
          <w:u w:val="single"/>
        </w:rPr>
      </w:pPr>
    </w:p>
    <w:tbl>
      <w:tblPr>
        <w:tblW w:w="13892" w:type="dxa"/>
        <w:tblInd w:w="562" w:type="dxa"/>
        <w:tblLayout w:type="fixed"/>
        <w:tblLook w:val="0000"/>
      </w:tblPr>
      <w:tblGrid>
        <w:gridCol w:w="567"/>
        <w:gridCol w:w="5670"/>
        <w:gridCol w:w="850"/>
        <w:gridCol w:w="1418"/>
        <w:gridCol w:w="1276"/>
        <w:gridCol w:w="1134"/>
        <w:gridCol w:w="709"/>
        <w:gridCol w:w="33"/>
        <w:gridCol w:w="959"/>
        <w:gridCol w:w="33"/>
        <w:gridCol w:w="1243"/>
      </w:tblGrid>
      <w:tr w:rsidTr="001B3156">
        <w:tblPrEx>
          <w:tblW w:w="13892" w:type="dxa"/>
          <w:tblInd w:w="562" w:type="dxa"/>
          <w:tblLayout w:type="fixed"/>
          <w:tblLook w:val="0000"/>
        </w:tblPrEx>
        <w:trPr>
          <w:trHeight w:val="1413"/>
        </w:trPr>
        <w:tc>
          <w:tcPr>
            <w:tcW w:w="567" w:type="dxa"/>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rsidR="00860BE1" w:rsidRPr="00E75647" w:rsidP="007E2A72">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76" w:type="dxa"/>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1134" w:type="dxa"/>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rsidR="00860BE1" w:rsidRPr="00E75647" w:rsidP="007E2A72">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709" w:type="dxa"/>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rsidR="00860BE1" w:rsidRPr="00E75647" w:rsidP="007E2A72">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992" w:type="dxa"/>
            <w:gridSpan w:val="2"/>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rsidR="00860BE1" w:rsidRPr="00E75647" w:rsidP="007E2A72">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rsidR="00860BE1" w:rsidRPr="00E75647" w:rsidP="007E2A72">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60BE1" w:rsidRPr="00E75647" w:rsidP="007E2A72">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rsidR="00860BE1" w:rsidRPr="00E75647" w:rsidP="007E2A72">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rsidR="00860BE1" w:rsidRPr="00E75647" w:rsidP="007E2A72">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Tr="001B3156">
        <w:tblPrEx>
          <w:tblW w:w="13892" w:type="dxa"/>
          <w:tblInd w:w="562" w:type="dxa"/>
          <w:tblLayout w:type="fixed"/>
          <w:tblLook w:val="0000"/>
        </w:tblPrEx>
        <w:trPr>
          <w:trHeight w:val="230"/>
        </w:trPr>
        <w:tc>
          <w:tcPr>
            <w:tcW w:w="567" w:type="dxa"/>
            <w:tcBorders>
              <w:top w:val="single" w:sz="4" w:space="0" w:color="000000"/>
              <w:lef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1</w:t>
            </w:r>
          </w:p>
        </w:tc>
        <w:tc>
          <w:tcPr>
            <w:tcW w:w="5670" w:type="dxa"/>
            <w:tcBorders>
              <w:top w:val="single" w:sz="4" w:space="0" w:color="000000"/>
              <w:lef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tcBorders>
              <w:top w:val="single" w:sz="4" w:space="0" w:color="000000"/>
              <w:lef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tcBorders>
              <w:top w:val="single" w:sz="4" w:space="0" w:color="000000"/>
              <w:lef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76" w:type="dxa"/>
            <w:tcBorders>
              <w:top w:val="single" w:sz="4" w:space="0" w:color="000000"/>
              <w:lef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1134" w:type="dxa"/>
            <w:tcBorders>
              <w:top w:val="single" w:sz="4" w:space="0" w:color="000000"/>
              <w:lef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709" w:type="dxa"/>
            <w:tcBorders>
              <w:top w:val="single" w:sz="4" w:space="0" w:color="000000"/>
              <w:lef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992" w:type="dxa"/>
            <w:gridSpan w:val="2"/>
            <w:tcBorders>
              <w:top w:val="single" w:sz="4" w:space="0" w:color="000000"/>
              <w:lef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gridSpan w:val="2"/>
            <w:tcBorders>
              <w:top w:val="single" w:sz="4" w:space="0" w:color="000000"/>
              <w:left w:val="single" w:sz="4" w:space="0" w:color="000000"/>
              <w:right w:val="single" w:sz="4" w:space="0" w:color="000000"/>
            </w:tcBorders>
            <w:vAlign w:val="center"/>
          </w:tcPr>
          <w:p w:rsidR="00860BE1" w:rsidRPr="00E75647" w:rsidP="007E2A72">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Tr="001B3156">
        <w:tblPrEx>
          <w:tblW w:w="13892" w:type="dxa"/>
          <w:tblInd w:w="562" w:type="dxa"/>
          <w:tblLayout w:type="fixed"/>
          <w:tblLook w:val="0000"/>
        </w:tblPrEx>
        <w:trPr>
          <w:trHeight w:val="244"/>
        </w:trPr>
        <w:tc>
          <w:tcPr>
            <w:tcW w:w="567" w:type="dxa"/>
            <w:tcBorders>
              <w:top w:val="single" w:sz="4" w:space="0" w:color="000000"/>
              <w:left w:val="single" w:sz="4" w:space="0" w:color="000000"/>
              <w:bottom w:val="single" w:sz="4" w:space="0" w:color="000000"/>
            </w:tcBorders>
            <w:vAlign w:val="center"/>
          </w:tcPr>
          <w:p w:rsidR="00860BE1" w:rsidRPr="00E75647" w:rsidP="007E2A72">
            <w:pPr>
              <w:snapToGrid w:val="0"/>
              <w:jc w:val="center"/>
              <w:rPr>
                <w:rFonts w:ascii="Bookman Old Style" w:hAnsi="Bookman Old Style"/>
              </w:rPr>
            </w:pPr>
          </w:p>
        </w:tc>
        <w:tc>
          <w:tcPr>
            <w:tcW w:w="5670" w:type="dxa"/>
            <w:tcBorders>
              <w:top w:val="single" w:sz="4" w:space="0" w:color="000000"/>
              <w:left w:val="single" w:sz="4" w:space="0" w:color="000000"/>
              <w:bottom w:val="single" w:sz="4" w:space="0" w:color="000000"/>
            </w:tcBorders>
            <w:vAlign w:val="center"/>
          </w:tcPr>
          <w:p w:rsidR="00860BE1" w:rsidRPr="00E75647" w:rsidP="007E2A72">
            <w:pPr>
              <w:pStyle w:val="BodyText"/>
              <w:spacing w:before="120" w:line="360" w:lineRule="auto"/>
              <w:ind w:right="74"/>
              <w:rPr>
                <w:rFonts w:ascii="Bookman Old Style" w:hAnsi="Bookman Old Style"/>
                <w:b/>
                <w:sz w:val="20"/>
                <w:szCs w:val="20"/>
              </w:rPr>
            </w:pPr>
          </w:p>
        </w:tc>
        <w:tc>
          <w:tcPr>
            <w:tcW w:w="850" w:type="dxa"/>
            <w:tcBorders>
              <w:top w:val="single" w:sz="4" w:space="0" w:color="000000"/>
              <w:left w:val="single" w:sz="4" w:space="0" w:color="000000"/>
              <w:bottom w:val="single" w:sz="4" w:space="0" w:color="000000"/>
            </w:tcBorders>
            <w:vAlign w:val="center"/>
          </w:tcPr>
          <w:p w:rsidR="00860BE1" w:rsidRPr="00E75647" w:rsidP="007E2A72">
            <w:pPr>
              <w:autoSpaceDE/>
              <w:jc w:val="center"/>
              <w:rPr>
                <w:rFonts w:ascii="Bookman Old Style" w:hAnsi="Bookman Old Style" w:cs="Calibri"/>
                <w:color w:val="000000"/>
              </w:rPr>
            </w:pPr>
          </w:p>
        </w:tc>
        <w:tc>
          <w:tcPr>
            <w:tcW w:w="1418" w:type="dxa"/>
            <w:tcBorders>
              <w:top w:val="single" w:sz="4" w:space="0" w:color="000000"/>
              <w:left w:val="single" w:sz="4" w:space="0" w:color="000000"/>
              <w:bottom w:val="single" w:sz="4" w:space="0" w:color="000000"/>
            </w:tcBorders>
            <w:vAlign w:val="center"/>
          </w:tcPr>
          <w:p w:rsidR="00860BE1" w:rsidRPr="00E75647" w:rsidP="007E2A72">
            <w:pPr>
              <w:snapToGrid w:val="0"/>
              <w:jc w:val="center"/>
              <w:rPr>
                <w:rFonts w:ascii="Bookman Old Style" w:hAnsi="Bookman Old Style"/>
              </w:rPr>
            </w:pPr>
          </w:p>
        </w:tc>
        <w:tc>
          <w:tcPr>
            <w:tcW w:w="1276" w:type="dxa"/>
            <w:tcBorders>
              <w:top w:val="single" w:sz="4" w:space="0" w:color="000000"/>
              <w:left w:val="single" w:sz="4" w:space="0" w:color="000000"/>
              <w:bottom w:val="single" w:sz="4" w:space="0" w:color="000000"/>
            </w:tcBorders>
            <w:vAlign w:val="center"/>
          </w:tcPr>
          <w:p w:rsidR="00860BE1" w:rsidRPr="00E75647" w:rsidP="007E2A72">
            <w:pPr>
              <w:autoSpaceDE/>
              <w:jc w:val="center"/>
              <w:rPr>
                <w:rFonts w:ascii="Bookman Old Style" w:hAnsi="Bookman Old Style" w:cs="Calibri"/>
                <w:color w:val="000000"/>
              </w:rPr>
            </w:pPr>
          </w:p>
        </w:tc>
        <w:tc>
          <w:tcPr>
            <w:tcW w:w="1134" w:type="dxa"/>
            <w:tcBorders>
              <w:top w:val="single" w:sz="4" w:space="0" w:color="000000"/>
              <w:left w:val="single" w:sz="4" w:space="0" w:color="000000"/>
              <w:bottom w:val="single" w:sz="4" w:space="0" w:color="000000"/>
            </w:tcBorders>
            <w:vAlign w:val="center"/>
          </w:tcPr>
          <w:p w:rsidR="00860BE1" w:rsidRPr="00E75647" w:rsidP="007E2A72">
            <w:pPr>
              <w:snapToGrid w:val="0"/>
              <w:rPr>
                <w:rFonts w:ascii="Bookman Old Style" w:hAnsi="Bookman Old Style"/>
              </w:rPr>
            </w:pPr>
          </w:p>
        </w:tc>
        <w:tc>
          <w:tcPr>
            <w:tcW w:w="709" w:type="dxa"/>
            <w:tcBorders>
              <w:top w:val="single" w:sz="4" w:space="0" w:color="000000"/>
              <w:left w:val="single" w:sz="4" w:space="0" w:color="000000"/>
              <w:bottom w:val="single" w:sz="4" w:space="0" w:color="000000"/>
            </w:tcBorders>
            <w:vAlign w:val="center"/>
          </w:tcPr>
          <w:p w:rsidR="00860BE1" w:rsidRPr="00E75647" w:rsidP="007E2A72">
            <w:pPr>
              <w:snapToGrid w:val="0"/>
              <w:rPr>
                <w:rFonts w:ascii="Bookman Old Style" w:hAnsi="Bookman Old Style"/>
              </w:rPr>
            </w:pPr>
          </w:p>
        </w:tc>
        <w:tc>
          <w:tcPr>
            <w:tcW w:w="992" w:type="dxa"/>
            <w:gridSpan w:val="2"/>
            <w:tcBorders>
              <w:top w:val="single" w:sz="4" w:space="0" w:color="000000"/>
              <w:left w:val="single" w:sz="4" w:space="0" w:color="000000"/>
              <w:bottom w:val="single" w:sz="4" w:space="0" w:color="000000"/>
            </w:tcBorders>
            <w:vAlign w:val="center"/>
          </w:tcPr>
          <w:p w:rsidR="00860BE1" w:rsidRPr="00E75647" w:rsidP="007E2A72">
            <w:pPr>
              <w:snapToGrid w:val="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60BE1" w:rsidRPr="00E75647" w:rsidP="007E2A72">
            <w:pPr>
              <w:snapToGrid w:val="0"/>
              <w:rPr>
                <w:rFonts w:ascii="Bookman Old Style" w:hAnsi="Bookman Old Style"/>
              </w:rPr>
            </w:pPr>
          </w:p>
        </w:tc>
      </w:tr>
      <w:tr w:rsidTr="001B3156">
        <w:tblPrEx>
          <w:tblW w:w="13892" w:type="dxa"/>
          <w:tblInd w:w="562" w:type="dxa"/>
          <w:tblLayout w:type="fixed"/>
          <w:tblLook w:val="0000"/>
        </w:tblPrEx>
        <w:trPr>
          <w:trHeight w:val="244"/>
        </w:trPr>
        <w:tc>
          <w:tcPr>
            <w:tcW w:w="567" w:type="dxa"/>
            <w:tcBorders>
              <w:top w:val="single" w:sz="4" w:space="0" w:color="000000"/>
              <w:left w:val="single" w:sz="4" w:space="0" w:color="000000"/>
              <w:bottom w:val="single" w:sz="4" w:space="0" w:color="000000"/>
            </w:tcBorders>
            <w:vAlign w:val="center"/>
          </w:tcPr>
          <w:p w:rsidR="00860BE1" w:rsidRPr="00E75647" w:rsidP="007E2A72">
            <w:pPr>
              <w:snapToGrid w:val="0"/>
              <w:jc w:val="center"/>
              <w:rPr>
                <w:rFonts w:ascii="Bookman Old Style" w:hAnsi="Bookman Old Style"/>
              </w:rPr>
            </w:pPr>
          </w:p>
        </w:tc>
        <w:tc>
          <w:tcPr>
            <w:tcW w:w="5670" w:type="dxa"/>
            <w:tcBorders>
              <w:top w:val="single" w:sz="4" w:space="0" w:color="000000"/>
              <w:left w:val="single" w:sz="4" w:space="0" w:color="000000"/>
              <w:bottom w:val="single" w:sz="4" w:space="0" w:color="000000"/>
            </w:tcBorders>
            <w:vAlign w:val="center"/>
          </w:tcPr>
          <w:p w:rsidR="00860BE1" w:rsidRPr="00E75647" w:rsidP="007E2A72">
            <w:pPr>
              <w:pStyle w:val="BodyText"/>
              <w:spacing w:before="120" w:line="360" w:lineRule="auto"/>
              <w:ind w:right="74"/>
              <w:rPr>
                <w:rFonts w:ascii="Bookman Old Style" w:hAnsi="Bookman Old Style"/>
                <w:b/>
                <w:sz w:val="20"/>
                <w:szCs w:val="20"/>
              </w:rPr>
            </w:pPr>
          </w:p>
        </w:tc>
        <w:tc>
          <w:tcPr>
            <w:tcW w:w="850" w:type="dxa"/>
            <w:tcBorders>
              <w:top w:val="single" w:sz="4" w:space="0" w:color="000000"/>
              <w:left w:val="single" w:sz="4" w:space="0" w:color="000000"/>
              <w:bottom w:val="single" w:sz="4" w:space="0" w:color="000000"/>
            </w:tcBorders>
            <w:vAlign w:val="center"/>
          </w:tcPr>
          <w:p w:rsidR="00860BE1" w:rsidRPr="00E75647" w:rsidP="007E2A72">
            <w:pPr>
              <w:autoSpaceDE/>
              <w:jc w:val="center"/>
              <w:rPr>
                <w:rFonts w:ascii="Bookman Old Style" w:hAnsi="Bookman Old Style" w:cs="Calibri"/>
                <w:color w:val="000000"/>
              </w:rPr>
            </w:pPr>
          </w:p>
        </w:tc>
        <w:tc>
          <w:tcPr>
            <w:tcW w:w="1418" w:type="dxa"/>
            <w:tcBorders>
              <w:top w:val="single" w:sz="4" w:space="0" w:color="000000"/>
              <w:left w:val="single" w:sz="4" w:space="0" w:color="000000"/>
              <w:bottom w:val="single" w:sz="4" w:space="0" w:color="000000"/>
            </w:tcBorders>
            <w:vAlign w:val="center"/>
          </w:tcPr>
          <w:p w:rsidR="00860BE1" w:rsidRPr="00E75647" w:rsidP="007E2A72">
            <w:pPr>
              <w:snapToGrid w:val="0"/>
              <w:jc w:val="center"/>
              <w:rPr>
                <w:rFonts w:ascii="Bookman Old Style" w:hAnsi="Bookman Old Style"/>
              </w:rPr>
            </w:pPr>
          </w:p>
        </w:tc>
        <w:tc>
          <w:tcPr>
            <w:tcW w:w="1276" w:type="dxa"/>
            <w:tcBorders>
              <w:top w:val="single" w:sz="4" w:space="0" w:color="000000"/>
              <w:left w:val="single" w:sz="4" w:space="0" w:color="000000"/>
              <w:bottom w:val="single" w:sz="4" w:space="0" w:color="000000"/>
            </w:tcBorders>
            <w:vAlign w:val="center"/>
          </w:tcPr>
          <w:p w:rsidR="00860BE1" w:rsidRPr="00E75647" w:rsidP="007E2A72">
            <w:pPr>
              <w:autoSpaceDE/>
              <w:jc w:val="center"/>
              <w:rPr>
                <w:rFonts w:ascii="Bookman Old Style" w:hAnsi="Bookman Old Style" w:cs="Calibri"/>
                <w:color w:val="000000"/>
              </w:rPr>
            </w:pPr>
          </w:p>
        </w:tc>
        <w:tc>
          <w:tcPr>
            <w:tcW w:w="1134" w:type="dxa"/>
            <w:tcBorders>
              <w:top w:val="single" w:sz="4" w:space="0" w:color="000000"/>
              <w:left w:val="single" w:sz="4" w:space="0" w:color="000000"/>
              <w:bottom w:val="single" w:sz="4" w:space="0" w:color="000000"/>
            </w:tcBorders>
            <w:vAlign w:val="center"/>
          </w:tcPr>
          <w:p w:rsidR="00860BE1" w:rsidRPr="00E75647" w:rsidP="007E2A72">
            <w:pPr>
              <w:snapToGrid w:val="0"/>
              <w:rPr>
                <w:rFonts w:ascii="Bookman Old Style" w:hAnsi="Bookman Old Style"/>
              </w:rPr>
            </w:pPr>
          </w:p>
        </w:tc>
        <w:tc>
          <w:tcPr>
            <w:tcW w:w="709" w:type="dxa"/>
            <w:tcBorders>
              <w:top w:val="single" w:sz="4" w:space="0" w:color="000000"/>
              <w:left w:val="single" w:sz="4" w:space="0" w:color="000000"/>
              <w:bottom w:val="single" w:sz="4" w:space="0" w:color="000000"/>
            </w:tcBorders>
            <w:vAlign w:val="center"/>
          </w:tcPr>
          <w:p w:rsidR="00860BE1" w:rsidRPr="00E75647" w:rsidP="007E2A72">
            <w:pPr>
              <w:snapToGrid w:val="0"/>
              <w:rPr>
                <w:rFonts w:ascii="Bookman Old Style" w:hAnsi="Bookman Old Style"/>
              </w:rPr>
            </w:pPr>
          </w:p>
        </w:tc>
        <w:tc>
          <w:tcPr>
            <w:tcW w:w="992" w:type="dxa"/>
            <w:gridSpan w:val="2"/>
            <w:tcBorders>
              <w:top w:val="single" w:sz="4" w:space="0" w:color="000000"/>
              <w:left w:val="single" w:sz="4" w:space="0" w:color="000000"/>
              <w:bottom w:val="single" w:sz="4" w:space="0" w:color="000000"/>
            </w:tcBorders>
            <w:vAlign w:val="center"/>
          </w:tcPr>
          <w:p w:rsidR="00860BE1" w:rsidRPr="00E75647" w:rsidP="007E2A72">
            <w:pPr>
              <w:snapToGrid w:val="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860BE1" w:rsidRPr="00E75647" w:rsidP="007E2A72">
            <w:pPr>
              <w:snapToGrid w:val="0"/>
              <w:rPr>
                <w:rFonts w:ascii="Bookman Old Style" w:hAnsi="Bookman Old Style"/>
              </w:rPr>
            </w:pPr>
          </w:p>
        </w:tc>
      </w:tr>
      <w:tr w:rsidTr="001B3156">
        <w:tblPrEx>
          <w:tblW w:w="13892" w:type="dxa"/>
          <w:tblInd w:w="562" w:type="dxa"/>
          <w:tblLayout w:type="fixed"/>
          <w:tblLook w:val="0000"/>
        </w:tblPrEx>
        <w:trPr>
          <w:trHeight w:val="193"/>
        </w:trPr>
        <w:tc>
          <w:tcPr>
            <w:tcW w:w="9781" w:type="dxa"/>
            <w:gridSpan w:val="5"/>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right"/>
              <w:rPr>
                <w:rFonts w:ascii="Bookman Old Style" w:hAnsi="Bookman Old Style"/>
              </w:rPr>
            </w:pPr>
            <w:r w:rsidRPr="00E75647">
              <w:rPr>
                <w:rFonts w:ascii="Bookman Old Style" w:hAnsi="Bookman Old Style"/>
                <w:b/>
              </w:rPr>
              <w:t>CENA NETTO – zakres podstawowy</w:t>
            </w:r>
            <w:r w:rsidRPr="00E75647">
              <w:rPr>
                <w:rFonts w:ascii="Bookman Old Style" w:hAnsi="Bookman Old Style"/>
              </w:rPr>
              <w:t xml:space="preserve"> (należy dodać do siebie poszczególne pozycje z kolumny 6)</w:t>
            </w:r>
          </w:p>
        </w:tc>
        <w:tc>
          <w:tcPr>
            <w:tcW w:w="1134" w:type="dxa"/>
            <w:tcBorders>
              <w:top w:val="single" w:sz="4" w:space="0" w:color="000000"/>
              <w:left w:val="single" w:sz="4" w:space="0" w:color="000000"/>
              <w:bottom w:val="single" w:sz="4" w:space="0" w:color="000000"/>
            </w:tcBorders>
          </w:tcPr>
          <w:p w:rsidR="00860BE1" w:rsidRPr="00E75647" w:rsidP="007E2A72">
            <w:pPr>
              <w:snapToGrid w:val="0"/>
              <w:spacing w:before="0"/>
              <w:rPr>
                <w:rFonts w:ascii="Bookman Old Style" w:hAnsi="Bookman Old Style"/>
              </w:rPr>
            </w:pPr>
          </w:p>
        </w:tc>
        <w:tc>
          <w:tcPr>
            <w:tcW w:w="709" w:type="dxa"/>
            <w:tcBorders>
              <w:top w:val="single" w:sz="4" w:space="0" w:color="000000"/>
              <w:left w:val="single" w:sz="4" w:space="0" w:color="000000"/>
              <w:bottom w:val="single" w:sz="4" w:space="0" w:color="000000"/>
            </w:tcBorders>
          </w:tcPr>
          <w:p w:rsidR="00860BE1" w:rsidRPr="00E75647" w:rsidP="007E2A72">
            <w:pPr>
              <w:snapToGrid w:val="0"/>
              <w:spacing w:before="0"/>
              <w:jc w:val="center"/>
              <w:rPr>
                <w:rFonts w:ascii="Bookman Old Style" w:hAnsi="Bookman Old Style"/>
              </w:rPr>
            </w:pPr>
            <w:r w:rsidRPr="00E75647">
              <w:rPr>
                <w:rFonts w:ascii="Bookman Old Style" w:hAnsi="Bookman Old Style"/>
              </w:rPr>
              <w:t>-</w:t>
            </w:r>
          </w:p>
        </w:tc>
        <w:tc>
          <w:tcPr>
            <w:tcW w:w="992" w:type="dxa"/>
            <w:gridSpan w:val="2"/>
            <w:tcBorders>
              <w:top w:val="single" w:sz="4" w:space="0" w:color="000000"/>
              <w:left w:val="single" w:sz="4" w:space="0" w:color="000000"/>
              <w:bottom w:val="single" w:sz="4" w:space="0" w:color="000000"/>
            </w:tcBorders>
          </w:tcPr>
          <w:p w:rsidR="00860BE1" w:rsidRPr="00E75647" w:rsidP="007E2A72">
            <w:pPr>
              <w:snapToGrid w:val="0"/>
              <w:spacing w:before="0"/>
              <w:jc w:val="center"/>
              <w:rPr>
                <w:rFonts w:ascii="Bookman Old Style" w:hAnsi="Bookman Old Style"/>
              </w:rPr>
            </w:pPr>
            <w:r w:rsidRPr="00E75647">
              <w:rPr>
                <w:rFonts w:ascii="Bookman Old Style" w:hAnsi="Bookman Old Style"/>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860BE1" w:rsidRPr="00E75647" w:rsidP="007E2A72">
            <w:pPr>
              <w:snapToGrid w:val="0"/>
              <w:spacing w:before="0"/>
              <w:jc w:val="center"/>
              <w:rPr>
                <w:rFonts w:ascii="Bookman Old Style" w:hAnsi="Bookman Old Style"/>
              </w:rPr>
            </w:pPr>
            <w:r w:rsidRPr="00E75647">
              <w:rPr>
                <w:rFonts w:ascii="Bookman Old Style" w:hAnsi="Bookman Old Style"/>
              </w:rPr>
              <w:t>-</w:t>
            </w:r>
          </w:p>
        </w:tc>
      </w:tr>
      <w:tr w:rsidTr="001B3156">
        <w:tblPrEx>
          <w:tblW w:w="13892" w:type="dxa"/>
          <w:tblInd w:w="562" w:type="dxa"/>
          <w:tblLayout w:type="fixed"/>
          <w:tblLook w:val="0000"/>
        </w:tblPrEx>
        <w:trPr>
          <w:trHeight w:val="369"/>
        </w:trPr>
        <w:tc>
          <w:tcPr>
            <w:tcW w:w="11657" w:type="dxa"/>
            <w:gridSpan w:val="8"/>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992" w:type="dxa"/>
            <w:gridSpan w:val="2"/>
            <w:tcBorders>
              <w:top w:val="single" w:sz="4" w:space="0" w:color="000000"/>
              <w:left w:val="single" w:sz="4" w:space="0" w:color="000000"/>
              <w:bottom w:val="single" w:sz="4" w:space="0" w:color="000000"/>
            </w:tcBorders>
          </w:tcPr>
          <w:p w:rsidR="00860BE1" w:rsidRPr="00E75647" w:rsidP="007E2A72">
            <w:pPr>
              <w:snapToGrid w:val="0"/>
              <w:spacing w:before="0"/>
              <w:rPr>
                <w:rFonts w:ascii="Bookman Old Style" w:hAnsi="Bookman Old Style"/>
              </w:rPr>
            </w:pPr>
          </w:p>
        </w:tc>
        <w:tc>
          <w:tcPr>
            <w:tcW w:w="1243" w:type="dxa"/>
            <w:tcBorders>
              <w:top w:val="single" w:sz="4" w:space="0" w:color="000000"/>
              <w:left w:val="single" w:sz="4" w:space="0" w:color="000000"/>
              <w:bottom w:val="single" w:sz="4" w:space="0" w:color="000000"/>
              <w:right w:val="single" w:sz="4" w:space="0" w:color="000000"/>
            </w:tcBorders>
          </w:tcPr>
          <w:p w:rsidR="00860BE1" w:rsidRPr="00E75647" w:rsidP="007E2A72">
            <w:pPr>
              <w:snapToGrid w:val="0"/>
              <w:spacing w:before="0"/>
              <w:jc w:val="center"/>
              <w:rPr>
                <w:rFonts w:ascii="Bookman Old Style" w:hAnsi="Bookman Old Style"/>
              </w:rPr>
            </w:pPr>
            <w:r w:rsidRPr="00E75647">
              <w:rPr>
                <w:rFonts w:ascii="Bookman Old Style" w:hAnsi="Bookman Old Style"/>
              </w:rPr>
              <w:t>-</w:t>
            </w:r>
          </w:p>
        </w:tc>
      </w:tr>
      <w:tr w:rsidTr="001B3156">
        <w:tblPrEx>
          <w:tblW w:w="13892" w:type="dxa"/>
          <w:tblInd w:w="562" w:type="dxa"/>
          <w:tblLayout w:type="fixed"/>
          <w:tblLook w:val="0000"/>
        </w:tblPrEx>
        <w:trPr>
          <w:trHeight w:val="429"/>
        </w:trPr>
        <w:tc>
          <w:tcPr>
            <w:tcW w:w="12649" w:type="dxa"/>
            <w:gridSpan w:val="10"/>
            <w:tcBorders>
              <w:top w:val="single" w:sz="4" w:space="0" w:color="000000"/>
              <w:left w:val="single" w:sz="4" w:space="0" w:color="000000"/>
              <w:bottom w:val="single" w:sz="4" w:space="0" w:color="000000"/>
            </w:tcBorders>
            <w:vAlign w:val="center"/>
          </w:tcPr>
          <w:p w:rsidR="00860BE1" w:rsidRPr="00E75647" w:rsidP="007E2A72">
            <w:pPr>
              <w:snapToGrid w:val="0"/>
              <w:spacing w:before="0" w:line="240" w:lineRule="auto"/>
              <w:jc w:val="right"/>
              <w:rPr>
                <w:rFonts w:ascii="Bookman Old Style" w:hAnsi="Bookman Old Style"/>
              </w:rPr>
            </w:pPr>
            <w:r w:rsidRPr="00E75647">
              <w:rPr>
                <w:rFonts w:ascii="Bookman Old Style" w:hAnsi="Bookman Old Style"/>
                <w:b/>
              </w:rPr>
              <w:t>CENA BRUTTO</w:t>
            </w:r>
            <w:r w:rsidRPr="00E75647">
              <w:rPr>
                <w:rFonts w:ascii="Bookman Old Style" w:hAnsi="Bookman Old Style"/>
              </w:rPr>
              <w:t xml:space="preserve"> </w:t>
            </w:r>
            <w:r w:rsidRPr="00E75647">
              <w:rPr>
                <w:rFonts w:ascii="Bookman Old Style" w:hAnsi="Bookman Old Style"/>
                <w:b/>
              </w:rPr>
              <w:t>– zakres podstawowy</w:t>
            </w:r>
            <w:r w:rsidRPr="00E75647">
              <w:rPr>
                <w:rFonts w:ascii="Bookman Old Style" w:hAnsi="Bookman Old Style"/>
              </w:rPr>
              <w:t xml:space="preserve"> (należy dodać do siebie poszczególne pozycje z kolumny 9) </w:t>
            </w:r>
          </w:p>
        </w:tc>
        <w:tc>
          <w:tcPr>
            <w:tcW w:w="1243" w:type="dxa"/>
            <w:tcBorders>
              <w:top w:val="single" w:sz="4" w:space="0" w:color="000000"/>
              <w:left w:val="single" w:sz="4" w:space="0" w:color="000000"/>
              <w:bottom w:val="single" w:sz="4" w:space="0" w:color="000000"/>
              <w:right w:val="single" w:sz="4" w:space="0" w:color="000000"/>
            </w:tcBorders>
          </w:tcPr>
          <w:p w:rsidR="00860BE1" w:rsidRPr="00E75647" w:rsidP="007E2A72">
            <w:pPr>
              <w:snapToGrid w:val="0"/>
              <w:spacing w:before="0"/>
              <w:rPr>
                <w:rFonts w:ascii="Bookman Old Style" w:hAnsi="Bookman Old Style"/>
              </w:rPr>
            </w:pPr>
          </w:p>
        </w:tc>
      </w:tr>
    </w:tbl>
    <w:p w:rsidR="00860BE1" w:rsidRPr="00E75647" w:rsidP="007E2A72">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rsidR="00860BE1" w:rsidP="007E2A72">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rsidR="00860BE1" w:rsidP="007E2A72">
      <w:pPr>
        <w:spacing w:before="0" w:line="240" w:lineRule="auto"/>
        <w:ind w:left="567"/>
        <w:rPr>
          <w:rFonts w:ascii="Bookman Old Style" w:hAnsi="Bookman Old Style"/>
          <w:sz w:val="18"/>
          <w:szCs w:val="18"/>
        </w:rPr>
      </w:pPr>
      <w:r>
        <w:rPr>
          <w:rFonts w:ascii="Bookman Old Style" w:hAnsi="Bookman Old Style"/>
          <w:sz w:val="18"/>
          <w:szCs w:val="18"/>
        </w:rPr>
        <w:t>***   Zamawiający wymaga wyceny każdego rodzaju oferowanego asortymentu oddzielnie.</w:t>
      </w:r>
    </w:p>
    <w:p w:rsidR="00860BE1" w:rsidRPr="00B54F81" w:rsidP="007E2A72">
      <w:pPr>
        <w:spacing w:before="0" w:line="240" w:lineRule="auto"/>
        <w:ind w:left="567"/>
        <w:rPr>
          <w:rFonts w:ascii="Bookman Old Style" w:hAnsi="Bookman Old Style"/>
          <w:sz w:val="18"/>
          <w:szCs w:val="18"/>
        </w:rPr>
      </w:pPr>
    </w:p>
    <w:p w:rsidR="00860BE1" w:rsidRPr="002D2E6D" w:rsidP="00632C60">
      <w:pPr>
        <w:pStyle w:val="PlainText"/>
        <w:numPr>
          <w:ilvl w:val="0"/>
          <w:numId w:val="72"/>
        </w:numPr>
        <w:tabs>
          <w:tab w:val="left" w:pos="426"/>
          <w:tab w:val="left" w:pos="709"/>
          <w:tab w:val="clear" w:pos="720"/>
        </w:tabs>
        <w:spacing w:before="120" w:line="240" w:lineRule="auto"/>
        <w:ind w:left="601" w:hanging="601"/>
        <w:rPr>
          <w:rFonts w:ascii="Bookman Old Style" w:hAnsi="Bookman Old Style"/>
          <w:sz w:val="24"/>
          <w:szCs w:val="24"/>
          <w:vertAlign w:val="subscript"/>
        </w:rPr>
      </w:pPr>
      <w:r w:rsidRPr="007A2EEB">
        <w:rPr>
          <w:rFonts w:ascii="Bookman Old Style" w:hAnsi="Bookman Old Style"/>
          <w:b/>
          <w:bCs/>
          <w:sz w:val="24"/>
          <w:szCs w:val="24"/>
        </w:rPr>
        <w:t>PODMIOTEM UPRAWNIONYM</w:t>
      </w:r>
      <w:r w:rsidRPr="00E75647">
        <w:rPr>
          <w:rFonts w:ascii="Bookman Old Style" w:hAnsi="Bookman Old Style"/>
          <w:sz w:val="24"/>
          <w:szCs w:val="24"/>
        </w:rPr>
        <w:t xml:space="preserve"> do wystawienia faktur przez cały czas trwania umowy jest </w:t>
      </w:r>
      <w:r>
        <w:rPr>
          <w:rFonts w:ascii="Bookman Old Style" w:hAnsi="Bookman Old Style"/>
          <w:sz w:val="24"/>
          <w:szCs w:val="24"/>
          <w:vertAlign w:val="subscript"/>
        </w:rPr>
        <w:t>________________________________________</w:t>
      </w:r>
    </w:p>
    <w:p w:rsidR="00860BE1" w:rsidP="007E2A72">
      <w:pPr>
        <w:pStyle w:val="PlainText"/>
        <w:tabs>
          <w:tab w:val="left" w:pos="600"/>
        </w:tabs>
        <w:spacing w:before="0"/>
        <w:jc w:val="center"/>
        <w:rPr>
          <w:rFonts w:ascii="Bookman Old Style" w:hAnsi="Bookman Old Style"/>
          <w:i/>
        </w:rPr>
      </w:pPr>
      <w:r w:rsidRPr="00E75647">
        <w:rPr>
          <w:rFonts w:ascii="Bookman Old Style" w:hAnsi="Bookman Old Style"/>
        </w:rPr>
        <w:t>(</w:t>
      </w:r>
      <w:r w:rsidRPr="00E75647">
        <w:rPr>
          <w:rFonts w:ascii="Bookman Old Style" w:hAnsi="Bookman Old Style"/>
          <w:i/>
        </w:rPr>
        <w:t>w przypadku wykonawców wspólnie składający ofertę).</w:t>
      </w:r>
    </w:p>
    <w:p w:rsidR="00860BE1" w:rsidP="00632C60">
      <w:pPr>
        <w:numPr>
          <w:ilvl w:val="0"/>
          <w:numId w:val="72"/>
        </w:numPr>
        <w:tabs>
          <w:tab w:val="num" w:pos="426"/>
          <w:tab w:val="clear" w:pos="720"/>
        </w:tabs>
        <w:spacing w:before="120" w:line="276" w:lineRule="auto"/>
        <w:ind w:hanging="720"/>
        <w:rPr>
          <w:rFonts w:ascii="Bookman Old Style" w:hAnsi="Bookman Old Style" w:cs="Open Sans"/>
          <w:sz w:val="24"/>
          <w:szCs w:val="24"/>
        </w:rPr>
      </w:pPr>
      <w:r w:rsidRPr="007A2EEB">
        <w:rPr>
          <w:rFonts w:ascii="Bookman Old Style" w:hAnsi="Bookman Old Style" w:cs="Open Sans"/>
          <w:b/>
          <w:bCs/>
          <w:caps/>
          <w:sz w:val="24"/>
          <w:szCs w:val="24"/>
        </w:rPr>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rsidR="00860BE1" w:rsidP="00632C60">
      <w:pPr>
        <w:numPr>
          <w:ilvl w:val="0"/>
          <w:numId w:val="72"/>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cs="Open Sans"/>
          <w:b/>
          <w:bCs/>
          <w:caps/>
          <w:sz w:val="24"/>
          <w:szCs w:val="24"/>
        </w:rPr>
        <w:t>OŚWIADCZAMY</w:t>
      </w:r>
      <w:r w:rsidRPr="007A2EEB">
        <w:rPr>
          <w:rFonts w:ascii="Bookman Old Style" w:hAnsi="Bookman Old Style" w:cs="Open Sans"/>
          <w:sz w:val="24"/>
          <w:szCs w:val="24"/>
        </w:rPr>
        <w:t xml:space="preserve">, że zapoznaliśmy się z Projektowanymi postanowieniami umowy, określonymi w Specyfikacji Warunków Zamówienia i zobowiązujemy się, w przypadku wyboru naszej oferty, do zawarcia umowy zgodnej z niniejszą </w:t>
      </w:r>
      <w:r w:rsidRPr="007A2EEB">
        <w:rPr>
          <w:rFonts w:ascii="Bookman Old Style" w:hAnsi="Bookman Old Style" w:cs="Open Sans"/>
          <w:sz w:val="24"/>
          <w:szCs w:val="24"/>
        </w:rPr>
        <w:t>ofertą, na warunkach określonych w Specyfikacji Warunków Zamówienia, w miejscu i terminie wyznaczonym przez Zamawiającego.</w:t>
      </w:r>
    </w:p>
    <w:p w:rsidR="00860BE1" w:rsidRPr="007A2EEB" w:rsidP="00632C60">
      <w:pPr>
        <w:numPr>
          <w:ilvl w:val="0"/>
          <w:numId w:val="72"/>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ZOBOWIĄZUJEMY SIĘ</w:t>
      </w:r>
      <w:r w:rsidRPr="007A2EEB">
        <w:rPr>
          <w:rFonts w:ascii="Bookman Old Style" w:hAnsi="Bookman Old Style"/>
          <w:sz w:val="24"/>
          <w:szCs w:val="24"/>
        </w:rPr>
        <w:t xml:space="preserve"> do wykonania zamówienia w terminie określonym w Specyfikacji Warunków Zamówienia.</w:t>
      </w:r>
    </w:p>
    <w:p w:rsidR="00860BE1" w:rsidRPr="00184201" w:rsidP="00632C60">
      <w:pPr>
        <w:numPr>
          <w:ilvl w:val="0"/>
          <w:numId w:val="72"/>
        </w:numPr>
        <w:tabs>
          <w:tab w:val="num" w:pos="426"/>
          <w:tab w:val="clear" w:pos="720"/>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 xml:space="preserve">OŚWIADCZAMY, </w:t>
      </w:r>
      <w:r w:rsidRPr="007A2EEB">
        <w:rPr>
          <w:rFonts w:ascii="Bookman Old Style" w:hAnsi="Bookman Old Style"/>
          <w:bCs/>
          <w:sz w:val="24"/>
          <w:szCs w:val="24"/>
        </w:rPr>
        <w:t>iż termin płatności wynosi 30 dni od dnia otrzymania  przez Zamawiającego faktury VAT.</w:t>
      </w:r>
    </w:p>
    <w:p w:rsidR="00860BE1" w:rsidRPr="00184201" w:rsidP="00632C60">
      <w:pPr>
        <w:numPr>
          <w:ilvl w:val="0"/>
          <w:numId w:val="72"/>
        </w:numPr>
        <w:tabs>
          <w:tab w:val="num" w:pos="426"/>
          <w:tab w:val="clear" w:pos="720"/>
        </w:tabs>
        <w:spacing w:before="120" w:line="276" w:lineRule="auto"/>
        <w:ind w:left="426" w:hanging="426"/>
        <w:rPr>
          <w:rFonts w:ascii="Bookman Old Style" w:hAnsi="Bookman Old Style" w:cs="Open Sans"/>
          <w:sz w:val="24"/>
          <w:szCs w:val="24"/>
        </w:rPr>
      </w:pPr>
      <w:r w:rsidRPr="00184201">
        <w:rPr>
          <w:rFonts w:ascii="Bookman Old Style" w:hAnsi="Bookman Old Style"/>
          <w:b/>
          <w:bCs/>
          <w:sz w:val="24"/>
          <w:szCs w:val="24"/>
        </w:rPr>
        <w:t>UWAŻAMY SIĘ</w:t>
      </w:r>
      <w:r w:rsidRPr="00184201">
        <w:rPr>
          <w:rFonts w:ascii="Bookman Old Style" w:hAnsi="Bookman Old Style"/>
          <w:sz w:val="24"/>
          <w:szCs w:val="24"/>
        </w:rPr>
        <w:t xml:space="preserve"> za związanych niniejszą ofertą przez czas wskazany w Specyfikacji Warunków Zamówienia. </w:t>
      </w:r>
    </w:p>
    <w:p w:rsidR="00860BE1" w:rsidRPr="00184201" w:rsidP="00632C60">
      <w:pPr>
        <w:numPr>
          <w:ilvl w:val="0"/>
          <w:numId w:val="72"/>
        </w:numPr>
        <w:tabs>
          <w:tab w:val="num" w:pos="426"/>
          <w:tab w:val="clear" w:pos="720"/>
        </w:tabs>
        <w:spacing w:before="120" w:line="276" w:lineRule="auto"/>
        <w:ind w:left="426" w:hanging="426"/>
        <w:rPr>
          <w:rFonts w:ascii="Bookman Old Style" w:hAnsi="Bookman Old Style" w:cs="Open Sans"/>
          <w:sz w:val="24"/>
          <w:szCs w:val="24"/>
        </w:rPr>
      </w:pPr>
      <w:r w:rsidRPr="00184201">
        <w:rPr>
          <w:rFonts w:ascii="Bookman Old Style" w:hAnsi="Bookman Old Style"/>
          <w:b/>
          <w:sz w:val="24"/>
          <w:szCs w:val="24"/>
        </w:rPr>
        <w:t xml:space="preserve">OŚWIADCZAMY, </w:t>
      </w:r>
      <w:r w:rsidRPr="00184201">
        <w:rPr>
          <w:rFonts w:ascii="Bookman Old Style" w:hAnsi="Bookman Old Style"/>
          <w:sz w:val="24"/>
          <w:szCs w:val="24"/>
        </w:rPr>
        <w:t>że informacje stanowiące tzw. tajemnicę przedsiębiorstwa</w:t>
      </w:r>
      <w:r w:rsidRPr="00184201">
        <w:rPr>
          <w:rFonts w:ascii="Bookman Old Style" w:hAnsi="Bookman Old Style"/>
          <w:b/>
          <w:sz w:val="24"/>
          <w:szCs w:val="24"/>
        </w:rPr>
        <w:t xml:space="preserve"> </w:t>
      </w:r>
      <w:r w:rsidRPr="00184201">
        <w:rPr>
          <w:rFonts w:ascii="Bookman Old Style" w:hAnsi="Bookman Old Style"/>
          <w:sz w:val="24"/>
          <w:szCs w:val="24"/>
        </w:rPr>
        <w:t>w rozumieniu przepisów ustawy o zwalczaniu nieuczciwej konkurencji, zostały umieszczone w odrębnym pliku z adnotacją „Tajemnica przedsiębiorstwa”  TAK / NIE*</w:t>
      </w:r>
      <w:r>
        <w:rPr>
          <w:rFonts w:ascii="Bookman Old Style" w:hAnsi="Bookman Old Style" w:cs="Open Sans"/>
          <w:sz w:val="24"/>
          <w:szCs w:val="24"/>
        </w:rPr>
        <w:t xml:space="preserve"> </w:t>
      </w:r>
      <w:r w:rsidRPr="00184201">
        <w:rPr>
          <w:rFonts w:ascii="Bookman Old Style" w:hAnsi="Bookman Old Style" w:cs="Open Sans"/>
          <w:i/>
        </w:rPr>
        <w:t xml:space="preserve">*niewłaściwe skreślić, </w:t>
      </w:r>
    </w:p>
    <w:p w:rsidR="00860BE1" w:rsidRPr="00184201" w:rsidP="00632C60">
      <w:pPr>
        <w:numPr>
          <w:ilvl w:val="0"/>
          <w:numId w:val="72"/>
        </w:numPr>
        <w:tabs>
          <w:tab w:val="num" w:pos="426"/>
          <w:tab w:val="clear" w:pos="720"/>
        </w:tabs>
        <w:spacing w:before="120" w:line="276" w:lineRule="auto"/>
        <w:ind w:left="426" w:hanging="426"/>
        <w:rPr>
          <w:rFonts w:ascii="Bookman Old Style" w:hAnsi="Bookman Old Style" w:cs="Open Sans"/>
          <w:sz w:val="24"/>
          <w:szCs w:val="24"/>
        </w:rPr>
      </w:pPr>
      <w:r w:rsidRPr="00184201">
        <w:rPr>
          <w:rFonts w:ascii="Bookman Old Style" w:hAnsi="Bookman Old Style"/>
          <w:b/>
          <w:bCs/>
          <w:sz w:val="24"/>
          <w:szCs w:val="24"/>
        </w:rPr>
        <w:t>ZAMÓWIENIE ZREALIZUJEMY</w:t>
      </w:r>
      <w:r w:rsidRPr="00184201">
        <w:rPr>
          <w:rFonts w:ascii="Bookman Old Style" w:hAnsi="Bookman Old Style"/>
          <w:sz w:val="24"/>
          <w:szCs w:val="24"/>
        </w:rPr>
        <w:t xml:space="preserve"> sami/przy udziale podwykonawców*, którzy będą wykonywać następujące prace wchodzące w zakres przedmiotu zamówienia:</w:t>
      </w:r>
    </w:p>
    <w:p w:rsidR="00860BE1" w:rsidP="007E2A72">
      <w:pPr>
        <w:pStyle w:val="PlainText"/>
        <w:keepLines/>
        <w:tabs>
          <w:tab w:val="left" w:leader="dot" w:pos="9072"/>
        </w:tabs>
        <w:spacing w:before="0" w:line="276" w:lineRule="auto"/>
        <w:ind w:left="1080" w:hanging="513"/>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rsidR="00860BE1" w:rsidP="007E2A72">
      <w:pPr>
        <w:pStyle w:val="PlainText"/>
        <w:keepLines/>
        <w:tabs>
          <w:tab w:val="left" w:leader="dot" w:pos="9072"/>
        </w:tabs>
        <w:spacing w:before="40"/>
        <w:ind w:firstLine="720"/>
        <w:jc w:val="center"/>
        <w:rPr>
          <w:rFonts w:ascii="Bookman Old Style" w:hAnsi="Bookman Old Style"/>
          <w:i/>
        </w:rPr>
      </w:pPr>
      <w:r w:rsidRPr="00E75647">
        <w:rPr>
          <w:rFonts w:ascii="Bookman Old Style" w:hAnsi="Bookman Old Style"/>
          <w:i/>
        </w:rPr>
        <w:t>(opis zamówienia zlecanego podwykonawcy, nawa i adres podwykonawcy – o ile jest znany)</w:t>
      </w:r>
    </w:p>
    <w:p w:rsidR="00860BE1" w:rsidRPr="00E75647" w:rsidP="00632C60">
      <w:pPr>
        <w:pStyle w:val="PlainText"/>
        <w:keepLines/>
        <w:numPr>
          <w:ilvl w:val="0"/>
          <w:numId w:val="72"/>
        </w:numPr>
        <w:tabs>
          <w:tab w:val="num" w:pos="567"/>
          <w:tab w:val="clear" w:pos="720"/>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rsidR="00860BE1" w:rsidRPr="00E75647" w:rsidP="007E2A72">
      <w:pPr>
        <w:pStyle w:val="PlainText"/>
        <w:keepLines/>
        <w:tabs>
          <w:tab w:val="num" w:pos="567"/>
          <w:tab w:val="left" w:leader="dot" w:pos="9072"/>
        </w:tabs>
        <w:spacing w:line="276"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rsidR="00860BE1" w:rsidRPr="00E75647" w:rsidP="007E2A72">
      <w:pPr>
        <w:pStyle w:val="PlainText"/>
        <w:keepLines/>
        <w:tabs>
          <w:tab w:val="num" w:pos="567"/>
          <w:tab w:val="left" w:leader="dot" w:pos="9072"/>
        </w:tabs>
        <w:spacing w:line="276"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rsidR="00860BE1" w:rsidRPr="00E75647" w:rsidP="007E2A72">
      <w:pPr>
        <w:pStyle w:val="PlainText"/>
        <w:keepLines/>
        <w:tabs>
          <w:tab w:val="num" w:pos="567"/>
          <w:tab w:val="left" w:leader="dot" w:pos="9072"/>
        </w:tabs>
        <w:spacing w:line="276" w:lineRule="auto"/>
        <w:ind w:left="540"/>
        <w:rPr>
          <w:rFonts w:ascii="Bookman Old Style" w:hAnsi="Bookman Old Style"/>
          <w:bCs/>
          <w:sz w:val="24"/>
          <w:szCs w:val="24"/>
        </w:rPr>
      </w:pPr>
      <w:r w:rsidRPr="00E75647">
        <w:rPr>
          <w:rFonts w:ascii="Bookman Old Style" w:hAnsi="Bookman Old Style"/>
          <w:bCs/>
          <w:sz w:val="24"/>
          <w:szCs w:val="24"/>
        </w:rPr>
        <w:t>e-mail:</w:t>
      </w:r>
      <w:r>
        <w:rPr>
          <w:rFonts w:ascii="Bookman Old Style" w:hAnsi="Bookman Old Style"/>
          <w:bCs/>
          <w:sz w:val="24"/>
          <w:szCs w:val="24"/>
        </w:rPr>
        <w:t xml:space="preserve">  __________________________________________________________________________________________________________</w:t>
      </w:r>
    </w:p>
    <w:p w:rsidR="00860BE1" w:rsidRPr="00E75647" w:rsidP="007E2A72">
      <w:pPr>
        <w:pStyle w:val="PlainText"/>
        <w:keepLines/>
        <w:tabs>
          <w:tab w:val="num" w:pos="567"/>
          <w:tab w:val="left" w:leader="dot" w:pos="9072"/>
        </w:tabs>
        <w:spacing w:line="276"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rsidR="00860BE1" w:rsidRPr="00914FE8" w:rsidP="00632C60">
      <w:pPr>
        <w:pStyle w:val="PlainText"/>
        <w:keepLines/>
        <w:numPr>
          <w:ilvl w:val="0"/>
          <w:numId w:val="72"/>
        </w:numPr>
        <w:tabs>
          <w:tab w:val="num" w:pos="567"/>
          <w:tab w:val="clear" w:pos="720"/>
          <w:tab w:val="left" w:leader="dot" w:pos="9072"/>
        </w:tabs>
        <w:spacing w:before="120" w:line="24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rsidR="00860BE1" w:rsidP="007E2A72">
      <w:pPr>
        <w:pStyle w:val="PlainText"/>
        <w:keepLines/>
        <w:tabs>
          <w:tab w:val="left" w:leader="dot" w:pos="9072"/>
        </w:tabs>
        <w:spacing w:before="120"/>
        <w:ind w:left="567"/>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rsidR="00860BE1" w:rsidP="007E2A72">
      <w:pPr>
        <w:rPr>
          <w:rFonts w:ascii="Bookman Old Style" w:hAnsi="Bookman Old Style"/>
        </w:rPr>
      </w:pPr>
    </w:p>
    <w:p w:rsidR="00860BE1" w:rsidP="007E2A72">
      <w:pPr>
        <w:rPr>
          <w:rFonts w:ascii="Bookman Old Style" w:hAnsi="Bookman Old Style"/>
        </w:rPr>
      </w:pPr>
    </w:p>
    <w:p w:rsidR="00860BE1" w:rsidP="007E2A72">
      <w:pPr>
        <w:rPr>
          <w:rFonts w:ascii="Bookman Old Style" w:hAnsi="Bookman Old Style"/>
        </w:rPr>
      </w:pPr>
    </w:p>
    <w:p w:rsidR="00860BE1" w:rsidP="007E2A72">
      <w:pPr>
        <w:rPr>
          <w:rFonts w:ascii="Bookman Old Style" w:hAnsi="Bookman Old Style"/>
        </w:rPr>
      </w:pPr>
    </w:p>
    <w:p w:rsidR="00860BE1" w:rsidRPr="00E75647" w:rsidP="007E2A72">
      <w:pPr>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rsidR="00860BE1" w:rsidRPr="00E75647" w:rsidP="007E2A72">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rsidR="00860BE1" w:rsidRPr="00E75647" w:rsidP="007E2A72">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rsidR="00860BE1" w:rsidP="007E2A72">
      <w:pPr>
        <w:spacing w:before="40" w:after="40" w:line="280" w:lineRule="exact"/>
        <w:rPr>
          <w:rFonts w:ascii="Bookman Old Style" w:hAnsi="Bookman Old Style"/>
        </w:rPr>
      </w:pPr>
      <w:r w:rsidRPr="00E75647">
        <w:rPr>
          <w:rFonts w:ascii="Bookman Old Style" w:hAnsi="Bookman Old Style"/>
          <w:b/>
        </w:rPr>
        <w:t>* - niepotrzebne skreślić</w:t>
      </w: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004BE8">
      <w:pPr>
        <w:spacing w:before="40" w:after="40" w:line="280" w:lineRule="exact"/>
        <w:rPr>
          <w:rFonts w:ascii="Bookman Old Style" w:hAnsi="Bookman Old Style" w:cs="Open Sans"/>
          <w:b/>
        </w:rPr>
      </w:pPr>
    </w:p>
    <w:p w:rsidR="00004BE8" w:rsidP="00004BE8">
      <w:pPr>
        <w:spacing w:before="40" w:after="40" w:line="280" w:lineRule="exac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P="007E2A72">
      <w:pPr>
        <w:spacing w:before="40" w:after="40" w:line="280" w:lineRule="exact"/>
        <w:jc w:val="right"/>
        <w:rPr>
          <w:rFonts w:ascii="Bookman Old Style" w:hAnsi="Bookman Old Style" w:cs="Open Sans"/>
          <w:b/>
        </w:rPr>
      </w:pPr>
    </w:p>
    <w:p w:rsidR="00860BE1" w:rsidRPr="006731A8" w:rsidP="007E2A72">
      <w:pPr>
        <w:spacing w:before="40" w:after="40" w:line="280" w:lineRule="exact"/>
        <w:jc w:val="right"/>
        <w:rPr>
          <w:rFonts w:ascii="Bookman Old Style" w:hAnsi="Bookman Old Style"/>
        </w:rPr>
      </w:pPr>
      <w:r w:rsidRPr="00C807C7">
        <w:rPr>
          <w:rFonts w:ascii="Bookman Old Style" w:hAnsi="Bookman Old Style" w:cs="Open Sans"/>
          <w:b/>
        </w:rPr>
        <w:t>Załącznik nr 9 do SWZ</w:t>
      </w:r>
    </w:p>
    <w:p w:rsidR="00860BE1" w:rsidRPr="00A26699" w:rsidP="007E2A72">
      <w:pPr>
        <w:pBdr>
          <w:top w:val="single" w:sz="4" w:space="1" w:color="auto"/>
          <w:left w:val="single" w:sz="4" w:space="4" w:color="auto"/>
          <w:bottom w:val="single" w:sz="4" w:space="1" w:color="auto"/>
          <w:right w:val="single" w:sz="4" w:space="4" w:color="auto"/>
        </w:pBdr>
        <w:shd w:val="clear" w:color="auto" w:fill="D9E2F3" w:themeFill="accent1" w:themeFillTint="33"/>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rsidR="00860BE1" w:rsidRPr="001464FF" w:rsidP="007E2A72">
      <w:pPr>
        <w:rPr>
          <w:rFonts w:ascii="Bookman Old Style" w:hAnsi="Bookman Old Style"/>
          <w:b/>
          <w:bCs/>
          <w:sz w:val="32"/>
          <w:szCs w:val="32"/>
        </w:rPr>
      </w:pPr>
    </w:p>
    <w:p w:rsidR="00860BE1" w:rsidRPr="00E662CE" w:rsidP="00E662CE">
      <w:pPr>
        <w:adjustRightInd w:val="0"/>
        <w:spacing w:line="276" w:lineRule="auto"/>
        <w:rPr>
          <w:rFonts w:ascii="Bookman Old Style" w:hAnsi="Bookman Old Style" w:cs="Open Sans"/>
          <w:b/>
          <w:bCs/>
          <w:sz w:val="24"/>
          <w:szCs w:val="24"/>
        </w:rPr>
      </w:pPr>
      <w:r w:rsidRPr="009A553E">
        <w:rPr>
          <w:rFonts w:ascii="Bookman Old Style" w:hAnsi="Bookman Old Style"/>
          <w:sz w:val="24"/>
          <w:szCs w:val="24"/>
        </w:rPr>
        <w:t xml:space="preserve">Składając ofertę w postępowaniu o udzielenie zamówienia publicznego </w:t>
      </w:r>
      <w:r w:rsidRPr="009A553E">
        <w:rPr>
          <w:rFonts w:ascii="Bookman Old Style" w:hAnsi="Bookman Old Style" w:cs="Open Sans"/>
          <w:sz w:val="24"/>
          <w:szCs w:val="24"/>
        </w:rPr>
        <w:t>nr sprawy</w:t>
      </w:r>
      <w:r w:rsidRPr="009A553E">
        <w:rPr>
          <w:rFonts w:ascii="Bookman Old Style" w:hAnsi="Bookman Old Style" w:cs="Open Sans"/>
          <w:b/>
          <w:bCs/>
          <w:sz w:val="24"/>
          <w:szCs w:val="24"/>
        </w:rPr>
        <w:t xml:space="preserve"> WIW-AD.272.</w:t>
      </w:r>
      <w:r w:rsidR="00AB2B36">
        <w:rPr>
          <w:rFonts w:ascii="Bookman Old Style" w:hAnsi="Bookman Old Style" w:cs="Open Sans"/>
          <w:b/>
          <w:bCs/>
          <w:sz w:val="24"/>
          <w:szCs w:val="24"/>
        </w:rPr>
        <w:t>9</w:t>
      </w:r>
      <w:r w:rsidRPr="009A553E">
        <w:rPr>
          <w:rFonts w:ascii="Bookman Old Style" w:hAnsi="Bookman Old Style" w:cs="Open Sans"/>
          <w:b/>
          <w:bCs/>
          <w:sz w:val="24"/>
          <w:szCs w:val="24"/>
        </w:rPr>
        <w:t>.202</w:t>
      </w:r>
      <w:r>
        <w:rPr>
          <w:rFonts w:ascii="Bookman Old Style" w:hAnsi="Bookman Old Style" w:cs="Open Sans"/>
          <w:b/>
          <w:bCs/>
          <w:sz w:val="24"/>
          <w:szCs w:val="24"/>
        </w:rPr>
        <w:t>6</w:t>
      </w:r>
      <w:r w:rsidRPr="009A553E">
        <w:rPr>
          <w:rFonts w:ascii="Bookman Old Style" w:hAnsi="Bookman Old Style" w:cs="Open Sans"/>
          <w:b/>
          <w:bCs/>
          <w:sz w:val="24"/>
          <w:szCs w:val="24"/>
        </w:rPr>
        <w:t xml:space="preserve"> </w:t>
      </w:r>
      <w:r w:rsidRPr="009A553E">
        <w:rPr>
          <w:rFonts w:ascii="Bookman Old Style" w:hAnsi="Bookman Old Style" w:cs="Open Sans"/>
          <w:sz w:val="24"/>
          <w:szCs w:val="24"/>
        </w:rPr>
        <w:t>na</w:t>
      </w:r>
      <w:r w:rsidRPr="009A553E">
        <w:rPr>
          <w:rFonts w:ascii="Bookman Old Style" w:hAnsi="Bookman Old Style" w:cs="Open Sans"/>
          <w:b/>
          <w:bCs/>
          <w:sz w:val="24"/>
          <w:szCs w:val="24"/>
        </w:rPr>
        <w:t xml:space="preserve"> </w:t>
      </w:r>
      <w:r w:rsidRPr="003A117A">
        <w:rPr>
          <w:rFonts w:ascii="Bookman Old Style" w:hAnsi="Bookman Old Style" w:cs="Open Sans"/>
          <w:b/>
          <w:bCs/>
          <w:sz w:val="24"/>
          <w:szCs w:val="24"/>
        </w:rPr>
        <w:t xml:space="preserve">dostawę </w:t>
      </w:r>
      <w:r w:rsidRPr="0035013D" w:rsidR="0035013D">
        <w:rPr>
          <w:rFonts w:ascii="Bookman Old Style" w:hAnsi="Bookman Old Style" w:cs="Open Sans"/>
          <w:b/>
          <w:bCs/>
          <w:sz w:val="24"/>
          <w:szCs w:val="24"/>
        </w:rPr>
        <w:t xml:space="preserve">zestawów diagnostycznych do automatycznej izolacji wirusa rzekomego pomoru drobiu </w:t>
      </w:r>
      <w:r w:rsidRPr="003A117A">
        <w:rPr>
          <w:rFonts w:ascii="Bookman Old Style" w:hAnsi="Bookman Old Style" w:cs="Open Sans"/>
          <w:b/>
          <w:bCs/>
          <w:sz w:val="24"/>
          <w:szCs w:val="24"/>
        </w:rPr>
        <w:t>dla Zakładu Higieny Weterynaryjnej w Warszawie</w:t>
      </w:r>
      <w:r>
        <w:rPr>
          <w:rFonts w:ascii="Bookman Old Style" w:hAnsi="Bookman Old Style" w:cs="Open Sans"/>
          <w:b/>
          <w:bCs/>
          <w:sz w:val="24"/>
          <w:szCs w:val="24"/>
        </w:rPr>
        <w:t xml:space="preserve"> </w:t>
      </w:r>
      <w:r w:rsidRPr="009A553E">
        <w:rPr>
          <w:rFonts w:ascii="Bookman Old Style" w:hAnsi="Bookman Old Style" w:cs="Tahoma"/>
          <w:bCs/>
          <w:sz w:val="24"/>
          <w:szCs w:val="24"/>
        </w:rPr>
        <w:t>oświadczamy</w:t>
      </w:r>
      <w:r w:rsidRPr="009A553E">
        <w:rPr>
          <w:rFonts w:ascii="Bookman Old Style" w:hAnsi="Bookman Old Style"/>
          <w:bCs/>
          <w:sz w:val="24"/>
          <w:szCs w:val="24"/>
        </w:rPr>
        <w:t>, że oferowany przez nas przedmiot zamówienia charakteryzuje się poniższymi parametrami:</w:t>
      </w:r>
    </w:p>
    <w:p w:rsidR="000A4A26" w:rsidP="007E2A72">
      <w:pPr>
        <w:spacing w:before="0" w:line="240" w:lineRule="auto"/>
        <w:jc w:val="left"/>
        <w:rPr>
          <w:rFonts w:ascii="Bookman Old Style" w:hAnsi="Bookman Old Style"/>
          <w:sz w:val="24"/>
          <w:szCs w:val="24"/>
          <w:u w:val="single"/>
          <w:lang w:eastAsia="ar-SA"/>
        </w:rPr>
      </w:pPr>
    </w:p>
    <w:p w:rsidR="000A4A26" w:rsidRPr="0035013D" w:rsidP="000A4A26">
      <w:pPr>
        <w:autoSpaceDE/>
        <w:autoSpaceDN/>
        <w:spacing w:before="0" w:line="288" w:lineRule="auto"/>
        <w:rPr>
          <w:rFonts w:ascii="Bookman Old Style" w:hAnsi="Bookman Old Style" w:cs="Open Sans"/>
          <w:sz w:val="24"/>
          <w:szCs w:val="24"/>
          <w:u w:val="single"/>
        </w:rPr>
      </w:pPr>
      <w:r w:rsidRPr="0035013D">
        <w:rPr>
          <w:rFonts w:ascii="Bookman Old Style" w:hAnsi="Bookman Old Style" w:cs="Open Sans"/>
          <w:sz w:val="24"/>
          <w:szCs w:val="24"/>
          <w:u w:val="single"/>
        </w:rPr>
        <w:t xml:space="preserve">Część nr 1 - Dostawa zestawów diagnostycznych do izolacji wirusa rzekomego pomoru drobiu w systemie automatycznym </w:t>
      </w:r>
      <w:r w:rsidRPr="0035013D">
        <w:rPr>
          <w:rFonts w:ascii="Bookman Old Style" w:hAnsi="Bookman Old Style" w:cs="Open Sans"/>
          <w:sz w:val="24"/>
          <w:szCs w:val="24"/>
          <w:u w:val="single"/>
        </w:rPr>
        <w:t>MagCore</w:t>
      </w:r>
    </w:p>
    <w:tbl>
      <w:tblPr>
        <w:tblW w:w="14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3"/>
        <w:gridCol w:w="2622"/>
        <w:gridCol w:w="1559"/>
        <w:gridCol w:w="1482"/>
        <w:gridCol w:w="1636"/>
        <w:gridCol w:w="2127"/>
        <w:gridCol w:w="1482"/>
        <w:gridCol w:w="1482"/>
      </w:tblGrid>
      <w:tr w:rsidTr="00D43025">
        <w:tblPrEx>
          <w:tblW w:w="14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433"/>
        </w:trPr>
        <w:tc>
          <w:tcPr>
            <w:tcW w:w="7436" w:type="dxa"/>
            <w:gridSpan w:val="4"/>
            <w:vAlign w:val="center"/>
          </w:tcPr>
          <w:p w:rsidR="00D43025" w:rsidRPr="000A4A26" w:rsidP="00D43025">
            <w:pPr>
              <w:spacing w:before="0" w:line="240" w:lineRule="auto"/>
              <w:jc w:val="center"/>
              <w:rPr>
                <w:rFonts w:ascii="Bookman Old Style" w:hAnsi="Bookman Old Style" w:cs="Tahoma"/>
                <w:b/>
              </w:rPr>
            </w:pPr>
            <w:r w:rsidRPr="00927610">
              <w:rPr>
                <w:rFonts w:ascii="Bookman Old Style" w:hAnsi="Bookman Old Style"/>
                <w:b/>
              </w:rPr>
              <w:t>Wymagane parametry  Zamawiającego</w:t>
            </w:r>
          </w:p>
        </w:tc>
        <w:tc>
          <w:tcPr>
            <w:tcW w:w="6727" w:type="dxa"/>
            <w:gridSpan w:val="4"/>
            <w:vAlign w:val="center"/>
          </w:tcPr>
          <w:p w:rsidR="00D43025" w:rsidRPr="000A4A26" w:rsidP="00D43025">
            <w:pPr>
              <w:spacing w:before="0" w:line="240" w:lineRule="auto"/>
              <w:jc w:val="center"/>
              <w:rPr>
                <w:rFonts w:ascii="Bookman Old Style" w:hAnsi="Bookman Old Style" w:cs="Tahoma"/>
                <w:b/>
              </w:rPr>
            </w:pPr>
            <w:r w:rsidRPr="00927610">
              <w:rPr>
                <w:rFonts w:ascii="Bookman Old Style" w:hAnsi="Bookman Old Style"/>
                <w:b/>
              </w:rPr>
              <w:t>Oferowane parametry przez Wykonawcę*</w:t>
            </w:r>
          </w:p>
        </w:tc>
      </w:tr>
      <w:tr w:rsidTr="00220B57">
        <w:tblPrEx>
          <w:tblW w:w="14163" w:type="dxa"/>
          <w:tblInd w:w="-5" w:type="dxa"/>
          <w:tblLayout w:type="fixed"/>
          <w:tblLook w:val="01E0"/>
        </w:tblPrEx>
        <w:trPr>
          <w:trHeight w:val="807"/>
        </w:trPr>
        <w:tc>
          <w:tcPr>
            <w:tcW w:w="1773"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Przedmiot zamówienia</w:t>
            </w:r>
          </w:p>
        </w:tc>
        <w:tc>
          <w:tcPr>
            <w:tcW w:w="2622"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Opis - Parametry techniczne</w:t>
            </w:r>
          </w:p>
        </w:tc>
        <w:tc>
          <w:tcPr>
            <w:tcW w:w="1559"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Wielkość</w:t>
            </w:r>
          </w:p>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opakowania</w:t>
            </w:r>
          </w:p>
        </w:tc>
        <w:tc>
          <w:tcPr>
            <w:tcW w:w="1482"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Wymagany minimalny termin ważności</w:t>
            </w:r>
          </w:p>
        </w:tc>
        <w:tc>
          <w:tcPr>
            <w:tcW w:w="1636"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Przedmiot zamówienia, producent, numer katalogowy*</w:t>
            </w:r>
          </w:p>
        </w:tc>
        <w:tc>
          <w:tcPr>
            <w:tcW w:w="2127"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Opis - Parametry techniczne*</w:t>
            </w:r>
          </w:p>
        </w:tc>
        <w:tc>
          <w:tcPr>
            <w:tcW w:w="1482"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Oferowana wielkość</w:t>
            </w:r>
          </w:p>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Opakowania*</w:t>
            </w:r>
          </w:p>
        </w:tc>
        <w:tc>
          <w:tcPr>
            <w:tcW w:w="1482"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Oferowany minimalny termin ważności*</w:t>
            </w:r>
          </w:p>
        </w:tc>
      </w:tr>
      <w:tr w:rsidTr="00D43025">
        <w:tblPrEx>
          <w:tblW w:w="14163" w:type="dxa"/>
          <w:tblInd w:w="-5" w:type="dxa"/>
          <w:tblLayout w:type="fixed"/>
          <w:tblLook w:val="01E0"/>
        </w:tblPrEx>
        <w:tc>
          <w:tcPr>
            <w:tcW w:w="1773"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76" w:lineRule="auto"/>
              <w:rPr>
                <w:rFonts w:ascii="Bookman Old Style" w:hAnsi="Bookman Old Style" w:cs="Tahoma"/>
              </w:rPr>
            </w:pPr>
            <w:r w:rsidRPr="000A4A26">
              <w:rPr>
                <w:rFonts w:ascii="Bookman Old Style" w:hAnsi="Bookman Old Style" w:cs="Arial"/>
                <w:bCs/>
                <w:kern w:val="36"/>
              </w:rPr>
              <w:t xml:space="preserve">Zestaw diagnostyczny do automatycznej izolacji wirusa rzekomego pomoru drobiu w systemie automatycznym </w:t>
            </w:r>
            <w:r w:rsidRPr="000A4A26">
              <w:rPr>
                <w:rFonts w:ascii="Bookman Old Style" w:hAnsi="Bookman Old Style" w:cs="Arial"/>
                <w:bCs/>
                <w:kern w:val="36"/>
              </w:rPr>
              <w:t>MagCore</w:t>
            </w:r>
            <w:r>
              <w:rPr>
                <w:rFonts w:ascii="Bookman Old Style" w:hAnsi="Bookman Old Style" w:cs="Arial"/>
                <w:bCs/>
                <w:kern w:val="36"/>
              </w:rPr>
              <w:t>.</w:t>
            </w:r>
          </w:p>
        </w:tc>
        <w:tc>
          <w:tcPr>
            <w:tcW w:w="2622" w:type="dxa"/>
            <w:tcBorders>
              <w:top w:val="single" w:sz="4" w:space="0" w:color="auto"/>
              <w:left w:val="single" w:sz="4" w:space="0" w:color="auto"/>
              <w:bottom w:val="single" w:sz="4" w:space="0" w:color="auto"/>
              <w:right w:val="single" w:sz="4" w:space="0" w:color="auto"/>
            </w:tcBorders>
            <w:vAlign w:val="center"/>
          </w:tcPr>
          <w:p w:rsidR="00D43025" w:rsidP="00D43025">
            <w:pPr>
              <w:pStyle w:val="ListParagraph"/>
              <w:numPr>
                <w:ilvl w:val="0"/>
                <w:numId w:val="83"/>
              </w:numPr>
              <w:spacing w:before="0" w:line="276" w:lineRule="auto"/>
              <w:ind w:left="253" w:hanging="253"/>
              <w:outlineLvl w:val="0"/>
              <w:rPr>
                <w:rFonts w:ascii="Bookman Old Style" w:hAnsi="Bookman Old Style" w:cs="Arial"/>
                <w:bCs/>
                <w:kern w:val="36"/>
              </w:rPr>
            </w:pPr>
            <w:r w:rsidRPr="000A4A26">
              <w:rPr>
                <w:rFonts w:ascii="Bookman Old Style" w:hAnsi="Bookman Old Style" w:cs="Arial"/>
                <w:bCs/>
                <w:kern w:val="36"/>
              </w:rPr>
              <w:t xml:space="preserve">Zestaw przystosowany do posiadanej przez Zamawiającego automatycznej stacji roboczej </w:t>
            </w:r>
            <w:r w:rsidRPr="000A4A26">
              <w:rPr>
                <w:rFonts w:ascii="Bookman Old Style" w:hAnsi="Bookman Old Style" w:cs="Arial"/>
                <w:bCs/>
                <w:kern w:val="36"/>
              </w:rPr>
              <w:t>MagCore</w:t>
            </w:r>
            <w:r w:rsidRPr="000A4A26">
              <w:rPr>
                <w:rFonts w:ascii="Bookman Old Style" w:hAnsi="Bookman Old Style" w:cs="Arial"/>
                <w:bCs/>
                <w:kern w:val="36"/>
              </w:rPr>
              <w:t xml:space="preserve"> HF16 Plus firmy RBC </w:t>
            </w:r>
            <w:r w:rsidRPr="000A4A26">
              <w:rPr>
                <w:rFonts w:ascii="Bookman Old Style" w:hAnsi="Bookman Old Style" w:cs="Arial"/>
                <w:bCs/>
                <w:kern w:val="36"/>
              </w:rPr>
              <w:t>Biosciense</w:t>
            </w:r>
            <w:r w:rsidRPr="000A4A26">
              <w:rPr>
                <w:rFonts w:ascii="Bookman Old Style" w:hAnsi="Bookman Old Style" w:cs="Arial"/>
                <w:bCs/>
                <w:kern w:val="36"/>
              </w:rPr>
              <w:t>.</w:t>
            </w:r>
          </w:p>
          <w:p w:rsidR="00D43025" w:rsidP="00D43025">
            <w:pPr>
              <w:pStyle w:val="ListParagraph"/>
              <w:numPr>
                <w:ilvl w:val="0"/>
                <w:numId w:val="83"/>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 xml:space="preserve">Zestaw odczynników do izolacji wirusowego RNA z wymazów z tchawicy, kloaki i </w:t>
            </w:r>
            <w:r w:rsidRPr="000A4A26">
              <w:rPr>
                <w:rFonts w:ascii="Bookman Old Style" w:hAnsi="Bookman Old Style" w:cs="Arial"/>
                <w:bCs/>
                <w:kern w:val="36"/>
              </w:rPr>
              <w:t>homogenatów narządów.</w:t>
            </w:r>
          </w:p>
          <w:p w:rsidR="00D43025" w:rsidP="00D43025">
            <w:pPr>
              <w:pStyle w:val="ListParagraph"/>
              <w:numPr>
                <w:ilvl w:val="0"/>
                <w:numId w:val="83"/>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Odczynniki muszą być zamknięte w gotowych do użycia kartridżach</w:t>
            </w:r>
            <w:r>
              <w:rPr>
                <w:rFonts w:ascii="Bookman Old Style" w:hAnsi="Bookman Old Style" w:cs="Arial"/>
                <w:bCs/>
                <w:kern w:val="36"/>
              </w:rPr>
              <w:t xml:space="preserve"> </w:t>
            </w:r>
            <w:r w:rsidRPr="000A4A26">
              <w:rPr>
                <w:rFonts w:ascii="Bookman Old Style" w:hAnsi="Bookman Old Style" w:cs="Arial"/>
                <w:bCs/>
                <w:kern w:val="36"/>
              </w:rPr>
              <w:t>przeznaczonych do pracy z systemem do izolacji materiału genetycznego</w:t>
            </w:r>
            <w:r>
              <w:rPr>
                <w:rFonts w:ascii="Bookman Old Style" w:hAnsi="Bookman Old Style" w:cs="Arial"/>
                <w:bCs/>
                <w:kern w:val="36"/>
              </w:rPr>
              <w:t xml:space="preserve"> </w:t>
            </w:r>
            <w:r w:rsidRPr="000A4A26">
              <w:rPr>
                <w:rFonts w:ascii="Bookman Old Style" w:hAnsi="Bookman Old Style" w:cs="Arial"/>
                <w:bCs/>
                <w:kern w:val="36"/>
              </w:rPr>
              <w:t xml:space="preserve">firmy RBC </w:t>
            </w:r>
            <w:r w:rsidRPr="000A4A26">
              <w:rPr>
                <w:rFonts w:ascii="Bookman Old Style" w:hAnsi="Bookman Old Style" w:cs="Arial"/>
                <w:bCs/>
                <w:kern w:val="36"/>
              </w:rPr>
              <w:t>Bioscience</w:t>
            </w:r>
            <w:r w:rsidRPr="000A4A26">
              <w:rPr>
                <w:rFonts w:ascii="Bookman Old Style" w:hAnsi="Bookman Old Style" w:cs="Arial"/>
                <w:bCs/>
                <w:kern w:val="36"/>
              </w:rPr>
              <w:t>, kartridże muszą być otwierane przez urządzenie</w:t>
            </w:r>
            <w:r>
              <w:rPr>
                <w:rFonts w:ascii="Bookman Old Style" w:hAnsi="Bookman Old Style" w:cs="Arial"/>
                <w:bCs/>
                <w:kern w:val="36"/>
              </w:rPr>
              <w:t xml:space="preserve"> </w:t>
            </w:r>
            <w:r w:rsidRPr="000A4A26">
              <w:rPr>
                <w:rFonts w:ascii="Bookman Old Style" w:hAnsi="Bookman Old Style" w:cs="Arial"/>
                <w:bCs/>
                <w:kern w:val="36"/>
              </w:rPr>
              <w:t>dopiero po rozpoczęciu protokołu izolacji.</w:t>
            </w:r>
          </w:p>
          <w:p w:rsidR="00D43025" w:rsidP="00D43025">
            <w:pPr>
              <w:pStyle w:val="ListParagraph"/>
              <w:numPr>
                <w:ilvl w:val="0"/>
                <w:numId w:val="83"/>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Kartridże powinny zawierać wszystkie odczynniki wymagane do izolacji kwasu</w:t>
            </w:r>
            <w:r>
              <w:rPr>
                <w:rFonts w:ascii="Bookman Old Style" w:hAnsi="Bookman Old Style" w:cs="Arial"/>
                <w:bCs/>
                <w:kern w:val="36"/>
              </w:rPr>
              <w:t xml:space="preserve"> </w:t>
            </w:r>
            <w:r w:rsidRPr="000A4A26">
              <w:rPr>
                <w:rFonts w:ascii="Bookman Old Style" w:hAnsi="Bookman Old Style" w:cs="Arial"/>
                <w:bCs/>
                <w:kern w:val="36"/>
              </w:rPr>
              <w:t>nukleinowego, proces izolacji RNA musi</w:t>
            </w:r>
            <w:r>
              <w:rPr>
                <w:rFonts w:ascii="Bookman Old Style" w:hAnsi="Bookman Old Style" w:cs="Arial"/>
                <w:bCs/>
                <w:kern w:val="36"/>
              </w:rPr>
              <w:t xml:space="preserve"> </w:t>
            </w:r>
            <w:r w:rsidRPr="000A4A26">
              <w:rPr>
                <w:rFonts w:ascii="Bookman Old Style" w:hAnsi="Bookman Old Style" w:cs="Arial"/>
                <w:bCs/>
                <w:kern w:val="36"/>
              </w:rPr>
              <w:t>wykorzystywać metodę opartą na kulkach magnetycznych, całkowity</w:t>
            </w:r>
            <w:r>
              <w:rPr>
                <w:rFonts w:ascii="Bookman Old Style" w:hAnsi="Bookman Old Style" w:cs="Arial"/>
                <w:bCs/>
                <w:kern w:val="36"/>
              </w:rPr>
              <w:t xml:space="preserve"> </w:t>
            </w:r>
            <w:r w:rsidRPr="000A4A26">
              <w:rPr>
                <w:rFonts w:ascii="Bookman Old Style" w:hAnsi="Bookman Old Style" w:cs="Arial"/>
                <w:bCs/>
                <w:kern w:val="36"/>
              </w:rPr>
              <w:t>czas izolacji nie może przekraczać</w:t>
            </w:r>
            <w:r>
              <w:rPr>
                <w:rFonts w:ascii="Bookman Old Style" w:hAnsi="Bookman Old Style" w:cs="Arial"/>
                <w:bCs/>
                <w:kern w:val="36"/>
              </w:rPr>
              <w:t xml:space="preserve"> </w:t>
            </w:r>
            <w:r w:rsidRPr="000A4A26">
              <w:rPr>
                <w:rFonts w:ascii="Bookman Old Style" w:hAnsi="Bookman Old Style" w:cs="Arial"/>
                <w:bCs/>
                <w:kern w:val="36"/>
              </w:rPr>
              <w:t>- 62 min (dla próbek o objętości 200μl),</w:t>
            </w:r>
            <w:r>
              <w:rPr>
                <w:rFonts w:ascii="Bookman Old Style" w:hAnsi="Bookman Old Style" w:cs="Arial"/>
                <w:bCs/>
                <w:kern w:val="36"/>
              </w:rPr>
              <w:t xml:space="preserve"> </w:t>
            </w:r>
            <w:r w:rsidRPr="000A4A26">
              <w:rPr>
                <w:rFonts w:ascii="Bookman Old Style" w:hAnsi="Bookman Old Style" w:cs="Arial"/>
                <w:bCs/>
                <w:kern w:val="36"/>
              </w:rPr>
              <w:t>- 73 min (dla próbek o objętości 400μl).</w:t>
            </w:r>
          </w:p>
          <w:p w:rsidR="00D43025" w:rsidRPr="000A4A26" w:rsidP="00D43025">
            <w:pPr>
              <w:pStyle w:val="ListParagraph"/>
              <w:numPr>
                <w:ilvl w:val="0"/>
                <w:numId w:val="83"/>
              </w:numPr>
              <w:spacing w:before="0" w:line="276" w:lineRule="auto"/>
              <w:ind w:left="243" w:hanging="284"/>
              <w:outlineLvl w:val="0"/>
              <w:rPr>
                <w:rFonts w:ascii="Bookman Old Style" w:hAnsi="Bookman Old Style" w:cs="Arial"/>
                <w:bCs/>
                <w:kern w:val="36"/>
              </w:rPr>
            </w:pPr>
            <w:r w:rsidRPr="000A4A26">
              <w:rPr>
                <w:rFonts w:ascii="Bookman Old Style" w:hAnsi="Bookman Old Style" w:cs="Arial"/>
                <w:bCs/>
                <w:kern w:val="36"/>
              </w:rPr>
              <w:t>Zawartość: wstępnie napełnione kartridże, proteinaza K, bufor do</w:t>
            </w:r>
            <w:r>
              <w:rPr>
                <w:rFonts w:ascii="Bookman Old Style" w:hAnsi="Bookman Old Style" w:cs="Arial"/>
                <w:bCs/>
                <w:kern w:val="36"/>
              </w:rPr>
              <w:t xml:space="preserve"> </w:t>
            </w:r>
            <w:r w:rsidRPr="000A4A26">
              <w:rPr>
                <w:rFonts w:ascii="Bookman Old Style" w:hAnsi="Bookman Old Style" w:cs="Arial"/>
                <w:bCs/>
                <w:kern w:val="36"/>
              </w:rPr>
              <w:t xml:space="preserve">przechowywania, nośnik RNA, woda wolna od </w:t>
            </w:r>
            <w:r w:rsidRPr="000A4A26">
              <w:rPr>
                <w:rFonts w:ascii="Bookman Old Style" w:hAnsi="Bookman Old Style" w:cs="Arial"/>
                <w:bCs/>
                <w:kern w:val="36"/>
              </w:rPr>
              <w:t>DNaz</w:t>
            </w:r>
            <w:r w:rsidRPr="000A4A26">
              <w:rPr>
                <w:rFonts w:ascii="Bookman Old Style" w:hAnsi="Bookman Old Style" w:cs="Arial"/>
                <w:bCs/>
                <w:kern w:val="36"/>
              </w:rPr>
              <w:t xml:space="preserve"> i </w:t>
            </w:r>
            <w:r w:rsidRPr="000A4A26">
              <w:rPr>
                <w:rFonts w:ascii="Bookman Old Style" w:hAnsi="Bookman Old Style" w:cs="Arial"/>
                <w:bCs/>
                <w:kern w:val="36"/>
              </w:rPr>
              <w:t>RNaz</w:t>
            </w:r>
            <w:r w:rsidRPr="000A4A26">
              <w:rPr>
                <w:rFonts w:ascii="Bookman Old Style" w:hAnsi="Bookman Old Style" w:cs="Arial"/>
                <w:bCs/>
                <w:kern w:val="36"/>
              </w:rPr>
              <w:t>, jednorazowe</w:t>
            </w:r>
            <w:r>
              <w:rPr>
                <w:rFonts w:ascii="Bookman Old Style" w:hAnsi="Bookman Old Style" w:cs="Arial"/>
                <w:bCs/>
                <w:kern w:val="36"/>
              </w:rPr>
              <w:t xml:space="preserve"> </w:t>
            </w:r>
            <w:r w:rsidRPr="000A4A26">
              <w:rPr>
                <w:rFonts w:ascii="Bookman Old Style" w:hAnsi="Bookman Old Style" w:cs="Arial"/>
                <w:bCs/>
                <w:kern w:val="36"/>
              </w:rPr>
              <w:t xml:space="preserve">końcówki w adapterach, probówki na próbki, probówki do </w:t>
            </w:r>
            <w:r w:rsidRPr="000A4A26">
              <w:rPr>
                <w:rFonts w:ascii="Bookman Old Style" w:hAnsi="Bookman Old Style" w:cs="Arial"/>
                <w:bCs/>
                <w:kern w:val="36"/>
              </w:rPr>
              <w:t>elucji</w:t>
            </w:r>
            <w:r w:rsidRPr="000A4A26">
              <w:rPr>
                <w:rFonts w:ascii="Bookman Old Style" w:hAnsi="Bookman Old Style" w:cs="Arial"/>
                <w:bCs/>
                <w:kern w:val="36"/>
              </w:rPr>
              <w:t>.</w:t>
            </w:r>
          </w:p>
        </w:tc>
        <w:tc>
          <w:tcPr>
            <w:tcW w:w="1559"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76" w:lineRule="auto"/>
              <w:jc w:val="center"/>
              <w:rPr>
                <w:rFonts w:ascii="Bookman Old Style" w:hAnsi="Bookman Old Style" w:cs="Tahoma"/>
              </w:rPr>
            </w:pPr>
            <w:r w:rsidRPr="000A4A26">
              <w:rPr>
                <w:rFonts w:ascii="Bookman Old Style" w:hAnsi="Bookman Old Style" w:cs="Arial"/>
              </w:rPr>
              <w:t>a‘96 reakcji/izolacji</w:t>
            </w:r>
          </w:p>
        </w:tc>
        <w:tc>
          <w:tcPr>
            <w:tcW w:w="1482" w:type="dxa"/>
            <w:tcBorders>
              <w:top w:val="single" w:sz="4" w:space="0" w:color="auto"/>
              <w:left w:val="single" w:sz="4" w:space="0" w:color="auto"/>
              <w:bottom w:val="single" w:sz="4" w:space="0" w:color="auto"/>
              <w:right w:val="single" w:sz="4" w:space="0" w:color="auto"/>
            </w:tcBorders>
            <w:vAlign w:val="center"/>
          </w:tcPr>
          <w:p w:rsidR="00D43025" w:rsidRPr="000A4A26" w:rsidP="00D43025">
            <w:pPr>
              <w:pStyle w:val="Default"/>
              <w:spacing w:line="276" w:lineRule="auto"/>
              <w:jc w:val="center"/>
              <w:rPr>
                <w:rFonts w:ascii="Bookman Old Style" w:hAnsi="Bookman Old Style"/>
                <w:sz w:val="20"/>
                <w:szCs w:val="20"/>
              </w:rPr>
            </w:pPr>
            <w:r w:rsidRPr="000A4A26">
              <w:rPr>
                <w:rFonts w:ascii="Bookman Old Style" w:hAnsi="Bookman Old Style"/>
                <w:sz w:val="20"/>
                <w:szCs w:val="20"/>
              </w:rPr>
              <w:t>Minimum 12</w:t>
            </w:r>
          </w:p>
          <w:p w:rsidR="00D43025" w:rsidRPr="000A4A26" w:rsidP="00D43025">
            <w:pPr>
              <w:pStyle w:val="Default"/>
              <w:spacing w:line="276" w:lineRule="auto"/>
              <w:jc w:val="center"/>
              <w:rPr>
                <w:rFonts w:ascii="Bookman Old Style" w:hAnsi="Bookman Old Style"/>
                <w:sz w:val="20"/>
                <w:szCs w:val="20"/>
              </w:rPr>
            </w:pPr>
            <w:r w:rsidRPr="000A4A26">
              <w:rPr>
                <w:rFonts w:ascii="Bookman Old Style" w:hAnsi="Bookman Old Style"/>
                <w:sz w:val="20"/>
                <w:szCs w:val="20"/>
              </w:rPr>
              <w:t>miesięcy od</w:t>
            </w:r>
          </w:p>
          <w:p w:rsidR="00D43025" w:rsidRPr="000A4A26" w:rsidP="00D43025">
            <w:pPr>
              <w:pStyle w:val="Default"/>
              <w:spacing w:line="276" w:lineRule="auto"/>
              <w:jc w:val="center"/>
              <w:rPr>
                <w:rFonts w:ascii="Bookman Old Style" w:hAnsi="Bookman Old Style"/>
                <w:sz w:val="20"/>
                <w:szCs w:val="20"/>
              </w:rPr>
            </w:pPr>
            <w:r w:rsidRPr="000A4A26">
              <w:rPr>
                <w:rFonts w:ascii="Bookman Old Style" w:hAnsi="Bookman Old Style"/>
                <w:sz w:val="20"/>
                <w:szCs w:val="20"/>
              </w:rPr>
              <w:t>dnia dostawy</w:t>
            </w:r>
          </w:p>
          <w:p w:rsidR="00D43025" w:rsidRPr="000A4A26" w:rsidP="00D43025">
            <w:pPr>
              <w:spacing w:before="0" w:line="276" w:lineRule="auto"/>
              <w:jc w:val="center"/>
              <w:rPr>
                <w:rFonts w:ascii="Bookman Old Style" w:hAnsi="Bookman Old Style" w:cs="Tahoma"/>
              </w:rPr>
            </w:pPr>
          </w:p>
        </w:tc>
        <w:tc>
          <w:tcPr>
            <w:tcW w:w="1636" w:type="dxa"/>
          </w:tcPr>
          <w:p w:rsidR="00D43025" w:rsidRPr="000A4A26" w:rsidP="00D43025">
            <w:pPr>
              <w:pStyle w:val="Default"/>
              <w:spacing w:line="276" w:lineRule="auto"/>
              <w:jc w:val="center"/>
              <w:rPr>
                <w:rFonts w:ascii="Bookman Old Style" w:hAnsi="Bookman Old Style"/>
                <w:sz w:val="20"/>
                <w:szCs w:val="20"/>
              </w:rPr>
            </w:pPr>
          </w:p>
        </w:tc>
        <w:tc>
          <w:tcPr>
            <w:tcW w:w="2127" w:type="dxa"/>
          </w:tcPr>
          <w:p w:rsidR="00D43025" w:rsidRPr="000A4A26" w:rsidP="00D43025">
            <w:pPr>
              <w:pStyle w:val="Default"/>
              <w:spacing w:line="276" w:lineRule="auto"/>
              <w:jc w:val="center"/>
              <w:rPr>
                <w:rFonts w:ascii="Bookman Old Style" w:hAnsi="Bookman Old Style"/>
                <w:sz w:val="20"/>
                <w:szCs w:val="20"/>
              </w:rPr>
            </w:pPr>
          </w:p>
        </w:tc>
        <w:tc>
          <w:tcPr>
            <w:tcW w:w="1482" w:type="dxa"/>
          </w:tcPr>
          <w:p w:rsidR="00D43025" w:rsidRPr="000A4A26" w:rsidP="00D43025">
            <w:pPr>
              <w:pStyle w:val="Default"/>
              <w:spacing w:line="276" w:lineRule="auto"/>
              <w:jc w:val="center"/>
              <w:rPr>
                <w:rFonts w:ascii="Bookman Old Style" w:hAnsi="Bookman Old Style"/>
                <w:sz w:val="20"/>
                <w:szCs w:val="20"/>
              </w:rPr>
            </w:pPr>
          </w:p>
        </w:tc>
        <w:tc>
          <w:tcPr>
            <w:tcW w:w="1482" w:type="dxa"/>
          </w:tcPr>
          <w:p w:rsidR="00D43025" w:rsidRPr="000A4A26" w:rsidP="00D43025">
            <w:pPr>
              <w:pStyle w:val="Default"/>
              <w:spacing w:line="276" w:lineRule="auto"/>
              <w:jc w:val="center"/>
              <w:rPr>
                <w:rFonts w:ascii="Bookman Old Style" w:hAnsi="Bookman Old Style"/>
                <w:sz w:val="20"/>
                <w:szCs w:val="20"/>
              </w:rPr>
            </w:pPr>
          </w:p>
        </w:tc>
      </w:tr>
    </w:tbl>
    <w:p w:rsidR="00D43025" w:rsidRPr="00340E8D" w:rsidP="00D43025">
      <w:pPr>
        <w:spacing w:before="0" w:line="240" w:lineRule="auto"/>
        <w:rPr>
          <w:rFonts w:ascii="Bookman Old Style" w:hAnsi="Bookman Old Style"/>
          <w:sz w:val="18"/>
          <w:szCs w:val="18"/>
        </w:rPr>
      </w:pPr>
      <w:r w:rsidRPr="00340E8D">
        <w:rPr>
          <w:rFonts w:ascii="Bookman Old Style" w:hAnsi="Bookman Old Style"/>
          <w:b/>
          <w:bCs/>
          <w:sz w:val="18"/>
          <w:szCs w:val="18"/>
        </w:rPr>
        <w:t>*</w:t>
      </w:r>
      <w:r w:rsidRPr="00340E8D">
        <w:rPr>
          <w:rFonts w:ascii="Bookman Old Style" w:hAnsi="Bookman Old Style"/>
          <w:sz w:val="18"/>
          <w:szCs w:val="18"/>
        </w:rPr>
        <w:t>do wypełnienia przez Wykonawcę, zapisy „Tak”, „Zgodnie”, czy „Spełnia” „Jak obok”   nie będą akceptowane, należy podać precyzyjnie rzeczywisty oferowany parametr.</w:t>
      </w:r>
    </w:p>
    <w:p w:rsidR="00D43025" w:rsidRPr="0035013D" w:rsidP="000A4A26">
      <w:pPr>
        <w:autoSpaceDE/>
        <w:autoSpaceDN/>
        <w:spacing w:before="0" w:line="288" w:lineRule="auto"/>
        <w:rPr>
          <w:rFonts w:ascii="Bookman Old Style" w:hAnsi="Bookman Old Style" w:cs="Open Sans"/>
          <w:sz w:val="24"/>
          <w:szCs w:val="24"/>
          <w:u w:val="single"/>
        </w:rPr>
      </w:pPr>
    </w:p>
    <w:p w:rsidR="00D43025" w:rsidRPr="00860BE1" w:rsidP="00860BE1">
      <w:pPr>
        <w:autoSpaceDE/>
        <w:autoSpaceDN/>
        <w:spacing w:before="0" w:line="288" w:lineRule="auto"/>
        <w:rPr>
          <w:rFonts w:ascii="Bookman Old Style" w:hAnsi="Bookman Old Style" w:cs="Open Sans"/>
          <w:sz w:val="24"/>
          <w:szCs w:val="24"/>
          <w:u w:val="single"/>
        </w:rPr>
      </w:pPr>
      <w:r w:rsidRPr="0035013D">
        <w:rPr>
          <w:rFonts w:ascii="Bookman Old Style" w:hAnsi="Bookman Old Style" w:cs="Open Sans"/>
          <w:sz w:val="24"/>
          <w:szCs w:val="24"/>
          <w:u w:val="single"/>
        </w:rPr>
        <w:t xml:space="preserve">Część nr 2 - Dostawa zestawów diagnostycznych do izolacji wirusa rzekomego pomoru drobiu w systemie automatycznym </w:t>
      </w:r>
      <w:r w:rsidRPr="0035013D">
        <w:rPr>
          <w:rFonts w:ascii="Bookman Old Style" w:hAnsi="Bookman Old Style" w:cs="Open Sans"/>
          <w:sz w:val="24"/>
          <w:szCs w:val="24"/>
          <w:u w:val="single"/>
        </w:rPr>
        <w:t>MagNa</w:t>
      </w:r>
      <w:r w:rsidRPr="0035013D">
        <w:rPr>
          <w:rFonts w:ascii="Bookman Old Style" w:hAnsi="Bookman Old Style" w:cs="Open Sans"/>
          <w:sz w:val="24"/>
          <w:szCs w:val="24"/>
          <w:u w:val="single"/>
        </w:rPr>
        <w:t xml:space="preserve"> </w:t>
      </w:r>
      <w:r w:rsidRPr="0035013D">
        <w:rPr>
          <w:rFonts w:ascii="Bookman Old Style" w:hAnsi="Bookman Old Style" w:cs="Open Sans"/>
          <w:sz w:val="24"/>
          <w:szCs w:val="24"/>
          <w:u w:val="single"/>
        </w:rPr>
        <w:t>Pure</w:t>
      </w:r>
      <w:r w:rsidRPr="0035013D">
        <w:rPr>
          <w:rFonts w:ascii="Bookman Old Style" w:hAnsi="Bookman Old Style" w:cs="Open Sans"/>
          <w:sz w:val="24"/>
          <w:szCs w:val="24"/>
          <w:u w:val="single"/>
        </w:rPr>
        <w:t xml:space="preserve"> 96</w:t>
      </w:r>
    </w:p>
    <w:p w:rsidR="00D43025" w:rsidP="00FF69AB">
      <w:pPr>
        <w:spacing w:before="0" w:line="240" w:lineRule="auto"/>
        <w:rPr>
          <w:rFonts w:ascii="Bookman Old Style" w:hAnsi="Bookman Old Style"/>
          <w:b/>
          <w:bCs/>
          <w:sz w:val="18"/>
          <w:szCs w:val="18"/>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1845"/>
        <w:gridCol w:w="1441"/>
        <w:gridCol w:w="1447"/>
        <w:gridCol w:w="35"/>
        <w:gridCol w:w="1473"/>
        <w:gridCol w:w="1478"/>
        <w:gridCol w:w="1569"/>
        <w:gridCol w:w="1627"/>
      </w:tblGrid>
      <w:tr w:rsidTr="00860BE1">
        <w:tblPrEx>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06"/>
        </w:trPr>
        <w:tc>
          <w:tcPr>
            <w:tcW w:w="8170" w:type="dxa"/>
            <w:gridSpan w:val="5"/>
            <w:vAlign w:val="center"/>
          </w:tcPr>
          <w:p w:rsidR="00D43025" w:rsidRPr="000A4A26" w:rsidP="00D43025">
            <w:pPr>
              <w:spacing w:before="0" w:line="240" w:lineRule="auto"/>
              <w:jc w:val="center"/>
              <w:rPr>
                <w:rFonts w:ascii="Bookman Old Style" w:hAnsi="Bookman Old Style" w:cs="Tahoma"/>
                <w:b/>
              </w:rPr>
            </w:pPr>
            <w:r w:rsidRPr="00927610">
              <w:rPr>
                <w:rFonts w:ascii="Bookman Old Style" w:hAnsi="Bookman Old Style"/>
                <w:b/>
              </w:rPr>
              <w:t>Wymagane parametry  Zamawiającego</w:t>
            </w:r>
          </w:p>
        </w:tc>
        <w:tc>
          <w:tcPr>
            <w:tcW w:w="6147" w:type="dxa"/>
            <w:gridSpan w:val="4"/>
            <w:vAlign w:val="center"/>
          </w:tcPr>
          <w:p w:rsidR="00D43025" w:rsidRPr="000A4A26" w:rsidP="00D43025">
            <w:pPr>
              <w:spacing w:before="0" w:line="240" w:lineRule="auto"/>
              <w:jc w:val="center"/>
              <w:rPr>
                <w:rFonts w:ascii="Bookman Old Style" w:hAnsi="Bookman Old Style" w:cs="Tahoma"/>
                <w:b/>
              </w:rPr>
            </w:pPr>
            <w:r w:rsidRPr="00927610">
              <w:rPr>
                <w:rFonts w:ascii="Bookman Old Style" w:hAnsi="Bookman Old Style"/>
                <w:b/>
              </w:rPr>
              <w:t>Oferowane parametry przez Wykonawcę*</w:t>
            </w:r>
          </w:p>
        </w:tc>
      </w:tr>
      <w:tr w:rsidTr="00860BE1">
        <w:tblPrEx>
          <w:tblW w:w="14317" w:type="dxa"/>
          <w:tblInd w:w="-5" w:type="dxa"/>
          <w:tblLook w:val="01E0"/>
        </w:tblPrEx>
        <w:trPr>
          <w:trHeight w:val="807"/>
        </w:trPr>
        <w:tc>
          <w:tcPr>
            <w:tcW w:w="3402"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Przedmiot zamówienia</w:t>
            </w:r>
          </w:p>
        </w:tc>
        <w:tc>
          <w:tcPr>
            <w:tcW w:w="1845"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Opis - Parametry techniczne</w:t>
            </w:r>
          </w:p>
        </w:tc>
        <w:tc>
          <w:tcPr>
            <w:tcW w:w="1441"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Wielkość</w:t>
            </w:r>
          </w:p>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 xml:space="preserve">opakowania </w:t>
            </w:r>
          </w:p>
        </w:tc>
        <w:tc>
          <w:tcPr>
            <w:tcW w:w="1447"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 xml:space="preserve">Wymagany minimalny termin ważności </w:t>
            </w:r>
          </w:p>
        </w:tc>
        <w:tc>
          <w:tcPr>
            <w:tcW w:w="1508" w:type="dxa"/>
            <w:gridSpan w:val="2"/>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Przedmiot zamówienia, producent, numer katalogowy</w:t>
            </w:r>
            <w:r w:rsidRPr="00860BE1" w:rsidR="00860BE1">
              <w:rPr>
                <w:rFonts w:ascii="Bookman Old Style" w:hAnsi="Bookman Old Style" w:cs="Tahoma"/>
                <w:b/>
                <w:sz w:val="18"/>
                <w:szCs w:val="18"/>
              </w:rPr>
              <w:t>*</w:t>
            </w:r>
          </w:p>
        </w:tc>
        <w:tc>
          <w:tcPr>
            <w:tcW w:w="1478"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Opis - Parametry techniczne</w:t>
            </w:r>
            <w:r w:rsidRPr="00860BE1" w:rsidR="00860BE1">
              <w:rPr>
                <w:rFonts w:ascii="Bookman Old Style" w:hAnsi="Bookman Old Style" w:cs="Tahoma"/>
                <w:b/>
                <w:sz w:val="18"/>
                <w:szCs w:val="18"/>
              </w:rPr>
              <w:t>*</w:t>
            </w:r>
          </w:p>
        </w:tc>
        <w:tc>
          <w:tcPr>
            <w:tcW w:w="1569"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Oferowana wielkość</w:t>
            </w:r>
          </w:p>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w:t>
            </w:r>
            <w:r w:rsidRPr="00860BE1">
              <w:rPr>
                <w:rFonts w:ascii="Bookman Old Style" w:hAnsi="Bookman Old Style" w:cs="Tahoma"/>
                <w:b/>
                <w:sz w:val="18"/>
                <w:szCs w:val="18"/>
              </w:rPr>
              <w:t>pakowania</w:t>
            </w:r>
            <w:r w:rsidRPr="00860BE1">
              <w:rPr>
                <w:rFonts w:ascii="Bookman Old Style" w:hAnsi="Bookman Old Style" w:cs="Tahoma"/>
                <w:b/>
                <w:sz w:val="18"/>
                <w:szCs w:val="18"/>
              </w:rPr>
              <w:t>*</w:t>
            </w:r>
          </w:p>
        </w:tc>
        <w:tc>
          <w:tcPr>
            <w:tcW w:w="1627" w:type="dxa"/>
            <w:vAlign w:val="center"/>
          </w:tcPr>
          <w:p w:rsidR="00D43025" w:rsidRPr="00860BE1" w:rsidP="00D43025">
            <w:pPr>
              <w:spacing w:before="0" w:line="240" w:lineRule="auto"/>
              <w:jc w:val="center"/>
              <w:rPr>
                <w:rFonts w:ascii="Bookman Old Style" w:hAnsi="Bookman Old Style" w:cs="Tahoma"/>
                <w:b/>
                <w:sz w:val="18"/>
                <w:szCs w:val="18"/>
              </w:rPr>
            </w:pPr>
            <w:r w:rsidRPr="00860BE1">
              <w:rPr>
                <w:rFonts w:ascii="Bookman Old Style" w:hAnsi="Bookman Old Style" w:cs="Tahoma"/>
                <w:b/>
                <w:sz w:val="18"/>
                <w:szCs w:val="18"/>
              </w:rPr>
              <w:t>Oferowany minimalny termin ważności</w:t>
            </w:r>
            <w:r w:rsidRPr="00860BE1" w:rsidR="00860BE1">
              <w:rPr>
                <w:rFonts w:ascii="Bookman Old Style" w:hAnsi="Bookman Old Style" w:cs="Tahoma"/>
                <w:b/>
                <w:sz w:val="18"/>
                <w:szCs w:val="18"/>
              </w:rPr>
              <w:t>*</w:t>
            </w:r>
          </w:p>
        </w:tc>
      </w:tr>
      <w:tr w:rsidTr="00860BE1">
        <w:tblPrEx>
          <w:tblW w:w="14317" w:type="dxa"/>
          <w:tblInd w:w="-5" w:type="dxa"/>
          <w:tblLook w:val="01E0"/>
        </w:tblPrEx>
        <w:tc>
          <w:tcPr>
            <w:tcW w:w="3402" w:type="dxa"/>
            <w:tcBorders>
              <w:top w:val="single" w:sz="4" w:space="0" w:color="auto"/>
              <w:left w:val="single" w:sz="4" w:space="0" w:color="auto"/>
              <w:bottom w:val="single" w:sz="4" w:space="0" w:color="auto"/>
              <w:right w:val="single" w:sz="4" w:space="0" w:color="auto"/>
            </w:tcBorders>
            <w:vAlign w:val="center"/>
          </w:tcPr>
          <w:p w:rsidR="00D43025" w:rsidRPr="00092BAF" w:rsidP="00D43025">
            <w:pPr>
              <w:spacing w:before="0" w:line="240" w:lineRule="auto"/>
              <w:rPr>
                <w:rFonts w:ascii="Bookman Old Style" w:hAnsi="Bookman Old Style" w:cstheme="minorHAnsi"/>
                <w:color w:val="000000"/>
              </w:rPr>
            </w:pPr>
            <w:r w:rsidRPr="000A4A26">
              <w:rPr>
                <w:rFonts w:ascii="Bookman Old Style" w:hAnsi="Bookman Old Style" w:cstheme="minorHAnsi"/>
                <w:color w:val="000000"/>
              </w:rPr>
              <w:t xml:space="preserve">DNA and </w:t>
            </w:r>
            <w:r w:rsidRPr="000A4A26">
              <w:rPr>
                <w:rFonts w:ascii="Bookman Old Style" w:hAnsi="Bookman Old Style" w:cstheme="minorHAnsi"/>
                <w:color w:val="000000"/>
              </w:rPr>
              <w:t>Viral</w:t>
            </w:r>
            <w:r w:rsidRPr="000A4A26">
              <w:rPr>
                <w:rFonts w:ascii="Bookman Old Style" w:hAnsi="Bookman Old Style" w:cstheme="minorHAnsi"/>
                <w:color w:val="000000"/>
              </w:rPr>
              <w:t xml:space="preserve"> NA Small Volume Kit do </w:t>
            </w:r>
            <w:r w:rsidRPr="000A4A26">
              <w:rPr>
                <w:rFonts w:ascii="Bookman Old Style" w:hAnsi="Bookman Old Style" w:cstheme="minorHAnsi"/>
                <w:color w:val="000000"/>
              </w:rPr>
              <w:t>MagNa</w:t>
            </w:r>
            <w:r w:rsidR="00860BE1">
              <w:rPr>
                <w:rFonts w:ascii="Bookman Old Style" w:hAnsi="Bookman Old Style" w:cstheme="minorHAnsi"/>
                <w:color w:val="000000"/>
              </w:rPr>
              <w:t xml:space="preserve"> </w:t>
            </w:r>
            <w:r w:rsidRPr="000A4A26">
              <w:rPr>
                <w:rFonts w:ascii="Bookman Old Style" w:hAnsi="Bookman Old Style" w:cstheme="minorHAnsi"/>
                <w:color w:val="000000"/>
              </w:rPr>
              <w:t>Pure</w:t>
            </w:r>
            <w:r w:rsidRPr="000A4A26">
              <w:rPr>
                <w:rFonts w:ascii="Bookman Old Style" w:hAnsi="Bookman Old Style" w:cstheme="minorHAnsi"/>
                <w:color w:val="000000"/>
              </w:rPr>
              <w:t xml:space="preserve"> 96 urządzenia będącego w posiadaniu</w:t>
            </w:r>
            <w:r w:rsidR="00860BE1">
              <w:rPr>
                <w:rFonts w:ascii="Bookman Old Style" w:hAnsi="Bookman Old Style" w:cstheme="minorHAnsi"/>
                <w:color w:val="000000"/>
              </w:rPr>
              <w:t xml:space="preserve"> </w:t>
            </w:r>
            <w:r w:rsidRPr="000A4A26">
              <w:rPr>
                <w:rFonts w:ascii="Bookman Old Style" w:hAnsi="Bookman Old Style" w:cstheme="minorHAnsi"/>
                <w:color w:val="000000"/>
              </w:rPr>
              <w:t xml:space="preserve">Zamawiającego. </w:t>
            </w:r>
            <w:r>
              <w:rPr>
                <w:rFonts w:ascii="Bookman Old Style" w:hAnsi="Bookman Old Style" w:cstheme="minorHAnsi"/>
                <w:color w:val="000000"/>
              </w:rPr>
              <w:t xml:space="preserve"> </w:t>
            </w:r>
            <w:r w:rsidRPr="000A4A26">
              <w:rPr>
                <w:rFonts w:ascii="Bookman Old Style" w:hAnsi="Bookman Old Style" w:cstheme="minorHAnsi"/>
                <w:color w:val="000000"/>
              </w:rPr>
              <w:t>Producent: Roche Diagnostics GmbH. Nr katalogowy: 06543588001 lub równoważny*</w:t>
            </w:r>
          </w:p>
        </w:tc>
        <w:tc>
          <w:tcPr>
            <w:tcW w:w="1845" w:type="dxa"/>
            <w:vMerge w:val="restart"/>
            <w:tcBorders>
              <w:top w:val="single" w:sz="4" w:space="0" w:color="auto"/>
              <w:left w:val="single" w:sz="4" w:space="0" w:color="auto"/>
              <w:right w:val="single" w:sz="4" w:space="0" w:color="auto"/>
            </w:tcBorders>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color w:val="000000"/>
              </w:rPr>
              <w:t>Zestaw musi zawierać wszystkie składniki umożliwiające przeprowadzenie procesu izolacji.</w:t>
            </w:r>
          </w:p>
        </w:tc>
        <w:tc>
          <w:tcPr>
            <w:tcW w:w="1441" w:type="dxa"/>
            <w:tcBorders>
              <w:top w:val="single" w:sz="4" w:space="0" w:color="auto"/>
              <w:left w:val="nil"/>
              <w:bottom w:val="single" w:sz="4" w:space="0" w:color="auto"/>
              <w:right w:val="single" w:sz="4" w:space="0" w:color="auto"/>
            </w:tcBorders>
            <w:shd w:val="clear" w:color="000000" w:fill="FFFFFF"/>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rPr>
              <w:t>a‘3 zestawy po 192 izolacje</w:t>
            </w:r>
          </w:p>
        </w:tc>
        <w:tc>
          <w:tcPr>
            <w:tcW w:w="1447"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508" w:type="dxa"/>
            <w:gridSpan w:val="2"/>
          </w:tcPr>
          <w:p w:rsidR="00D43025" w:rsidRPr="000A4A26" w:rsidP="00D43025">
            <w:pPr>
              <w:spacing w:before="0" w:line="240" w:lineRule="auto"/>
              <w:jc w:val="center"/>
              <w:rPr>
                <w:rFonts w:ascii="Bookman Old Style" w:hAnsi="Bookman Old Style" w:cstheme="minorHAnsi"/>
                <w:color w:val="000000"/>
              </w:rPr>
            </w:pPr>
          </w:p>
        </w:tc>
        <w:tc>
          <w:tcPr>
            <w:tcW w:w="1478" w:type="dxa"/>
          </w:tcPr>
          <w:p w:rsidR="00D43025" w:rsidRPr="000A4A26" w:rsidP="00D43025">
            <w:pPr>
              <w:spacing w:before="0" w:line="240" w:lineRule="auto"/>
              <w:jc w:val="center"/>
              <w:rPr>
                <w:rFonts w:ascii="Bookman Old Style" w:hAnsi="Bookman Old Style" w:cstheme="minorHAnsi"/>
                <w:color w:val="000000"/>
              </w:rPr>
            </w:pPr>
          </w:p>
        </w:tc>
        <w:tc>
          <w:tcPr>
            <w:tcW w:w="1569" w:type="dxa"/>
          </w:tcPr>
          <w:p w:rsidR="00D43025" w:rsidRPr="000A4A26" w:rsidP="00D43025">
            <w:pPr>
              <w:spacing w:before="0" w:line="240" w:lineRule="auto"/>
              <w:jc w:val="center"/>
              <w:rPr>
                <w:rFonts w:ascii="Bookman Old Style" w:hAnsi="Bookman Old Style" w:cstheme="minorHAnsi"/>
                <w:color w:val="000000"/>
              </w:rPr>
            </w:pPr>
          </w:p>
        </w:tc>
        <w:tc>
          <w:tcPr>
            <w:tcW w:w="1627" w:type="dxa"/>
          </w:tcPr>
          <w:p w:rsidR="00D43025" w:rsidRPr="000A4A26" w:rsidP="00D43025">
            <w:pPr>
              <w:spacing w:before="0" w:line="240" w:lineRule="auto"/>
              <w:jc w:val="center"/>
              <w:rPr>
                <w:rFonts w:ascii="Bookman Old Style" w:hAnsi="Bookman Old Style" w:cstheme="minorHAnsi"/>
                <w:color w:val="000000"/>
              </w:rPr>
            </w:pPr>
          </w:p>
        </w:tc>
      </w:tr>
      <w:tr w:rsidTr="00860BE1">
        <w:tblPrEx>
          <w:tblW w:w="14317" w:type="dxa"/>
          <w:tblInd w:w="-5" w:type="dxa"/>
          <w:tblLook w:val="01E0"/>
        </w:tblPrEx>
        <w:tc>
          <w:tcPr>
            <w:tcW w:w="3402" w:type="dxa"/>
            <w:tcBorders>
              <w:top w:val="single" w:sz="4" w:space="0" w:color="auto"/>
              <w:left w:val="single" w:sz="4" w:space="0" w:color="auto"/>
              <w:bottom w:val="single" w:sz="4" w:space="0" w:color="auto"/>
              <w:right w:val="single" w:sz="4" w:space="0" w:color="auto"/>
            </w:tcBorders>
            <w:vAlign w:val="center"/>
          </w:tcPr>
          <w:p w:rsidR="00D43025" w:rsidRPr="00092BAF" w:rsidP="00D43025">
            <w:pPr>
              <w:spacing w:before="0" w:line="240" w:lineRule="auto"/>
              <w:rPr>
                <w:rFonts w:ascii="Bookman Old Style" w:hAnsi="Bookman Old Style" w:cstheme="minorHAnsi"/>
              </w:rPr>
            </w:pPr>
            <w:r w:rsidRPr="000A4A26">
              <w:rPr>
                <w:rFonts w:ascii="Bookman Old Style" w:hAnsi="Bookman Old Style" w:cstheme="minorHAnsi"/>
              </w:rPr>
              <w:t>System Fluid (</w:t>
            </w:r>
            <w:r w:rsidRPr="000A4A26">
              <w:rPr>
                <w:rFonts w:ascii="Bookman Old Style" w:hAnsi="Bookman Old Style" w:cstheme="minorHAnsi"/>
              </w:rPr>
              <w:t>External</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w:t>
            </w:r>
            <w:r>
              <w:rPr>
                <w:rFonts w:ascii="Bookman Old Style" w:hAnsi="Bookman Old Style" w:cstheme="minorHAnsi"/>
              </w:rPr>
              <w:t xml:space="preserve"> </w:t>
            </w:r>
            <w:r w:rsidRPr="000A4A26">
              <w:rPr>
                <w:rFonts w:ascii="Bookman Old Style" w:hAnsi="Bookman Old Style" w:cstheme="minorHAnsi"/>
              </w:rPr>
              <w:t xml:space="preserve">Producent: </w:t>
            </w:r>
            <w:r w:rsidRPr="000A4A26">
              <w:rPr>
                <w:rFonts w:ascii="Bookman Old Style" w:hAnsi="Bookman Old Style" w:cstheme="minorHAnsi"/>
              </w:rPr>
              <w:t>Roche Diagnostics GmbH.</w:t>
            </w:r>
            <w:r>
              <w:rPr>
                <w:rFonts w:ascii="Bookman Old Style" w:hAnsi="Bookman Old Style" w:cstheme="minorHAnsi"/>
              </w:rPr>
              <w:t xml:space="preserve"> </w:t>
            </w:r>
            <w:r w:rsidRPr="000A4A26">
              <w:rPr>
                <w:rFonts w:ascii="Bookman Old Style" w:hAnsi="Bookman Old Style" w:cstheme="minorHAnsi"/>
              </w:rPr>
              <w:t>Nr katalogowy: 06640729001 lub równoważny*</w:t>
            </w:r>
          </w:p>
        </w:tc>
        <w:tc>
          <w:tcPr>
            <w:tcW w:w="1845" w:type="dxa"/>
            <w:vMerge/>
            <w:tcBorders>
              <w:left w:val="single" w:sz="4" w:space="0" w:color="auto"/>
              <w:right w:val="single" w:sz="4" w:space="0" w:color="auto"/>
            </w:tcBorders>
            <w:vAlign w:val="center"/>
          </w:tcPr>
          <w:p w:rsidR="00D43025" w:rsidRPr="000A4A26" w:rsidP="00D43025">
            <w:pPr>
              <w:spacing w:before="0" w:line="240" w:lineRule="auto"/>
              <w:rPr>
                <w:rFonts w:ascii="Bookman Old Style" w:hAnsi="Bookman Old Style" w:cstheme="minorHAnsi"/>
                <w:lang w:val="fr-BE"/>
              </w:rPr>
            </w:pPr>
          </w:p>
        </w:tc>
        <w:tc>
          <w:tcPr>
            <w:tcW w:w="1441" w:type="dxa"/>
            <w:tcBorders>
              <w:top w:val="nil"/>
              <w:left w:val="nil"/>
              <w:bottom w:val="single" w:sz="4" w:space="0" w:color="auto"/>
              <w:right w:val="single" w:sz="4" w:space="0" w:color="auto"/>
            </w:tcBorders>
            <w:shd w:val="clear" w:color="000000" w:fill="FFFFFF"/>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rPr>
              <w:t>a‘1 szt.</w:t>
            </w:r>
          </w:p>
        </w:tc>
        <w:tc>
          <w:tcPr>
            <w:tcW w:w="1447"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508" w:type="dxa"/>
            <w:gridSpan w:val="2"/>
          </w:tcPr>
          <w:p w:rsidR="00D43025" w:rsidRPr="000A4A26" w:rsidP="00D43025">
            <w:pPr>
              <w:spacing w:before="0" w:line="240" w:lineRule="auto"/>
              <w:jc w:val="center"/>
              <w:rPr>
                <w:rFonts w:ascii="Bookman Old Style" w:hAnsi="Bookman Old Style" w:cstheme="minorHAnsi"/>
                <w:color w:val="000000"/>
              </w:rPr>
            </w:pPr>
          </w:p>
        </w:tc>
        <w:tc>
          <w:tcPr>
            <w:tcW w:w="1478" w:type="dxa"/>
          </w:tcPr>
          <w:p w:rsidR="00D43025" w:rsidRPr="000A4A26" w:rsidP="00D43025">
            <w:pPr>
              <w:spacing w:before="0" w:line="240" w:lineRule="auto"/>
              <w:jc w:val="center"/>
              <w:rPr>
                <w:rFonts w:ascii="Bookman Old Style" w:hAnsi="Bookman Old Style" w:cstheme="minorHAnsi"/>
                <w:color w:val="000000"/>
              </w:rPr>
            </w:pPr>
          </w:p>
        </w:tc>
        <w:tc>
          <w:tcPr>
            <w:tcW w:w="1569" w:type="dxa"/>
          </w:tcPr>
          <w:p w:rsidR="00D43025" w:rsidRPr="000A4A26" w:rsidP="00D43025">
            <w:pPr>
              <w:spacing w:before="0" w:line="240" w:lineRule="auto"/>
              <w:jc w:val="center"/>
              <w:rPr>
                <w:rFonts w:ascii="Bookman Old Style" w:hAnsi="Bookman Old Style" w:cstheme="minorHAnsi"/>
                <w:color w:val="000000"/>
              </w:rPr>
            </w:pPr>
          </w:p>
        </w:tc>
        <w:tc>
          <w:tcPr>
            <w:tcW w:w="1627" w:type="dxa"/>
          </w:tcPr>
          <w:p w:rsidR="00D43025" w:rsidRPr="000A4A26" w:rsidP="00D43025">
            <w:pPr>
              <w:spacing w:before="0" w:line="240" w:lineRule="auto"/>
              <w:jc w:val="center"/>
              <w:rPr>
                <w:rFonts w:ascii="Bookman Old Style" w:hAnsi="Bookman Old Style" w:cstheme="minorHAnsi"/>
                <w:color w:val="000000"/>
              </w:rPr>
            </w:pPr>
          </w:p>
        </w:tc>
      </w:tr>
      <w:tr w:rsidTr="00860BE1">
        <w:tblPrEx>
          <w:tblW w:w="14317" w:type="dxa"/>
          <w:tblInd w:w="-5" w:type="dxa"/>
          <w:tblLook w:val="01E0"/>
        </w:tblPrEx>
        <w:tc>
          <w:tcPr>
            <w:tcW w:w="3402" w:type="dxa"/>
            <w:tcBorders>
              <w:top w:val="single" w:sz="4" w:space="0" w:color="auto"/>
              <w:left w:val="single" w:sz="4" w:space="0" w:color="auto"/>
              <w:bottom w:val="single" w:sz="4" w:space="0" w:color="auto"/>
              <w:right w:val="single" w:sz="4" w:space="0" w:color="auto"/>
            </w:tcBorders>
            <w:vAlign w:val="center"/>
          </w:tcPr>
          <w:p w:rsidR="00D43025" w:rsidRPr="00092BAF" w:rsidP="00D43025">
            <w:pPr>
              <w:spacing w:before="0" w:line="240" w:lineRule="auto"/>
              <w:rPr>
                <w:rFonts w:ascii="Bookman Old Style" w:hAnsi="Bookman Old Style" w:cstheme="minorHAnsi"/>
              </w:rPr>
            </w:pPr>
            <w:r w:rsidRPr="000A4A26">
              <w:rPr>
                <w:rFonts w:ascii="Bookman Old Style" w:hAnsi="Bookman Old Style" w:cstheme="minorHAnsi"/>
              </w:rPr>
              <w:t>Filter</w:t>
            </w:r>
            <w:r w:rsidRPr="000A4A26">
              <w:rPr>
                <w:rFonts w:ascii="Bookman Old Style" w:hAnsi="Bookman Old Style" w:cstheme="minorHAnsi"/>
              </w:rPr>
              <w:t xml:space="preserve"> </w:t>
            </w:r>
            <w:r w:rsidRPr="000A4A26">
              <w:rPr>
                <w:rFonts w:ascii="Bookman Old Style" w:hAnsi="Bookman Old Style" w:cstheme="minorHAnsi"/>
              </w:rPr>
              <w:t>Tips</w:t>
            </w:r>
            <w:r w:rsidRPr="000A4A26">
              <w:rPr>
                <w:rFonts w:ascii="Bookman Old Style" w:hAnsi="Bookman Old Style" w:cstheme="minorHAnsi"/>
              </w:rPr>
              <w:t xml:space="preserve"> (1,000 </w:t>
            </w:r>
            <w:r w:rsidRPr="000A4A26">
              <w:rPr>
                <w:rFonts w:ascii="Bookman Old Style" w:hAnsi="Bookman Old Style" w:cstheme="minorHAnsi"/>
              </w:rPr>
              <w:t>μl</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 </w:t>
            </w:r>
            <w:r>
              <w:rPr>
                <w:rFonts w:ascii="Bookman Old Style" w:hAnsi="Bookman Old Style" w:cstheme="minorHAnsi"/>
              </w:rPr>
              <w:t xml:space="preserve"> </w:t>
            </w:r>
            <w:r w:rsidRPr="000A4A26">
              <w:rPr>
                <w:rFonts w:ascii="Bookman Old Style" w:hAnsi="Bookman Old Style" w:cstheme="minorHAnsi"/>
              </w:rPr>
              <w:t>Producent: Roche Diagnostics GmbH.</w:t>
            </w:r>
            <w:r>
              <w:rPr>
                <w:rFonts w:ascii="Bookman Old Style" w:hAnsi="Bookman Old Style" w:cstheme="minorHAnsi"/>
              </w:rPr>
              <w:t xml:space="preserve"> </w:t>
            </w:r>
            <w:r w:rsidRPr="000A4A26">
              <w:rPr>
                <w:rFonts w:ascii="Bookman Old Style" w:hAnsi="Bookman Old Style" w:cstheme="minorHAnsi"/>
              </w:rPr>
              <w:t>Nr katalogowy: 06241620001 lub równoważny*</w:t>
            </w:r>
          </w:p>
        </w:tc>
        <w:tc>
          <w:tcPr>
            <w:tcW w:w="1845" w:type="dxa"/>
            <w:vMerge/>
            <w:tcBorders>
              <w:left w:val="single" w:sz="4" w:space="0" w:color="auto"/>
              <w:right w:val="single" w:sz="4" w:space="0" w:color="auto"/>
            </w:tcBorders>
            <w:vAlign w:val="center"/>
          </w:tcPr>
          <w:p w:rsidR="00D43025" w:rsidRPr="000A4A26" w:rsidP="00D43025">
            <w:pPr>
              <w:spacing w:before="0" w:line="240" w:lineRule="auto"/>
              <w:rPr>
                <w:rFonts w:ascii="Bookman Old Style" w:hAnsi="Bookman Old Style" w:cstheme="minorHAnsi"/>
                <w:lang w:val="fr-BE"/>
              </w:rPr>
            </w:pPr>
          </w:p>
        </w:tc>
        <w:tc>
          <w:tcPr>
            <w:tcW w:w="1441" w:type="dxa"/>
            <w:tcBorders>
              <w:top w:val="nil"/>
              <w:left w:val="nil"/>
              <w:bottom w:val="single" w:sz="4" w:space="0" w:color="auto"/>
              <w:right w:val="single" w:sz="4" w:space="0" w:color="auto"/>
            </w:tcBorders>
            <w:shd w:val="clear" w:color="000000" w:fill="FFFFFF"/>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rPr>
              <w:t>a‘40 x 96 szt.</w:t>
            </w:r>
          </w:p>
        </w:tc>
        <w:tc>
          <w:tcPr>
            <w:tcW w:w="1447"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508" w:type="dxa"/>
            <w:gridSpan w:val="2"/>
          </w:tcPr>
          <w:p w:rsidR="00D43025" w:rsidRPr="000A4A26" w:rsidP="00D43025">
            <w:pPr>
              <w:spacing w:before="0" w:line="240" w:lineRule="auto"/>
              <w:jc w:val="center"/>
              <w:rPr>
                <w:rFonts w:ascii="Bookman Old Style" w:hAnsi="Bookman Old Style" w:cstheme="minorHAnsi"/>
                <w:color w:val="000000"/>
              </w:rPr>
            </w:pPr>
          </w:p>
        </w:tc>
        <w:tc>
          <w:tcPr>
            <w:tcW w:w="1478" w:type="dxa"/>
          </w:tcPr>
          <w:p w:rsidR="00D43025" w:rsidRPr="000A4A26" w:rsidP="00D43025">
            <w:pPr>
              <w:spacing w:before="0" w:line="240" w:lineRule="auto"/>
              <w:jc w:val="center"/>
              <w:rPr>
                <w:rFonts w:ascii="Bookman Old Style" w:hAnsi="Bookman Old Style" w:cstheme="minorHAnsi"/>
                <w:color w:val="000000"/>
              </w:rPr>
            </w:pPr>
          </w:p>
        </w:tc>
        <w:tc>
          <w:tcPr>
            <w:tcW w:w="1569" w:type="dxa"/>
          </w:tcPr>
          <w:p w:rsidR="00D43025" w:rsidRPr="000A4A26" w:rsidP="00D43025">
            <w:pPr>
              <w:spacing w:before="0" w:line="240" w:lineRule="auto"/>
              <w:jc w:val="center"/>
              <w:rPr>
                <w:rFonts w:ascii="Bookman Old Style" w:hAnsi="Bookman Old Style" w:cstheme="minorHAnsi"/>
                <w:color w:val="000000"/>
              </w:rPr>
            </w:pPr>
          </w:p>
        </w:tc>
        <w:tc>
          <w:tcPr>
            <w:tcW w:w="1627" w:type="dxa"/>
          </w:tcPr>
          <w:p w:rsidR="00D43025" w:rsidRPr="000A4A26" w:rsidP="00D43025">
            <w:pPr>
              <w:spacing w:before="0" w:line="240" w:lineRule="auto"/>
              <w:jc w:val="center"/>
              <w:rPr>
                <w:rFonts w:ascii="Bookman Old Style" w:hAnsi="Bookman Old Style" w:cstheme="minorHAnsi"/>
                <w:color w:val="000000"/>
              </w:rPr>
            </w:pPr>
          </w:p>
        </w:tc>
      </w:tr>
      <w:tr w:rsidTr="00860BE1">
        <w:tblPrEx>
          <w:tblW w:w="14317" w:type="dxa"/>
          <w:tblInd w:w="-5" w:type="dxa"/>
          <w:tblLook w:val="01E0"/>
        </w:tblPrEx>
        <w:tc>
          <w:tcPr>
            <w:tcW w:w="3402"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rPr>
                <w:rFonts w:ascii="Bookman Old Style" w:hAnsi="Bookman Old Style" w:cstheme="minorHAnsi"/>
              </w:rPr>
            </w:pPr>
            <w:r w:rsidRPr="000A4A26">
              <w:rPr>
                <w:rFonts w:ascii="Bookman Old Style" w:hAnsi="Bookman Old Style" w:cstheme="minorHAnsi"/>
              </w:rPr>
              <w:t>Output</w:t>
            </w:r>
            <w:r w:rsidRPr="000A4A26">
              <w:rPr>
                <w:rFonts w:ascii="Bookman Old Style" w:hAnsi="Bookman Old Style" w:cstheme="minorHAnsi"/>
              </w:rPr>
              <w:t xml:space="preserve"> </w:t>
            </w:r>
            <w:r w:rsidRPr="000A4A26">
              <w:rPr>
                <w:rFonts w:ascii="Bookman Old Style" w:hAnsi="Bookman Old Style" w:cstheme="minorHAnsi"/>
              </w:rPr>
              <w:t>Plate</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 </w:t>
            </w:r>
            <w:r>
              <w:rPr>
                <w:rFonts w:ascii="Bookman Old Style" w:hAnsi="Bookman Old Style" w:cstheme="minorHAnsi"/>
              </w:rPr>
              <w:t xml:space="preserve"> </w:t>
            </w:r>
            <w:r w:rsidRPr="000A4A26">
              <w:rPr>
                <w:rFonts w:ascii="Bookman Old Style" w:hAnsi="Bookman Old Style" w:cstheme="minorHAnsi"/>
              </w:rPr>
              <w:t>Producent: Roche Diagnostics GmbH.</w:t>
            </w:r>
            <w:r>
              <w:rPr>
                <w:rFonts w:ascii="Bookman Old Style" w:hAnsi="Bookman Old Style" w:cstheme="minorHAnsi"/>
              </w:rPr>
              <w:t xml:space="preserve"> </w:t>
            </w:r>
            <w:r w:rsidRPr="000A4A26">
              <w:rPr>
                <w:rFonts w:ascii="Bookman Old Style" w:hAnsi="Bookman Old Style" w:cstheme="minorHAnsi"/>
              </w:rPr>
              <w:t>Nr katalogowy: 06241611001 lub równoważny*</w:t>
            </w:r>
          </w:p>
        </w:tc>
        <w:tc>
          <w:tcPr>
            <w:tcW w:w="1845" w:type="dxa"/>
            <w:vMerge/>
            <w:tcBorders>
              <w:left w:val="single" w:sz="4" w:space="0" w:color="auto"/>
              <w:right w:val="single" w:sz="4" w:space="0" w:color="auto"/>
            </w:tcBorders>
            <w:vAlign w:val="center"/>
          </w:tcPr>
          <w:p w:rsidR="00D43025" w:rsidRPr="000A4A26" w:rsidP="00D43025">
            <w:pPr>
              <w:spacing w:before="0" w:line="240" w:lineRule="auto"/>
              <w:rPr>
                <w:rFonts w:ascii="Bookman Old Style" w:hAnsi="Bookman Old Style" w:cstheme="minorHAnsi"/>
              </w:rPr>
            </w:pPr>
          </w:p>
        </w:tc>
        <w:tc>
          <w:tcPr>
            <w:tcW w:w="1441" w:type="dxa"/>
            <w:tcBorders>
              <w:top w:val="nil"/>
              <w:left w:val="nil"/>
              <w:bottom w:val="single" w:sz="4" w:space="0" w:color="auto"/>
              <w:right w:val="single" w:sz="4" w:space="0" w:color="auto"/>
            </w:tcBorders>
            <w:shd w:val="clear" w:color="000000" w:fill="FFFFFF"/>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rPr>
              <w:t>a‘60 płytek</w:t>
            </w:r>
          </w:p>
        </w:tc>
        <w:tc>
          <w:tcPr>
            <w:tcW w:w="1447"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508" w:type="dxa"/>
            <w:gridSpan w:val="2"/>
          </w:tcPr>
          <w:p w:rsidR="00D43025" w:rsidRPr="000A4A26" w:rsidP="00D43025">
            <w:pPr>
              <w:spacing w:before="0" w:line="240" w:lineRule="auto"/>
              <w:jc w:val="center"/>
              <w:rPr>
                <w:rFonts w:ascii="Bookman Old Style" w:hAnsi="Bookman Old Style" w:cstheme="minorHAnsi"/>
                <w:color w:val="000000"/>
              </w:rPr>
            </w:pPr>
          </w:p>
        </w:tc>
        <w:tc>
          <w:tcPr>
            <w:tcW w:w="1478" w:type="dxa"/>
          </w:tcPr>
          <w:p w:rsidR="00D43025" w:rsidRPr="000A4A26" w:rsidP="00D43025">
            <w:pPr>
              <w:spacing w:before="0" w:line="240" w:lineRule="auto"/>
              <w:jc w:val="center"/>
              <w:rPr>
                <w:rFonts w:ascii="Bookman Old Style" w:hAnsi="Bookman Old Style" w:cstheme="minorHAnsi"/>
                <w:color w:val="000000"/>
              </w:rPr>
            </w:pPr>
          </w:p>
        </w:tc>
        <w:tc>
          <w:tcPr>
            <w:tcW w:w="1569" w:type="dxa"/>
          </w:tcPr>
          <w:p w:rsidR="00D43025" w:rsidRPr="000A4A26" w:rsidP="00D43025">
            <w:pPr>
              <w:spacing w:before="0" w:line="240" w:lineRule="auto"/>
              <w:jc w:val="center"/>
              <w:rPr>
                <w:rFonts w:ascii="Bookman Old Style" w:hAnsi="Bookman Old Style" w:cstheme="minorHAnsi"/>
                <w:color w:val="000000"/>
              </w:rPr>
            </w:pPr>
          </w:p>
        </w:tc>
        <w:tc>
          <w:tcPr>
            <w:tcW w:w="1627" w:type="dxa"/>
          </w:tcPr>
          <w:p w:rsidR="00D43025" w:rsidRPr="000A4A26" w:rsidP="00D43025">
            <w:pPr>
              <w:spacing w:before="0" w:line="240" w:lineRule="auto"/>
              <w:jc w:val="center"/>
              <w:rPr>
                <w:rFonts w:ascii="Bookman Old Style" w:hAnsi="Bookman Old Style" w:cstheme="minorHAnsi"/>
                <w:color w:val="000000"/>
              </w:rPr>
            </w:pPr>
          </w:p>
        </w:tc>
      </w:tr>
      <w:tr w:rsidTr="00860BE1">
        <w:tblPrEx>
          <w:tblW w:w="14317" w:type="dxa"/>
          <w:tblInd w:w="-5" w:type="dxa"/>
          <w:tblLook w:val="01E0"/>
        </w:tblPrEx>
        <w:tc>
          <w:tcPr>
            <w:tcW w:w="3402"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rPr>
                <w:rFonts w:ascii="Bookman Old Style" w:hAnsi="Bookman Old Style" w:cstheme="minorHAnsi"/>
              </w:rPr>
            </w:pPr>
            <w:r w:rsidRPr="000A4A26">
              <w:rPr>
                <w:rFonts w:ascii="Bookman Old Style" w:hAnsi="Bookman Old Style" w:cstheme="minorHAnsi"/>
              </w:rPr>
              <w:t xml:space="preserve">Processing </w:t>
            </w:r>
            <w:r w:rsidRPr="000A4A26">
              <w:rPr>
                <w:rFonts w:ascii="Bookman Old Style" w:hAnsi="Bookman Old Style" w:cstheme="minorHAnsi"/>
              </w:rPr>
              <w:t>Cartridge</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 </w:t>
            </w:r>
            <w:r>
              <w:rPr>
                <w:rFonts w:ascii="Bookman Old Style" w:hAnsi="Bookman Old Style" w:cstheme="minorHAnsi"/>
              </w:rPr>
              <w:t xml:space="preserve"> </w:t>
            </w:r>
            <w:r w:rsidRPr="000A4A26">
              <w:rPr>
                <w:rFonts w:ascii="Bookman Old Style" w:hAnsi="Bookman Old Style" w:cstheme="minorHAnsi"/>
              </w:rPr>
              <w:t>Producent: Roche Diagnostics GmbH.</w:t>
            </w:r>
            <w:r>
              <w:rPr>
                <w:rFonts w:ascii="Bookman Old Style" w:hAnsi="Bookman Old Style" w:cstheme="minorHAnsi"/>
              </w:rPr>
              <w:t xml:space="preserve"> </w:t>
            </w:r>
            <w:r w:rsidRPr="000A4A26">
              <w:rPr>
                <w:rFonts w:ascii="Bookman Old Style" w:hAnsi="Bookman Old Style" w:cstheme="minorHAnsi"/>
              </w:rPr>
              <w:t>Nr katalogowy: 06241603001 lub równoważny*</w:t>
            </w:r>
          </w:p>
        </w:tc>
        <w:tc>
          <w:tcPr>
            <w:tcW w:w="1845" w:type="dxa"/>
            <w:vMerge/>
            <w:tcBorders>
              <w:left w:val="single" w:sz="4" w:space="0" w:color="auto"/>
              <w:right w:val="single" w:sz="4" w:space="0" w:color="auto"/>
            </w:tcBorders>
            <w:vAlign w:val="center"/>
          </w:tcPr>
          <w:p w:rsidR="00D43025" w:rsidRPr="000A4A26" w:rsidP="00D43025">
            <w:pPr>
              <w:spacing w:before="0" w:line="240" w:lineRule="auto"/>
              <w:rPr>
                <w:rFonts w:ascii="Bookman Old Style" w:hAnsi="Bookman Old Style" w:cstheme="minorHAnsi"/>
              </w:rPr>
            </w:pP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rPr>
              <w:t>a‘36 szt.</w:t>
            </w:r>
          </w:p>
        </w:tc>
        <w:tc>
          <w:tcPr>
            <w:tcW w:w="1447"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508" w:type="dxa"/>
            <w:gridSpan w:val="2"/>
          </w:tcPr>
          <w:p w:rsidR="00D43025" w:rsidRPr="000A4A26" w:rsidP="00D43025">
            <w:pPr>
              <w:spacing w:before="0" w:line="240" w:lineRule="auto"/>
              <w:jc w:val="center"/>
              <w:rPr>
                <w:rFonts w:ascii="Bookman Old Style" w:hAnsi="Bookman Old Style" w:cstheme="minorHAnsi"/>
                <w:color w:val="000000"/>
              </w:rPr>
            </w:pPr>
          </w:p>
        </w:tc>
        <w:tc>
          <w:tcPr>
            <w:tcW w:w="1478" w:type="dxa"/>
          </w:tcPr>
          <w:p w:rsidR="00D43025" w:rsidRPr="000A4A26" w:rsidP="00D43025">
            <w:pPr>
              <w:spacing w:before="0" w:line="240" w:lineRule="auto"/>
              <w:jc w:val="center"/>
              <w:rPr>
                <w:rFonts w:ascii="Bookman Old Style" w:hAnsi="Bookman Old Style" w:cstheme="minorHAnsi"/>
                <w:color w:val="000000"/>
              </w:rPr>
            </w:pPr>
          </w:p>
        </w:tc>
        <w:tc>
          <w:tcPr>
            <w:tcW w:w="1569" w:type="dxa"/>
          </w:tcPr>
          <w:p w:rsidR="00D43025" w:rsidRPr="000A4A26" w:rsidP="00D43025">
            <w:pPr>
              <w:spacing w:before="0" w:line="240" w:lineRule="auto"/>
              <w:jc w:val="center"/>
              <w:rPr>
                <w:rFonts w:ascii="Bookman Old Style" w:hAnsi="Bookman Old Style" w:cstheme="minorHAnsi"/>
                <w:color w:val="000000"/>
              </w:rPr>
            </w:pPr>
          </w:p>
        </w:tc>
        <w:tc>
          <w:tcPr>
            <w:tcW w:w="1627" w:type="dxa"/>
          </w:tcPr>
          <w:p w:rsidR="00D43025" w:rsidRPr="000A4A26" w:rsidP="00D43025">
            <w:pPr>
              <w:spacing w:before="0" w:line="240" w:lineRule="auto"/>
              <w:jc w:val="center"/>
              <w:rPr>
                <w:rFonts w:ascii="Bookman Old Style" w:hAnsi="Bookman Old Style" w:cstheme="minorHAnsi"/>
                <w:color w:val="000000"/>
              </w:rPr>
            </w:pPr>
          </w:p>
        </w:tc>
      </w:tr>
      <w:tr w:rsidTr="00860BE1">
        <w:tblPrEx>
          <w:tblW w:w="14317" w:type="dxa"/>
          <w:tblInd w:w="-5" w:type="dxa"/>
          <w:tblLook w:val="01E0"/>
        </w:tblPrEx>
        <w:tc>
          <w:tcPr>
            <w:tcW w:w="3402"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rPr>
                <w:rFonts w:ascii="Bookman Old Style" w:hAnsi="Bookman Old Style" w:cstheme="minorHAnsi"/>
              </w:rPr>
            </w:pPr>
            <w:r w:rsidRPr="000A4A26">
              <w:rPr>
                <w:rFonts w:ascii="Bookman Old Style" w:hAnsi="Bookman Old Style" w:cstheme="minorHAnsi"/>
              </w:rPr>
              <w:t>Sealing</w:t>
            </w:r>
            <w:r w:rsidRPr="000A4A26">
              <w:rPr>
                <w:rFonts w:ascii="Bookman Old Style" w:hAnsi="Bookman Old Style" w:cstheme="minorHAnsi"/>
              </w:rPr>
              <w:t xml:space="preserve"> </w:t>
            </w:r>
            <w:r w:rsidRPr="000A4A26">
              <w:rPr>
                <w:rFonts w:ascii="Bookman Old Style" w:hAnsi="Bookman Old Style" w:cstheme="minorHAnsi"/>
              </w:rPr>
              <w:t>Foil</w:t>
            </w:r>
            <w:r w:rsidRPr="000A4A26">
              <w:rPr>
                <w:rFonts w:ascii="Bookman Old Style" w:hAnsi="Bookman Old Style" w:cstheme="minorHAnsi"/>
              </w:rPr>
              <w:t xml:space="preserve"> do </w:t>
            </w:r>
            <w:r w:rsidRPr="000A4A26">
              <w:rPr>
                <w:rFonts w:ascii="Bookman Old Style" w:hAnsi="Bookman Old Style" w:cstheme="minorHAnsi"/>
              </w:rPr>
              <w:t>MagNa</w:t>
            </w:r>
            <w:r w:rsidRPr="000A4A26">
              <w:rPr>
                <w:rFonts w:ascii="Bookman Old Style" w:hAnsi="Bookman Old Style" w:cstheme="minorHAnsi"/>
              </w:rPr>
              <w:t xml:space="preserve"> </w:t>
            </w:r>
            <w:r w:rsidRPr="000A4A26">
              <w:rPr>
                <w:rFonts w:ascii="Bookman Old Style" w:hAnsi="Bookman Old Style" w:cstheme="minorHAnsi"/>
              </w:rPr>
              <w:t>Pure</w:t>
            </w:r>
            <w:r w:rsidRPr="000A4A26">
              <w:rPr>
                <w:rFonts w:ascii="Bookman Old Style" w:hAnsi="Bookman Old Style" w:cstheme="minorHAnsi"/>
              </w:rPr>
              <w:t xml:space="preserve"> 96 urządzenia będącego w posiadaniu Zamawiającego. Producent: Roche Diagnostics GmbH.</w:t>
            </w:r>
            <w:r>
              <w:rPr>
                <w:rFonts w:ascii="Bookman Old Style" w:hAnsi="Bookman Old Style" w:cstheme="minorHAnsi"/>
              </w:rPr>
              <w:t xml:space="preserve"> </w:t>
            </w:r>
            <w:r w:rsidRPr="000A4A26">
              <w:rPr>
                <w:rFonts w:ascii="Bookman Old Style" w:hAnsi="Bookman Old Style" w:cstheme="minorHAnsi"/>
              </w:rPr>
              <w:t>Nr katalogowy: 06241638001 lub równoważny*</w:t>
            </w:r>
          </w:p>
        </w:tc>
        <w:tc>
          <w:tcPr>
            <w:tcW w:w="1845" w:type="dxa"/>
            <w:vMerge/>
            <w:tcBorders>
              <w:left w:val="single" w:sz="4" w:space="0" w:color="auto"/>
              <w:bottom w:val="single" w:sz="4" w:space="0" w:color="auto"/>
              <w:right w:val="single" w:sz="4" w:space="0" w:color="auto"/>
            </w:tcBorders>
            <w:vAlign w:val="center"/>
          </w:tcPr>
          <w:p w:rsidR="00D43025" w:rsidRPr="000A4A26" w:rsidP="00D43025">
            <w:pPr>
              <w:spacing w:before="0" w:line="240" w:lineRule="auto"/>
              <w:rPr>
                <w:rFonts w:ascii="Bookman Old Style" w:hAnsi="Bookman Old Style" w:cstheme="minorHAnsi"/>
              </w:rPr>
            </w:pPr>
          </w:p>
        </w:tc>
        <w:tc>
          <w:tcPr>
            <w:tcW w:w="1441" w:type="dxa"/>
            <w:tcBorders>
              <w:top w:val="single" w:sz="4" w:space="0" w:color="auto"/>
              <w:left w:val="nil"/>
              <w:bottom w:val="single" w:sz="4" w:space="0" w:color="auto"/>
              <w:right w:val="single" w:sz="4" w:space="0" w:color="auto"/>
            </w:tcBorders>
            <w:shd w:val="clear" w:color="000000" w:fill="FFFFFF"/>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rPr>
              <w:t>a‘100 szt.</w:t>
            </w:r>
          </w:p>
        </w:tc>
        <w:tc>
          <w:tcPr>
            <w:tcW w:w="1447" w:type="dxa"/>
            <w:tcBorders>
              <w:top w:val="single" w:sz="4" w:space="0" w:color="auto"/>
              <w:left w:val="single" w:sz="4" w:space="0" w:color="auto"/>
              <w:bottom w:val="single" w:sz="4" w:space="0" w:color="auto"/>
              <w:right w:val="single" w:sz="4" w:space="0" w:color="auto"/>
            </w:tcBorders>
            <w:vAlign w:val="center"/>
          </w:tcPr>
          <w:p w:rsidR="00D43025" w:rsidRPr="000A4A26" w:rsidP="00D43025">
            <w:pPr>
              <w:spacing w:before="0" w:line="240" w:lineRule="auto"/>
              <w:jc w:val="center"/>
              <w:rPr>
                <w:rFonts w:ascii="Bookman Old Style" w:hAnsi="Bookman Old Style" w:cstheme="minorHAnsi"/>
              </w:rPr>
            </w:pPr>
            <w:r w:rsidRPr="000A4A26">
              <w:rPr>
                <w:rFonts w:ascii="Bookman Old Style" w:hAnsi="Bookman Old Style" w:cstheme="minorHAnsi"/>
                <w:color w:val="000000"/>
              </w:rPr>
              <w:t>Min. 12 miesięcy od dnia dostawy</w:t>
            </w:r>
          </w:p>
        </w:tc>
        <w:tc>
          <w:tcPr>
            <w:tcW w:w="1508" w:type="dxa"/>
            <w:gridSpan w:val="2"/>
          </w:tcPr>
          <w:p w:rsidR="00D43025" w:rsidRPr="000A4A26" w:rsidP="00D43025">
            <w:pPr>
              <w:spacing w:before="0" w:line="240" w:lineRule="auto"/>
              <w:jc w:val="center"/>
              <w:rPr>
                <w:rFonts w:ascii="Bookman Old Style" w:hAnsi="Bookman Old Style" w:cstheme="minorHAnsi"/>
                <w:color w:val="000000"/>
              </w:rPr>
            </w:pPr>
          </w:p>
        </w:tc>
        <w:tc>
          <w:tcPr>
            <w:tcW w:w="1478" w:type="dxa"/>
          </w:tcPr>
          <w:p w:rsidR="00D43025" w:rsidRPr="000A4A26" w:rsidP="00D43025">
            <w:pPr>
              <w:spacing w:before="0" w:line="240" w:lineRule="auto"/>
              <w:jc w:val="center"/>
              <w:rPr>
                <w:rFonts w:ascii="Bookman Old Style" w:hAnsi="Bookman Old Style" w:cstheme="minorHAnsi"/>
                <w:color w:val="000000"/>
              </w:rPr>
            </w:pPr>
          </w:p>
        </w:tc>
        <w:tc>
          <w:tcPr>
            <w:tcW w:w="1569" w:type="dxa"/>
          </w:tcPr>
          <w:p w:rsidR="00D43025" w:rsidRPr="000A4A26" w:rsidP="00D43025">
            <w:pPr>
              <w:spacing w:before="0" w:line="240" w:lineRule="auto"/>
              <w:jc w:val="center"/>
              <w:rPr>
                <w:rFonts w:ascii="Bookman Old Style" w:hAnsi="Bookman Old Style" w:cstheme="minorHAnsi"/>
                <w:color w:val="000000"/>
              </w:rPr>
            </w:pPr>
          </w:p>
        </w:tc>
        <w:tc>
          <w:tcPr>
            <w:tcW w:w="1627" w:type="dxa"/>
          </w:tcPr>
          <w:p w:rsidR="00D43025" w:rsidRPr="000A4A26" w:rsidP="00D43025">
            <w:pPr>
              <w:spacing w:before="0" w:line="240" w:lineRule="auto"/>
              <w:jc w:val="center"/>
              <w:rPr>
                <w:rFonts w:ascii="Bookman Old Style" w:hAnsi="Bookman Old Style" w:cstheme="minorHAnsi"/>
                <w:color w:val="000000"/>
              </w:rPr>
            </w:pPr>
          </w:p>
        </w:tc>
      </w:tr>
    </w:tbl>
    <w:p w:rsidR="00860BE1" w:rsidRPr="00340E8D" w:rsidP="00FF69AB">
      <w:pPr>
        <w:spacing w:before="0" w:line="240" w:lineRule="auto"/>
        <w:rPr>
          <w:rFonts w:ascii="Bookman Old Style" w:hAnsi="Bookman Old Style"/>
          <w:sz w:val="18"/>
          <w:szCs w:val="18"/>
        </w:rPr>
      </w:pPr>
      <w:r w:rsidRPr="00340E8D">
        <w:rPr>
          <w:rFonts w:ascii="Bookman Old Style" w:hAnsi="Bookman Old Style"/>
          <w:b/>
          <w:bCs/>
          <w:sz w:val="18"/>
          <w:szCs w:val="18"/>
        </w:rPr>
        <w:t>*</w:t>
      </w:r>
      <w:r w:rsidRPr="00340E8D">
        <w:rPr>
          <w:rFonts w:ascii="Bookman Old Style" w:hAnsi="Bookman Old Style"/>
          <w:sz w:val="18"/>
          <w:szCs w:val="18"/>
        </w:rPr>
        <w:t>do wypełnienia przez Wykonawcę, zapisy „Tak”, „Zgodnie”, czy „Spełnia” „Jak obok”   nie będą akceptowane, należy podać precyzyjnie rzeczywisty oferowany parametr.</w:t>
      </w:r>
    </w:p>
    <w:p w:rsidR="00860BE1" w:rsidP="007E2A72">
      <w:pPr>
        <w:spacing w:before="0" w:line="240" w:lineRule="auto"/>
        <w:jc w:val="left"/>
        <w:rPr>
          <w:rFonts w:ascii="Bookman Old Style" w:hAnsi="Bookman Old Style"/>
          <w:sz w:val="24"/>
          <w:szCs w:val="24"/>
          <w:u w:val="single"/>
          <w:lang w:eastAsia="ar-SA"/>
        </w:rPr>
      </w:pPr>
    </w:p>
    <w:p w:rsidR="00860BE1" w:rsidP="007E2A72">
      <w:pPr>
        <w:spacing w:before="0" w:line="240" w:lineRule="auto"/>
        <w:jc w:val="left"/>
        <w:rPr>
          <w:rFonts w:ascii="Book Antiqua" w:hAnsi="Book Antiqua"/>
        </w:rPr>
      </w:pPr>
    </w:p>
    <w:p w:rsidR="00860BE1" w:rsidP="004A05BA">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rsidR="00860BE1" w:rsidRPr="009917C3" w:rsidP="007E2A72">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rsidR="00860BE1" w:rsidRPr="00860BE1" w:rsidP="00860BE1">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rsidR="00860BE1" w:rsidRPr="00870174" w:rsidP="007E2A72">
      <w:pPr>
        <w:pStyle w:val="Zwykytekst1"/>
        <w:jc w:val="right"/>
        <w:rPr>
          <w:rFonts w:ascii="Bookman Old Style" w:hAnsi="Bookman Old Style" w:cs="Times New Roman"/>
          <w:i/>
          <w:iCs/>
        </w:rPr>
      </w:pPr>
    </w:p>
    <w:sectPr w:rsidSect="007E2A72">
      <w:footnotePr>
        <w:numFmt w:val="chicago"/>
      </w:footnotePr>
      <w:pgSz w:w="16840" w:h="11907" w:orient="landscape" w:code="9"/>
      <w:pgMar w:top="1134" w:right="1276" w:bottom="1134" w:left="1276" w:header="567" w:footer="567" w:gutter="0"/>
      <w:cols w:space="708"/>
      <w:noEndnote/>
      <w:docGrid w:linePitch="30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60BE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2A25D5" w:rsidP="007E2A72">
    <w:pPr>
      <w:pStyle w:val="Footer"/>
      <w:pBdr>
        <w:top w:val="single" w:sz="4" w:space="1" w:color="D9D9D9"/>
      </w:pBdr>
      <w:jc w:val="right"/>
      <w:rPr>
        <w:b/>
        <w:bCs/>
      </w:rPr>
    </w:pPr>
    <w:r>
      <w:fldChar w:fldCharType="begin"/>
    </w:r>
    <w:r>
      <w:instrText>PAGE   \* MERGEFORMAT</w:instrText>
    </w:r>
    <w:r>
      <w:fldChar w:fldCharType="separate"/>
    </w:r>
    <w:r>
      <w:rPr>
        <w:noProof/>
      </w:rPr>
      <w:t>36</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02577F" w:rsidP="007E2A72">
    <w:pPr>
      <w:pStyle w:val="Footer"/>
      <w:pBdr>
        <w:top w:val="single" w:sz="4" w:space="1" w:color="D9D9D9"/>
      </w:pBdr>
      <w:jc w:val="right"/>
      <w:rPr>
        <w:b/>
        <w:bCs/>
      </w:rPr>
    </w:pPr>
    <w:r>
      <w:fldChar w:fldCharType="begin"/>
    </w:r>
    <w:r>
      <w:instrText>PAGE   \* MERGEFORMAT</w:instrText>
    </w:r>
    <w:r>
      <w:fldChar w:fldCharType="separate"/>
    </w:r>
    <w:r>
      <w:rPr>
        <w:noProof/>
      </w:rPr>
      <w:t>39</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02577F" w:rsidP="007E2A72">
    <w:pPr>
      <w:pStyle w:val="Footer"/>
      <w:pBdr>
        <w:top w:val="single" w:sz="4" w:space="1" w:color="D9D9D9"/>
      </w:pBdr>
      <w:jc w:val="right"/>
      <w:rPr>
        <w:b/>
        <w:bCs/>
      </w:rPr>
    </w:pPr>
    <w:r>
      <w:fldChar w:fldCharType="begin"/>
    </w:r>
    <w:r>
      <w:instrText>PAGE   \* MERGEFORMAT</w:instrText>
    </w:r>
    <w:r>
      <w:fldChar w:fldCharType="separate"/>
    </w:r>
    <w:r>
      <w:rPr>
        <w:noProof/>
      </w:rPr>
      <w:t>45</w:t>
    </w:r>
    <w:r>
      <w:rPr>
        <w:b/>
        <w:bCs/>
      </w:rPr>
      <w:fldChar w:fldCharType="end"/>
    </w:r>
    <w:r>
      <w:rPr>
        <w:b/>
        <w:bCs/>
      </w:rPr>
      <w:t xml:space="preserve"> | </w:t>
    </w:r>
    <w:r w:rsidRPr="002A25D5">
      <w:rPr>
        <w:color w:val="7F7F7F"/>
        <w:spacing w:val="60"/>
      </w:rPr>
      <w:t>Strona</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60BE1">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02577F" w:rsidP="007E2A72">
    <w:pPr>
      <w:pStyle w:val="Footer"/>
      <w:pBdr>
        <w:top w:val="single" w:sz="4" w:space="1" w:color="D9D9D9"/>
      </w:pBdr>
      <w:jc w:val="right"/>
      <w:rPr>
        <w:b/>
        <w:bCs/>
      </w:rPr>
    </w:pPr>
    <w:r>
      <w:fldChar w:fldCharType="begin"/>
    </w:r>
    <w:r>
      <w:instrText>PAGE   \* MERGEFORMAT</w:instrText>
    </w:r>
    <w:r>
      <w:fldChar w:fldCharType="separate"/>
    </w:r>
    <w:r>
      <w:rPr>
        <w:noProof/>
      </w:rPr>
      <w:t>48</w:t>
    </w:r>
    <w:r>
      <w:rPr>
        <w:b/>
        <w:bCs/>
      </w:rPr>
      <w:fldChar w:fldCharType="end"/>
    </w:r>
    <w:r>
      <w:rPr>
        <w:b/>
        <w:bCs/>
      </w:rPr>
      <w:t xml:space="preserve"> | </w:t>
    </w:r>
    <w:r w:rsidRPr="002A25D5">
      <w:rPr>
        <w:color w:val="7F7F7F"/>
        <w:spacing w:val="60"/>
      </w:rPr>
      <w:t>Strona</w:t>
    </w:r>
  </w:p>
  <w:p w:rsidR="00860BE1" w:rsidRPr="00FF19E3" w:rsidP="007E2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0729F7">
      <w:r>
        <w:separator/>
      </w:r>
    </w:p>
  </w:footnote>
  <w:footnote w:type="continuationSeparator" w:id="1">
    <w:p w:rsidR="000729F7">
      <w:r>
        <w:continuationSeparator/>
      </w:r>
    </w:p>
  </w:footnote>
  <w:footnote w:id="2">
    <w:p w:rsidR="00860BE1" w:rsidP="007E2A72">
      <w:pPr>
        <w:pStyle w:val="FootnoteText"/>
      </w:pPr>
      <w:r>
        <w:rPr>
          <w:rStyle w:val="FootnoteReference"/>
        </w:rPr>
        <w:footnoteRef/>
      </w:r>
      <w: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60BE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P="007E2A72">
    <w:pPr>
      <w:pStyle w:val="Header"/>
      <w:pBdr>
        <w:bottom w:val="single" w:sz="4" w:space="1" w:color="auto"/>
      </w:pBdr>
      <w:tabs>
        <w:tab w:val="left" w:pos="8505"/>
        <w:tab w:val="clear" w:pos="9072"/>
      </w:tabs>
      <w:ind w:right="-1"/>
      <w:jc w:val="left"/>
      <w:rPr>
        <w:rFonts w:cs="Open Sans"/>
      </w:rPr>
    </w:pPr>
  </w:p>
  <w:p w:rsidR="00860BE1" w:rsidRPr="004A3390" w:rsidP="007E2A72">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AB2B36">
      <w:rPr>
        <w:rFonts w:cs="Open Sans"/>
      </w:rPr>
      <w:t>9</w:t>
    </w:r>
    <w:r w:rsidRPr="00803DC9">
      <w:rPr>
        <w:rFonts w:cs="Open Sans"/>
      </w:rPr>
      <w:t>.202</w:t>
    </w:r>
    <w:r>
      <w:rPr>
        <w:rFonts w:cs="Open Sans"/>
      </w:rPr>
      <w:t>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9E3B11" w:rsidP="007E2A72">
    <w:pPr>
      <w:pStyle w:val="Header"/>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rsidR="00860BE1">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4A3390" w:rsidP="007E2A72">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AB2B36">
      <w:rPr>
        <w:rFonts w:cs="Open Sans"/>
      </w:rPr>
      <w:t>9</w:t>
    </w:r>
    <w:r w:rsidRPr="00803DC9">
      <w:rPr>
        <w:rFonts w:cs="Open Sans"/>
      </w:rPr>
      <w:t>.202</w:t>
    </w:r>
    <w:r>
      <w:rPr>
        <w:rFonts w:cs="Open Sans"/>
      </w:rPr>
      <w:t>6</w:t>
    </w:r>
  </w:p>
  <w:p w:rsidR="00860BE1" w:rsidRPr="00803DC9" w:rsidP="007E2A7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860BE1">
    <w:pPr>
      <w:pStyle w:val="Header"/>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4A3390" w:rsidP="007E2A72">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AB2B36">
      <w:rPr>
        <w:rFonts w:cs="Open Sans"/>
      </w:rPr>
      <w:t>9</w:t>
    </w:r>
    <w:r w:rsidRPr="00803DC9">
      <w:rPr>
        <w:rFonts w:cs="Open Sans"/>
      </w:rPr>
      <w:t>.202</w:t>
    </w:r>
    <w:r>
      <w:rPr>
        <w:rFonts w:cs="Open Sans"/>
      </w:rPr>
      <w:t>6</w:t>
    </w:r>
  </w:p>
  <w:p w:rsidR="00860BE1" w:rsidRPr="003B64B5" w:rsidP="007E2A7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9E3B11" w:rsidP="007E2A72">
    <w:pPr>
      <w:pStyle w:val="Header"/>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r w:rsidRPr="00BC7AF0">
      <w:rPr>
        <w:rFonts w:ascii="Calibri" w:hAnsi="Calibri" w:cs="Calibri"/>
        <w:sz w:val="22"/>
        <w:szCs w:val="22"/>
        <w:highlight w:val="yellow"/>
      </w:rPr>
      <w:t>xxxxx</w:t>
    </w:r>
  </w:p>
  <w:p w:rsidR="00860BE1">
    <w:pPr>
      <w:pStyle w:val="Header"/>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0BE1" w:rsidRPr="004A3390" w:rsidP="007E2A72">
    <w:pPr>
      <w:pStyle w:val="Header"/>
      <w:pBdr>
        <w:bottom w:val="single" w:sz="4" w:space="1" w:color="auto"/>
      </w:pBdr>
      <w:tabs>
        <w:tab w:val="left" w:pos="8505"/>
        <w:tab w:val="clear" w:pos="9072"/>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sidR="00AB2B36">
      <w:rPr>
        <w:rFonts w:cs="Open Sans"/>
      </w:rPr>
      <w:t>9</w:t>
    </w:r>
    <w:r w:rsidRPr="00803DC9">
      <w:rPr>
        <w:rFonts w:cs="Open Sans"/>
      </w:rPr>
      <w:t>.202</w:t>
    </w:r>
    <w:r>
      <w:rPr>
        <w:rFonts w:cs="Open Sans"/>
      </w:rPr>
      <w:t>6</w:t>
    </w:r>
  </w:p>
  <w:p w:rsidR="00860BE1" w:rsidRPr="00406736" w:rsidP="007E2A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singleLevel"/>
    <w:tmpl w:val="00000002"/>
    <w:name w:val="WW8Num1"/>
    <w:lvl w:ilvl="0">
      <w:start w:val="5"/>
      <w:numFmt w:val="bullet"/>
      <w:lvlText w:val="-"/>
      <w:lvlJc w:val="left"/>
      <w:pPr>
        <w:tabs>
          <w:tab w:val="num" w:pos="5153"/>
        </w:tabs>
        <w:ind w:left="5153" w:hanging="360"/>
      </w:pPr>
      <w:rPr>
        <w:rFonts w:ascii="Times New Roman" w:hAnsi="Times New Roman" w:hint="default"/>
      </w:rPr>
    </w:lvl>
  </w:abstractNum>
  <w:abstractNum w:abstractNumId="1">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3D4369"/>
    <w:multiLevelType w:val="multilevel"/>
    <w:tmpl w:val="41FCDA7E"/>
    <w:lvl w:ilvl="0">
      <w:start w:val="1"/>
      <w:numFmt w:val="upperRoman"/>
      <w:pStyle w:val="Heading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Heading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3"/>
      <w:lvlText w:val="%5)"/>
      <w:lvlJc w:val="left"/>
      <w:rPr>
        <w:rFonts w:ascii="Calibri" w:hAnsi="Calibri" w:hint="default"/>
        <w:b w:val="0"/>
        <w:i w:val="0"/>
        <w:sz w:val="22"/>
        <w:szCs w:val="22"/>
      </w:rPr>
    </w:lvl>
    <w:lvl w:ilvl="5">
      <w:start w:val="1"/>
      <w:numFmt w:val="none"/>
      <w:suff w:val="nothing"/>
      <w:lvlJc w:val="left"/>
      <w:pPr>
        <w:ind w:left="-4111" w:firstLine="0"/>
      </w:pPr>
      <w:rPr>
        <w:rFonts w:hint="default"/>
      </w:rPr>
    </w:lvl>
    <w:lvl w:ilvl="6">
      <w:start w:val="1"/>
      <w:numFmt w:val="none"/>
      <w:suff w:val="nothing"/>
      <w:lvlJc w:val="left"/>
      <w:pPr>
        <w:ind w:left="-4111" w:firstLine="0"/>
      </w:pPr>
      <w:rPr>
        <w:rFonts w:hint="default"/>
      </w:rPr>
    </w:lvl>
    <w:lvl w:ilvl="7">
      <w:start w:val="1"/>
      <w:numFmt w:val="none"/>
      <w:suff w:val="nothing"/>
      <w:lvlJc w:val="left"/>
      <w:pPr>
        <w:ind w:left="-4111" w:firstLine="0"/>
      </w:pPr>
      <w:rPr>
        <w:rFonts w:hint="default"/>
      </w:rPr>
    </w:lvl>
    <w:lvl w:ilvl="8">
      <w:start w:val="1"/>
      <w:numFmt w:val="none"/>
      <w:suff w:val="nothing"/>
      <w:lvlJc w:val="left"/>
      <w:pPr>
        <w:ind w:left="-4111" w:firstLine="0"/>
      </w:pPr>
      <w:rPr>
        <w:rFonts w:hint="default"/>
      </w:rPr>
    </w:lvl>
  </w:abstractNum>
  <w:abstractNum w:abstractNumId="7">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8">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9">
    <w:nsid w:val="04BD795E"/>
    <w:multiLevelType w:val="hybridMultilevel"/>
    <w:tmpl w:val="9F727CDA"/>
    <w:lvl w:ilvl="0">
      <w:start w:val="1"/>
      <w:numFmt w:val="decimal"/>
      <w:lvlText w:val="%1)"/>
      <w:lvlJc w:val="left"/>
      <w:pPr>
        <w:tabs>
          <w:tab w:val="num" w:pos="360"/>
        </w:tabs>
        <w:ind w:left="340" w:hanging="340"/>
      </w:pPr>
      <w:rPr>
        <w:rFonts w:hint="default"/>
        <w:b w:val="0"/>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09E36A10"/>
    <w:multiLevelType w:val="hybridMultilevel"/>
    <w:tmpl w:val="6290934A"/>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1">
    <w:nsid w:val="0ACD02DC"/>
    <w:multiLevelType w:val="hybridMultilevel"/>
    <w:tmpl w:val="9E4652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110D42E5"/>
    <w:multiLevelType w:val="hybridMultilevel"/>
    <w:tmpl w:val="11369EF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16">
    <w:nsid w:val="12AB556C"/>
    <w:multiLevelType w:val="multilevel"/>
    <w:tmpl w:val="B53EB23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8">
    <w:nsid w:val="18332380"/>
    <w:multiLevelType w:val="multilevel"/>
    <w:tmpl w:val="1E1A1062"/>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9">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0">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1">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Continue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Jc w:val="left"/>
      <w:pPr>
        <w:ind w:left="-170" w:firstLine="0"/>
      </w:pPr>
      <w:rPr>
        <w:rFonts w:hint="default"/>
      </w:rPr>
    </w:lvl>
    <w:lvl w:ilvl="6">
      <w:start w:val="1"/>
      <w:numFmt w:val="none"/>
      <w:suff w:val="nothing"/>
      <w:lvlJc w:val="left"/>
      <w:pPr>
        <w:ind w:left="-170" w:firstLine="0"/>
      </w:pPr>
      <w:rPr>
        <w:rFonts w:hint="default"/>
      </w:rPr>
    </w:lvl>
    <w:lvl w:ilvl="7">
      <w:start w:val="1"/>
      <w:numFmt w:val="none"/>
      <w:suff w:val="nothing"/>
      <w:lvlJc w:val="left"/>
      <w:pPr>
        <w:ind w:left="-170" w:firstLine="0"/>
      </w:pPr>
      <w:rPr>
        <w:rFonts w:hint="default"/>
      </w:rPr>
    </w:lvl>
    <w:lvl w:ilvl="8">
      <w:start w:val="1"/>
      <w:numFmt w:val="none"/>
      <w:suff w:val="nothing"/>
      <w:lvlJc w:val="left"/>
      <w:pPr>
        <w:ind w:left="-170" w:firstLine="0"/>
      </w:pPr>
      <w:rPr>
        <w:rFonts w:hint="default"/>
      </w:rPr>
    </w:lvl>
  </w:abstractNum>
  <w:abstractNum w:abstractNumId="22">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23C91F86"/>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24">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Continue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93C1D2B"/>
    <w:multiLevelType w:val="hybridMultilevel"/>
    <w:tmpl w:val="68BC7CF8"/>
    <w:name w:val="NumPar"/>
    <w:lvl w:ilvl="0">
      <w:start w:val="1"/>
      <w:numFmt w:val="decimal"/>
      <w:lvlText w:val="4.8.%1"/>
      <w:lvlJc w:val="left"/>
      <w:pPr>
        <w:ind w:left="720" w:hanging="360"/>
      </w:pPr>
      <w:rPr>
        <w:rFonts w:ascii="Calibri" w:hAnsi="Calibri" w:hint="default"/>
        <w:b w:val="0"/>
        <w:i w:val="0"/>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28">
    <w:nsid w:val="2E1E7D5A"/>
    <w:multiLevelType w:val="hybridMultilevel"/>
    <w:tmpl w:val="8F30BC1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312F0B98"/>
    <w:multiLevelType w:val="hybridMultilevel"/>
    <w:tmpl w:val="26FE4B90"/>
    <w:lvl w:ilvl="0">
      <w:start w:val="1"/>
      <w:numFmt w:val="lowerLetter"/>
      <w:lvlText w:val="%1)"/>
      <w:lvlJc w:val="left"/>
      <w:pPr>
        <w:ind w:left="1145" w:hanging="360"/>
      </w:pPr>
    </w:lvl>
    <w:lvl w:ilvl="1">
      <w:start w:val="1"/>
      <w:numFmt w:val="lowerLetter"/>
      <w:lvlText w:val="%2)"/>
      <w:lvlJc w:val="left"/>
      <w:pPr>
        <w:ind w:left="720" w:hanging="360"/>
      </w:pPr>
    </w:lvl>
    <w:lvl w:ilvl="2">
      <w:start w:val="5"/>
      <w:numFmt w:val="lowerRoman"/>
      <w:lvlText w:val="%3."/>
      <w:lvlJc w:val="left"/>
      <w:pPr>
        <w:ind w:left="3125" w:hanging="720"/>
      </w:pPr>
      <w:rPr>
        <w:rFonts w:hint="default"/>
      </w:rPr>
    </w:lvl>
    <w:lvl w:ilvl="3">
      <w:start w:val="5"/>
      <w:numFmt w:val="upperRoman"/>
      <w:lvlText w:val="%4."/>
      <w:lvlJc w:val="left"/>
      <w:pPr>
        <w:ind w:left="3665" w:hanging="720"/>
      </w:pPr>
      <w:rPr>
        <w:rFonts w:hint="default"/>
      </w:r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30">
    <w:nsid w:val="319901E4"/>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31">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33">
    <w:nsid w:val="37016B5C"/>
    <w:multiLevelType w:val="hybridMultilevel"/>
    <w:tmpl w:val="8F94AC80"/>
    <w:lvl w:ilvl="0">
      <w:start w:val="1"/>
      <w:numFmt w:val="decimal"/>
      <w:lvlText w:val="%1)"/>
      <w:lvlJc w:val="left"/>
      <w:pPr>
        <w:ind w:left="1146" w:hanging="360"/>
      </w:pPr>
    </w:lvl>
    <w:lvl w:ilvl="1">
      <w:start w:val="2"/>
      <w:numFmt w:val="bullet"/>
      <w:lvlText w:val=""/>
      <w:lvlJc w:val="left"/>
      <w:pPr>
        <w:ind w:left="1866" w:hanging="360"/>
      </w:pPr>
      <w:rPr>
        <w:rFonts w:ascii="Wingdings" w:eastAsia="Times New Roman" w:hAnsi="Wingdings" w:cs="Open Sans" w:hint="default"/>
      </w:rPr>
    </w:lvl>
    <w:lvl w:ilvl="2">
      <w:start w:val="1"/>
      <w:numFmt w:val="upperLetter"/>
      <w:lvlText w:val="%3)"/>
      <w:lvlJc w:val="left"/>
      <w:pPr>
        <w:ind w:left="2766" w:hanging="360"/>
      </w:pPr>
      <w:rPr>
        <w:rFonts w:hint="default"/>
      </w:rPr>
    </w:lvl>
    <w:lvl w:ilvl="3">
      <w:start w:val="1"/>
      <w:numFmt w:val="decimal"/>
      <w:lvlText w:val="%4)"/>
      <w:lvlJc w:val="left"/>
      <w:pPr>
        <w:ind w:left="3306" w:hanging="360"/>
      </w:pPr>
    </w:lvl>
    <w:lvl w:ilvl="4">
      <w:start w:val="400"/>
      <w:numFmt w:val="decimal"/>
      <w:lvlText w:val="%5"/>
      <w:lvlJc w:val="left"/>
      <w:pPr>
        <w:ind w:left="4026" w:hanging="360"/>
      </w:pPr>
      <w:rPr>
        <w:rFonts w:hint="default"/>
      </w:r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34">
    <w:nsid w:val="37CF506C"/>
    <w:multiLevelType w:val="hybridMultilevel"/>
    <w:tmpl w:val="00C4C7D0"/>
    <w:lvl w:ilvl="0">
      <w:start w:val="1"/>
      <w:numFmt w:val="lowerLetter"/>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35">
    <w:nsid w:val="37D05980"/>
    <w:multiLevelType w:val="hybridMultilevel"/>
    <w:tmpl w:val="F47CF6C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37">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8">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3B3634EA"/>
    <w:multiLevelType w:val="hybridMultilevel"/>
    <w:tmpl w:val="3EA834BE"/>
    <w:lvl w:ilvl="0">
      <w:start w:val="1"/>
      <w:numFmt w:val="bullet"/>
      <w:lvlText w:val=""/>
      <w:lvlJc w:val="left"/>
      <w:pPr>
        <w:ind w:left="720" w:hanging="360"/>
      </w:pPr>
      <w:rPr>
        <w:rFonts w:ascii="Symbol" w:hAnsi="Symbol" w:hint="default"/>
        <w:b w:val="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3CA41304"/>
    <w:multiLevelType w:val="hybridMultilevel"/>
    <w:tmpl w:val="8CC26192"/>
    <w:lvl w:ilvl="0">
      <w:start w:val="1"/>
      <w:numFmt w:val="lowerLetter"/>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nsid w:val="3D8D1240"/>
    <w:multiLevelType w:val="hybridMultilevel"/>
    <w:tmpl w:val="E0F0D6DA"/>
    <w:lvl w:ilvl="0">
      <w:start w:val="1"/>
      <w:numFmt w:val="decimal"/>
      <w:pStyle w:val="NormalN"/>
      <w:lvlText w:val="%1."/>
      <w:lvlJc w:val="left"/>
      <w:pPr>
        <w:tabs>
          <w:tab w:val="num" w:pos="425"/>
        </w:tabs>
        <w:ind w:left="425" w:hanging="425"/>
      </w:pPr>
      <w:rPr>
        <w:rFonts w:hint="default"/>
        <w:b w:val="0"/>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hint="default"/>
      </w:rPr>
    </w:lvl>
    <w:lvl w:ilvl="3">
      <w:start w:val="1"/>
      <w:numFmt w:val="decimal"/>
      <w:lvlText w:val="%4."/>
      <w:lvlJc w:val="left"/>
      <w:pPr>
        <w:ind w:left="2880" w:hanging="360"/>
      </w:pPr>
      <w:rPr>
        <w:rFonts w:hint="default"/>
        <w:color w:val="auto"/>
        <w:u w:val="none"/>
      </w:rPr>
    </w:lvl>
    <w:lvl w:ilvl="4">
      <w:start w:val="1"/>
      <w:numFmt w:val="decimal"/>
      <w:lvlText w:val="%5."/>
      <w:lvlJc w:val="left"/>
      <w:pPr>
        <w:ind w:left="3600" w:hanging="360"/>
      </w:pPr>
      <w:rPr>
        <w:rFonts w:hint="default"/>
        <w:color w:val="auto"/>
        <w:u w:val="none"/>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3ED8157F"/>
    <w:multiLevelType w:val="hybridMultilevel"/>
    <w:tmpl w:val="C72A305A"/>
    <w:lvl w:ilvl="0">
      <w:start w:val="1"/>
      <w:numFmt w:val="decimal"/>
      <w:lvlText w:val="%1."/>
      <w:lvlJc w:val="left"/>
      <w:pPr>
        <w:ind w:left="720" w:hanging="360"/>
      </w:pPr>
      <w:rPr>
        <w:b w:val="0"/>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nsid w:val="43D33B6F"/>
    <w:multiLevelType w:val="hybridMultilevel"/>
    <w:tmpl w:val="DF4E734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44886010"/>
    <w:multiLevelType w:val="hybridMultilevel"/>
    <w:tmpl w:val="2F6A616C"/>
    <w:lvl w:ilvl="0">
      <w:start w:val="1"/>
      <w:numFmt w:val="decimal"/>
      <w:lvlText w:val="%1)"/>
      <w:lvlJc w:val="right"/>
      <w:pPr>
        <w:ind w:left="644" w:hanging="360"/>
      </w:pPr>
      <w:rPr>
        <w:rFonts w:hint="default"/>
        <w:spacing w:val="0"/>
        <w:w w:val="100"/>
        <w:position w:val="0"/>
      </w:rPr>
    </w:lvl>
    <w:lvl w:ilvl="1">
      <w:start w:val="1"/>
      <w:numFmt w:val="lowerLetter"/>
      <w:lvlText w:val="%2)"/>
      <w:lvlJc w:val="left"/>
      <w:pPr>
        <w:ind w:left="1364" w:hanging="360"/>
      </w:pPr>
      <w:rPr>
        <w:rFonts w:hint="default"/>
        <w:b w:val="0"/>
        <w:sz w:val="22"/>
        <w:szCs w:val="22"/>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5">
    <w:nsid w:val="47083D5E"/>
    <w:multiLevelType w:val="hybridMultilevel"/>
    <w:tmpl w:val="E5AEC72A"/>
    <w:lvl w:ilvl="0">
      <w:start w:val="1"/>
      <w:numFmt w:val="decimal"/>
      <w:lvlText w:val="%1)"/>
      <w:lvlJc w:val="left"/>
      <w:pPr>
        <w:ind w:left="644" w:hanging="360"/>
      </w:pPr>
    </w:lvl>
    <w:lvl w:ilvl="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6">
    <w:nsid w:val="47624980"/>
    <w:multiLevelType w:val="hybridMultilevel"/>
    <w:tmpl w:val="08FE5DB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8">
    <w:nsid w:val="4F3D135F"/>
    <w:multiLevelType w:val="hybridMultilevel"/>
    <w:tmpl w:val="C0C49EB4"/>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nsid w:val="4FD01323"/>
    <w:multiLevelType w:val="hybridMultilevel"/>
    <w:tmpl w:val="417E139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50F646CF"/>
    <w:multiLevelType w:val="hybridMultilevel"/>
    <w:tmpl w:val="D542D364"/>
    <w:lvl w:ilvl="0">
      <w:start w:val="1"/>
      <w:numFmt w:val="decimal"/>
      <w:lvlText w:val="%1."/>
      <w:lvlJc w:val="left"/>
      <w:pPr>
        <w:tabs>
          <w:tab w:val="num" w:pos="2345"/>
        </w:tabs>
        <w:ind w:left="2345" w:hanging="360"/>
      </w:pPr>
      <w:rPr>
        <w:rFonts w:cs="Times New Roman" w:hint="default"/>
        <w:b w:val="0"/>
        <w:color w:val="auto"/>
      </w:rPr>
    </w:lvl>
    <w:lvl w:ilvl="1">
      <w:start w:val="1"/>
      <w:numFmt w:val="decimal"/>
      <w:lvlText w:val="%2."/>
      <w:lvlJc w:val="left"/>
      <w:pPr>
        <w:tabs>
          <w:tab w:val="num" w:pos="1649"/>
        </w:tabs>
        <w:ind w:left="1649" w:hanging="360"/>
      </w:pPr>
      <w:rPr>
        <w:rFonts w:cs="Times New Roman"/>
      </w:rPr>
    </w:lvl>
    <w:lvl w:ilvl="2">
      <w:start w:val="1"/>
      <w:numFmt w:val="lowerRoman"/>
      <w:lvlText w:val="%3."/>
      <w:lvlJc w:val="right"/>
      <w:pPr>
        <w:tabs>
          <w:tab w:val="num" w:pos="2369"/>
        </w:tabs>
        <w:ind w:left="2369" w:hanging="180"/>
      </w:pPr>
      <w:rPr>
        <w:rFonts w:cs="Times New Roman"/>
      </w:rPr>
    </w:lvl>
    <w:lvl w:ilvl="3">
      <w:start w:val="1"/>
      <w:numFmt w:val="decimal"/>
      <w:lvlText w:val="%4."/>
      <w:lvlJc w:val="left"/>
      <w:pPr>
        <w:tabs>
          <w:tab w:val="num" w:pos="3089"/>
        </w:tabs>
        <w:ind w:left="3089" w:hanging="360"/>
      </w:pPr>
      <w:rPr>
        <w:rFonts w:cs="Times New Roman"/>
      </w:rPr>
    </w:lvl>
    <w:lvl w:ilvl="4">
      <w:start w:val="1"/>
      <w:numFmt w:val="lowerLetter"/>
      <w:lvlText w:val="%5."/>
      <w:lvlJc w:val="left"/>
      <w:pPr>
        <w:tabs>
          <w:tab w:val="num" w:pos="3809"/>
        </w:tabs>
        <w:ind w:left="3809" w:hanging="360"/>
      </w:pPr>
      <w:rPr>
        <w:rFonts w:cs="Times New Roman"/>
      </w:rPr>
    </w:lvl>
    <w:lvl w:ilvl="5">
      <w:start w:val="1"/>
      <w:numFmt w:val="lowerRoman"/>
      <w:lvlText w:val="%6."/>
      <w:lvlJc w:val="right"/>
      <w:pPr>
        <w:tabs>
          <w:tab w:val="num" w:pos="4529"/>
        </w:tabs>
        <w:ind w:left="4529" w:hanging="180"/>
      </w:pPr>
      <w:rPr>
        <w:rFonts w:cs="Times New Roman"/>
      </w:rPr>
    </w:lvl>
    <w:lvl w:ilvl="6">
      <w:start w:val="1"/>
      <w:numFmt w:val="decimal"/>
      <w:lvlText w:val="%7."/>
      <w:lvlJc w:val="left"/>
      <w:pPr>
        <w:tabs>
          <w:tab w:val="num" w:pos="5249"/>
        </w:tabs>
        <w:ind w:left="5249" w:hanging="360"/>
      </w:pPr>
      <w:rPr>
        <w:rFonts w:cs="Times New Roman"/>
      </w:rPr>
    </w:lvl>
    <w:lvl w:ilvl="7">
      <w:start w:val="1"/>
      <w:numFmt w:val="lowerLetter"/>
      <w:lvlText w:val="%8."/>
      <w:lvlJc w:val="left"/>
      <w:pPr>
        <w:tabs>
          <w:tab w:val="num" w:pos="5969"/>
        </w:tabs>
        <w:ind w:left="5969" w:hanging="360"/>
      </w:pPr>
      <w:rPr>
        <w:rFonts w:cs="Times New Roman"/>
      </w:rPr>
    </w:lvl>
    <w:lvl w:ilvl="8">
      <w:start w:val="1"/>
      <w:numFmt w:val="lowerRoman"/>
      <w:lvlText w:val="%9."/>
      <w:lvlJc w:val="right"/>
      <w:pPr>
        <w:tabs>
          <w:tab w:val="num" w:pos="6689"/>
        </w:tabs>
        <w:ind w:left="6689" w:hanging="180"/>
      </w:pPr>
      <w:rPr>
        <w:rFonts w:cs="Times New Roman"/>
      </w:rPr>
    </w:lvl>
  </w:abstractNum>
  <w:abstractNum w:abstractNumId="51">
    <w:nsid w:val="52526A5C"/>
    <w:multiLevelType w:val="hybridMultilevel"/>
    <w:tmpl w:val="D4544B0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decimal"/>
      <w:lvlText w:val="%3)"/>
      <w:lvlJc w:val="right"/>
      <w:pPr>
        <w:ind w:left="2160" w:hanging="180"/>
      </w:pPr>
      <w:rPr>
        <w:rFonts w:ascii="Bookman Old Style" w:eastAsia="Times New Roman" w:hAnsi="Bookman Old Style" w:cs="Times New Roman"/>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3">
    <w:nsid w:val="544E7045"/>
    <w:multiLevelType w:val="hybridMultilevel"/>
    <w:tmpl w:val="093466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start w:val="1"/>
      <w:numFmt w:val="decimal"/>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nsid w:val="56D5638C"/>
    <w:multiLevelType w:val="hybridMultilevel"/>
    <w:tmpl w:val="9006AD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nsid w:val="57193467"/>
    <w:multiLevelType w:val="hybridMultilevel"/>
    <w:tmpl w:val="75F0F0E6"/>
    <w:lvl w:ilvl="0">
      <w:start w:val="1"/>
      <w:numFmt w:val="decimal"/>
      <w:lvlText w:val="%1)"/>
      <w:lvlJc w:val="left"/>
      <w:pPr>
        <w:ind w:left="1288" w:hanging="360"/>
      </w:pPr>
    </w:lvl>
    <w:lvl w:ilvl="1">
      <w:start w:val="1"/>
      <w:numFmt w:val="decimal"/>
      <w:lvlText w:val="%2."/>
      <w:lvlJc w:val="left"/>
      <w:pPr>
        <w:ind w:left="2008" w:hanging="360"/>
      </w:pPr>
      <w:rPr>
        <w:rFonts w:hint="default"/>
      </w:rPr>
    </w:lvl>
    <w:lvl w:ilvl="2">
      <w:start w:val="15"/>
      <w:numFmt w:val="decimal"/>
      <w:lvlText w:val="%3"/>
      <w:lvlJc w:val="left"/>
      <w:pPr>
        <w:ind w:left="2908" w:hanging="360"/>
      </w:pPr>
      <w:rPr>
        <w:rFonts w:hint="default"/>
      </w:rPr>
    </w:lvl>
    <w:lvl w:ilvl="3" w:tentative="1">
      <w:start w:val="1"/>
      <w:numFmt w:val="decimal"/>
      <w:lvlText w:val="%4."/>
      <w:lvlJc w:val="left"/>
      <w:pPr>
        <w:ind w:left="3448" w:hanging="360"/>
      </w:pPr>
    </w:lvl>
    <w:lvl w:ilvl="4" w:tentative="1">
      <w:start w:val="1"/>
      <w:numFmt w:val="lowerLetter"/>
      <w:lvlText w:val="%5."/>
      <w:lvlJc w:val="left"/>
      <w:pPr>
        <w:ind w:left="4168" w:hanging="360"/>
      </w:pPr>
    </w:lvl>
    <w:lvl w:ilvl="5" w:tentative="1">
      <w:start w:val="1"/>
      <w:numFmt w:val="lowerRoman"/>
      <w:lvlText w:val="%6."/>
      <w:lvlJc w:val="right"/>
      <w:pPr>
        <w:ind w:left="4888" w:hanging="180"/>
      </w:pPr>
    </w:lvl>
    <w:lvl w:ilvl="6" w:tentative="1">
      <w:start w:val="1"/>
      <w:numFmt w:val="decimal"/>
      <w:lvlText w:val="%7."/>
      <w:lvlJc w:val="left"/>
      <w:pPr>
        <w:ind w:left="5608" w:hanging="360"/>
      </w:pPr>
    </w:lvl>
    <w:lvl w:ilvl="7" w:tentative="1">
      <w:start w:val="1"/>
      <w:numFmt w:val="lowerLetter"/>
      <w:lvlText w:val="%8."/>
      <w:lvlJc w:val="left"/>
      <w:pPr>
        <w:ind w:left="6328" w:hanging="360"/>
      </w:pPr>
    </w:lvl>
    <w:lvl w:ilvl="8" w:tentative="1">
      <w:start w:val="1"/>
      <w:numFmt w:val="lowerRoman"/>
      <w:lvlText w:val="%9."/>
      <w:lvlJc w:val="right"/>
      <w:pPr>
        <w:ind w:left="7048" w:hanging="180"/>
      </w:pPr>
    </w:lvl>
  </w:abstractNum>
  <w:abstractNum w:abstractNumId="57">
    <w:nsid w:val="58FB5BDB"/>
    <w:multiLevelType w:val="hybridMultilevel"/>
    <w:tmpl w:val="69708BA2"/>
    <w:name w:val="WW8Num183"/>
    <w:lvl w:ilvl="0">
      <w:start w:val="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60">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5ED26D75"/>
    <w:multiLevelType w:val="hybridMultilevel"/>
    <w:tmpl w:val="D0583CB8"/>
    <w:lvl w:ilvl="0">
      <w:start w:val="1"/>
      <w:numFmt w:val="decimal"/>
      <w:lvlText w:val="%1."/>
      <w:lvlJc w:val="left"/>
      <w:pPr>
        <w:ind w:left="1146" w:hanging="360"/>
      </w:p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start w:val="1"/>
      <w:numFmt w:val="decimal"/>
      <w:lvlText w:val="%8)"/>
      <w:lvlJc w:val="left"/>
      <w:pPr>
        <w:ind w:left="6186" w:hanging="360"/>
      </w:pPr>
    </w:lvl>
    <w:lvl w:ilvl="8" w:tentative="1">
      <w:start w:val="1"/>
      <w:numFmt w:val="lowerRoman"/>
      <w:lvlText w:val="%9."/>
      <w:lvlJc w:val="right"/>
      <w:pPr>
        <w:ind w:left="6906" w:hanging="180"/>
      </w:pPr>
    </w:lvl>
  </w:abstractNum>
  <w:abstractNum w:abstractNumId="62">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6097565B"/>
    <w:multiLevelType w:val="hybridMultilevel"/>
    <w:tmpl w:val="AE965BCE"/>
    <w:lvl w:ilvl="0">
      <w:start w:val="1"/>
      <w:numFmt w:val="decimal"/>
      <w:lvlText w:val="%1."/>
      <w:lvlJc w:val="left"/>
      <w:pPr>
        <w:ind w:left="1004" w:hanging="360"/>
      </w:pPr>
      <w:rPr>
        <w:rFonts w:hint="default"/>
        <w:sz w:val="24"/>
        <w:szCs w:val="24"/>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64">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65">
    <w:nsid w:val="635A35BA"/>
    <w:multiLevelType w:val="hybridMultilevel"/>
    <w:tmpl w:val="25D02762"/>
    <w:lvl w:ilvl="0">
      <w:start w:val="1"/>
      <w:numFmt w:val="decimal"/>
      <w:lvlText w:val="%1."/>
      <w:lvlJc w:val="left"/>
      <w:pPr>
        <w:ind w:left="644" w:hanging="360"/>
      </w:pPr>
      <w:rPr>
        <w:rFonts w:hint="default"/>
      </w:rPr>
    </w:lvl>
    <w:lvl w:ilvl="1">
      <w:start w:val="1"/>
      <w:numFmt w:val="upperLetter"/>
      <w:lvlText w:val="%2."/>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66">
    <w:nsid w:val="64B94DF0"/>
    <w:multiLevelType w:val="hybridMultilevel"/>
    <w:tmpl w:val="7F9CE3BA"/>
    <w:lvl w:ilvl="0">
      <w:start w:val="1"/>
      <w:numFmt w:val="decimal"/>
      <w:lvlText w:val="%1)"/>
      <w:lvlJc w:val="left"/>
      <w:pPr>
        <w:ind w:left="757" w:hanging="360"/>
      </w:pPr>
      <w:rPr>
        <w:rFonts w:hint="default"/>
      </w:rPr>
    </w:lvl>
    <w:lvl w:ilvl="1" w:tentative="1">
      <w:start w:val="1"/>
      <w:numFmt w:val="lowerLetter"/>
      <w:lvlText w:val="%2."/>
      <w:lvlJc w:val="left"/>
      <w:pPr>
        <w:ind w:left="1477" w:hanging="360"/>
      </w:pPr>
    </w:lvl>
    <w:lvl w:ilvl="2" w:tentative="1">
      <w:start w:val="1"/>
      <w:numFmt w:val="lowerRoman"/>
      <w:lvlText w:val="%3."/>
      <w:lvlJc w:val="right"/>
      <w:pPr>
        <w:ind w:left="2197" w:hanging="180"/>
      </w:pPr>
    </w:lvl>
    <w:lvl w:ilvl="3" w:tentative="1">
      <w:start w:val="1"/>
      <w:numFmt w:val="decimal"/>
      <w:lvlText w:val="%4."/>
      <w:lvlJc w:val="left"/>
      <w:pPr>
        <w:ind w:left="2917" w:hanging="360"/>
      </w:pPr>
    </w:lvl>
    <w:lvl w:ilvl="4" w:tentative="1">
      <w:start w:val="1"/>
      <w:numFmt w:val="lowerLetter"/>
      <w:lvlText w:val="%5."/>
      <w:lvlJc w:val="left"/>
      <w:pPr>
        <w:ind w:left="3637" w:hanging="360"/>
      </w:pPr>
    </w:lvl>
    <w:lvl w:ilvl="5" w:tentative="1">
      <w:start w:val="1"/>
      <w:numFmt w:val="lowerRoman"/>
      <w:lvlText w:val="%6."/>
      <w:lvlJc w:val="right"/>
      <w:pPr>
        <w:ind w:left="4357" w:hanging="180"/>
      </w:pPr>
    </w:lvl>
    <w:lvl w:ilvl="6" w:tentative="1">
      <w:start w:val="1"/>
      <w:numFmt w:val="decimal"/>
      <w:lvlText w:val="%7."/>
      <w:lvlJc w:val="left"/>
      <w:pPr>
        <w:ind w:left="5077" w:hanging="360"/>
      </w:pPr>
    </w:lvl>
    <w:lvl w:ilvl="7" w:tentative="1">
      <w:start w:val="1"/>
      <w:numFmt w:val="lowerLetter"/>
      <w:lvlText w:val="%8."/>
      <w:lvlJc w:val="left"/>
      <w:pPr>
        <w:ind w:left="5797" w:hanging="360"/>
      </w:pPr>
    </w:lvl>
    <w:lvl w:ilvl="8" w:tentative="1">
      <w:start w:val="1"/>
      <w:numFmt w:val="lowerRoman"/>
      <w:lvlText w:val="%9."/>
      <w:lvlJc w:val="right"/>
      <w:pPr>
        <w:ind w:left="6517" w:hanging="180"/>
      </w:pPr>
    </w:lvl>
  </w:abstractNum>
  <w:abstractNum w:abstractNumId="67">
    <w:nsid w:val="65E82F0F"/>
    <w:multiLevelType w:val="hybridMultilevel"/>
    <w:tmpl w:val="64AC792C"/>
    <w:lvl w:ilvl="0">
      <w:start w:val="1"/>
      <w:numFmt w:val="decimal"/>
      <w:lvlText w:val="%1."/>
      <w:lvlJc w:val="left"/>
      <w:pPr>
        <w:ind w:left="720" w:hanging="360"/>
      </w:pPr>
    </w:lvl>
    <w:lvl w:ilvl="1">
      <w:start w:val="7"/>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8">
    <w:nsid w:val="66255A9F"/>
    <w:multiLevelType w:val="hybridMultilevel"/>
    <w:tmpl w:val="76E6DA6C"/>
    <w:name w:val="Tiret 0"/>
    <w:lvl w:ilvl="0">
      <w:start w:val="1"/>
      <w:numFmt w:val="decimal"/>
      <w:lvlText w:val="4.%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9">
    <w:nsid w:val="69B5137E"/>
    <w:multiLevelType w:val="multilevel"/>
    <w:tmpl w:val="125A8E4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nsid w:val="6A0E5AAA"/>
    <w:multiLevelType w:val="multilevel"/>
    <w:tmpl w:val="291A477C"/>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1">
    <w:nsid w:val="6A4515AE"/>
    <w:multiLevelType w:val="multilevel"/>
    <w:tmpl w:val="40A8C398"/>
    <w:lvl w:ilvl="0">
      <w:start w:val="1"/>
      <w:numFmt w:val="decimal"/>
      <w:lvlText w:val="%1."/>
      <w:lvlJc w:val="left"/>
      <w:pPr>
        <w:tabs>
          <w:tab w:val="num" w:pos="360"/>
        </w:tabs>
        <w:ind w:left="284" w:hanging="284"/>
      </w:pPr>
      <w:rPr>
        <w:rFonts w:ascii="Bookman Old Style" w:hAnsi="Bookman Old Style" w:cs="Times New Roman" w:hint="default"/>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2">
    <w:nsid w:val="6A6B5D4A"/>
    <w:multiLevelType w:val="hybridMultilevel"/>
    <w:tmpl w:val="466C1638"/>
    <w:lvl w:ilvl="0">
      <w:start w:val="1"/>
      <w:numFmt w:val="decimal"/>
      <w:lvlText w:val="%1."/>
      <w:lvlJc w:val="left"/>
      <w:pPr>
        <w:ind w:left="1440" w:hanging="360"/>
      </w:pPr>
      <w:rPr>
        <w:rFonts w:ascii="Bookman Old Style" w:hAnsi="Bookman Old Style" w:cs="Open Sans" w:hint="default"/>
        <w:sz w:val="24"/>
        <w:szCs w:val="24"/>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3">
    <w:nsid w:val="6A742C43"/>
    <w:multiLevelType w:val="hybridMultilevel"/>
    <w:tmpl w:val="65665536"/>
    <w:lvl w:ilvl="0">
      <w:start w:val="1"/>
      <w:numFmt w:val="decimal"/>
      <w:lvlText w:val="%1)"/>
      <w:lvlJc w:val="left"/>
      <w:pPr>
        <w:ind w:left="1145" w:hanging="360"/>
      </w:pPr>
    </w:lvl>
    <w:lvl w:ilvl="1" w:tentative="1">
      <w:start w:val="1"/>
      <w:numFmt w:val="lowerLetter"/>
      <w:lvlText w:val="%2."/>
      <w:lvlJc w:val="left"/>
      <w:pPr>
        <w:ind w:left="1865" w:hanging="360"/>
      </w:p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abstractNum w:abstractNumId="74">
    <w:nsid w:val="6AF57949"/>
    <w:multiLevelType w:val="multilevel"/>
    <w:tmpl w:val="425642B8"/>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5">
    <w:nsid w:val="6C2D5553"/>
    <w:multiLevelType w:val="hybridMultilevel"/>
    <w:tmpl w:val="29562E9E"/>
    <w:lvl w:ilvl="0">
      <w:start w:val="1"/>
      <w:numFmt w:val="decimal"/>
      <w:lvlText w:val="%1)"/>
      <w:lvlJc w:val="left"/>
      <w:pPr>
        <w:ind w:left="1220" w:hanging="360"/>
      </w:pPr>
    </w:lvl>
    <w:lvl w:ilvl="1" w:tentative="1">
      <w:start w:val="1"/>
      <w:numFmt w:val="lowerLetter"/>
      <w:lvlText w:val="%2."/>
      <w:lvlJc w:val="left"/>
      <w:pPr>
        <w:ind w:left="1940" w:hanging="360"/>
      </w:pPr>
    </w:lvl>
    <w:lvl w:ilvl="2" w:tentative="1">
      <w:start w:val="1"/>
      <w:numFmt w:val="lowerRoman"/>
      <w:lvlText w:val="%3."/>
      <w:lvlJc w:val="right"/>
      <w:pPr>
        <w:ind w:left="2660" w:hanging="180"/>
      </w:pPr>
    </w:lvl>
    <w:lvl w:ilvl="3" w:tentative="1">
      <w:start w:val="1"/>
      <w:numFmt w:val="decimal"/>
      <w:lvlText w:val="%4."/>
      <w:lvlJc w:val="left"/>
      <w:pPr>
        <w:ind w:left="3380" w:hanging="360"/>
      </w:pPr>
    </w:lvl>
    <w:lvl w:ilvl="4" w:tentative="1">
      <w:start w:val="1"/>
      <w:numFmt w:val="lowerLetter"/>
      <w:lvlText w:val="%5."/>
      <w:lvlJc w:val="left"/>
      <w:pPr>
        <w:ind w:left="4100" w:hanging="360"/>
      </w:pPr>
    </w:lvl>
    <w:lvl w:ilvl="5" w:tentative="1">
      <w:start w:val="1"/>
      <w:numFmt w:val="lowerRoman"/>
      <w:lvlText w:val="%6."/>
      <w:lvlJc w:val="right"/>
      <w:pPr>
        <w:ind w:left="4820" w:hanging="180"/>
      </w:pPr>
    </w:lvl>
    <w:lvl w:ilvl="6" w:tentative="1">
      <w:start w:val="1"/>
      <w:numFmt w:val="decimal"/>
      <w:lvlText w:val="%7."/>
      <w:lvlJc w:val="left"/>
      <w:pPr>
        <w:ind w:left="5540" w:hanging="360"/>
      </w:pPr>
    </w:lvl>
    <w:lvl w:ilvl="7" w:tentative="1">
      <w:start w:val="1"/>
      <w:numFmt w:val="lowerLetter"/>
      <w:lvlText w:val="%8."/>
      <w:lvlJc w:val="left"/>
      <w:pPr>
        <w:ind w:left="6260" w:hanging="360"/>
      </w:pPr>
    </w:lvl>
    <w:lvl w:ilvl="8" w:tentative="1">
      <w:start w:val="1"/>
      <w:numFmt w:val="lowerRoman"/>
      <w:lvlText w:val="%9."/>
      <w:lvlJc w:val="right"/>
      <w:pPr>
        <w:ind w:left="6980" w:hanging="180"/>
      </w:pPr>
    </w:lvl>
  </w:abstractNum>
  <w:abstractNum w:abstractNumId="76">
    <w:nsid w:val="6C9E2575"/>
    <w:multiLevelType w:val="hybridMultilevel"/>
    <w:tmpl w:val="CE66B864"/>
    <w:lvl w:ilvl="0">
      <w:start w:val="1"/>
      <w:numFmt w:val="decimal"/>
      <w:lvlText w:val="%1."/>
      <w:lvlJc w:val="left"/>
      <w:pPr>
        <w:tabs>
          <w:tab w:val="num" w:pos="2880"/>
        </w:tabs>
        <w:ind w:left="2880"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7">
    <w:nsid w:val="6D093530"/>
    <w:multiLevelType w:val="hybridMultilevel"/>
    <w:tmpl w:val="73F60A26"/>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decimal"/>
      <w:lvlText w:val="%3)"/>
      <w:lvlJc w:val="left"/>
      <w:pPr>
        <w:ind w:left="3164" w:hanging="36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nsid w:val="6DDA096F"/>
    <w:multiLevelType w:val="multilevel"/>
    <w:tmpl w:val="AFCC93FC"/>
    <w:lvl w:ilvl="0">
      <w:start w:val="1"/>
      <w:numFmt w:val="upperRoman"/>
      <w:pStyle w:val="Index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x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Continue"/>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Jc w:val="left"/>
      <w:pPr>
        <w:ind w:left="0" w:firstLine="0"/>
      </w:pPr>
      <w:rPr>
        <w:rFonts w:hint="default"/>
      </w:rPr>
    </w:lvl>
    <w:lvl w:ilvl="6">
      <w:start w:val="1"/>
      <w:numFmt w:val="none"/>
      <w:suff w:val="nothing"/>
      <w:lvlJc w:val="left"/>
      <w:pPr>
        <w:ind w:left="0" w:firstLine="0"/>
      </w:pPr>
      <w:rPr>
        <w:rFonts w:hint="default"/>
      </w:rPr>
    </w:lvl>
    <w:lvl w:ilvl="7">
      <w:start w:val="1"/>
      <w:numFmt w:val="none"/>
      <w:suff w:val="nothing"/>
      <w:lvlJc w:val="left"/>
      <w:pPr>
        <w:ind w:left="0" w:firstLine="0"/>
      </w:pPr>
      <w:rPr>
        <w:rFonts w:hint="default"/>
      </w:rPr>
    </w:lvl>
    <w:lvl w:ilvl="8">
      <w:start w:val="1"/>
      <w:numFmt w:val="none"/>
      <w:suff w:val="nothing"/>
      <w:lvlJc w:val="left"/>
      <w:pPr>
        <w:ind w:left="0" w:firstLine="0"/>
      </w:pPr>
      <w:rPr>
        <w:rFonts w:hint="default"/>
      </w:rPr>
    </w:lvl>
  </w:abstractNum>
  <w:abstractNum w:abstractNumId="79">
    <w:nsid w:val="6E230066"/>
    <w:multiLevelType w:val="hybridMultilevel"/>
    <w:tmpl w:val="AAF4CA3C"/>
    <w:lvl w:ilvl="0">
      <w:start w:val="1"/>
      <w:numFmt w:val="lowerLetter"/>
      <w:lvlText w:val="%1)"/>
      <w:lvlJc w:val="left"/>
      <w:pPr>
        <w:ind w:left="1996" w:hanging="360"/>
      </w:pPr>
      <w:rPr>
        <w:rFonts w:ascii="Bookman Old Style" w:hAnsi="Bookman Old Style" w:cs="Open Sans" w:hint="default"/>
        <w:b w:val="0"/>
        <w:i w:val="0"/>
        <w:sz w:val="24"/>
        <w:szCs w:val="24"/>
      </w:rPr>
    </w:lvl>
    <w:lvl w:ilvl="1" w:tentative="1">
      <w:start w:val="1"/>
      <w:numFmt w:val="lowerLetter"/>
      <w:lvlText w:val="%2."/>
      <w:lvlJc w:val="left"/>
      <w:pPr>
        <w:ind w:left="2716" w:hanging="360"/>
      </w:pPr>
    </w:lvl>
    <w:lvl w:ilvl="2" w:tentative="1">
      <w:start w:val="1"/>
      <w:numFmt w:val="lowerRoman"/>
      <w:lvlText w:val="%3."/>
      <w:lvlJc w:val="right"/>
      <w:pPr>
        <w:ind w:left="3436" w:hanging="180"/>
      </w:pPr>
    </w:lvl>
    <w:lvl w:ilvl="3" w:tentative="1">
      <w:start w:val="1"/>
      <w:numFmt w:val="decimal"/>
      <w:lvlText w:val="%4."/>
      <w:lvlJc w:val="left"/>
      <w:pPr>
        <w:ind w:left="4156" w:hanging="360"/>
      </w:pPr>
    </w:lvl>
    <w:lvl w:ilvl="4">
      <w:start w:val="1"/>
      <w:numFmt w:val="lowerLetter"/>
      <w:lvlText w:val="%5."/>
      <w:lvlJc w:val="left"/>
      <w:pPr>
        <w:ind w:left="4876" w:hanging="360"/>
      </w:pPr>
    </w:lvl>
    <w:lvl w:ilvl="5" w:tentative="1">
      <w:start w:val="1"/>
      <w:numFmt w:val="lowerRoman"/>
      <w:lvlText w:val="%6."/>
      <w:lvlJc w:val="right"/>
      <w:pPr>
        <w:ind w:left="5596" w:hanging="180"/>
      </w:pPr>
    </w:lvl>
    <w:lvl w:ilvl="6" w:tentative="1">
      <w:start w:val="1"/>
      <w:numFmt w:val="decimal"/>
      <w:lvlText w:val="%7."/>
      <w:lvlJc w:val="left"/>
      <w:pPr>
        <w:ind w:left="6316" w:hanging="360"/>
      </w:pPr>
    </w:lvl>
    <w:lvl w:ilvl="7" w:tentative="1">
      <w:start w:val="1"/>
      <w:numFmt w:val="lowerLetter"/>
      <w:lvlText w:val="%8."/>
      <w:lvlJc w:val="left"/>
      <w:pPr>
        <w:ind w:left="7036" w:hanging="360"/>
      </w:pPr>
    </w:lvl>
    <w:lvl w:ilvl="8" w:tentative="1">
      <w:start w:val="1"/>
      <w:numFmt w:val="lowerRoman"/>
      <w:lvlText w:val="%9."/>
      <w:lvlJc w:val="right"/>
      <w:pPr>
        <w:ind w:left="7756" w:hanging="180"/>
      </w:pPr>
    </w:lvl>
  </w:abstractNum>
  <w:abstractNum w:abstractNumId="80">
    <w:nsid w:val="6E8B2AED"/>
    <w:multiLevelType w:val="hybridMultilevel"/>
    <w:tmpl w:val="1876A83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1">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2">
    <w:nsid w:val="7130040A"/>
    <w:multiLevelType w:val="hybridMultilevel"/>
    <w:tmpl w:val="027A7BDE"/>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3">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84">
    <w:nsid w:val="73167224"/>
    <w:multiLevelType w:val="hybridMultilevel"/>
    <w:tmpl w:val="4F84DC52"/>
    <w:lvl w:ilvl="0">
      <w:start w:val="1"/>
      <w:numFmt w:val="decimal"/>
      <w:lvlText w:val="%1."/>
      <w:lvlJc w:val="left"/>
      <w:pPr>
        <w:ind w:left="1035" w:hanging="360"/>
      </w:pPr>
    </w:lvl>
    <w:lvl w:ilvl="1" w:tentative="1">
      <w:start w:val="1"/>
      <w:numFmt w:val="lowerLetter"/>
      <w:lvlText w:val="%2."/>
      <w:lvlJc w:val="left"/>
      <w:pPr>
        <w:ind w:left="1755" w:hanging="360"/>
      </w:pPr>
    </w:lvl>
    <w:lvl w:ilvl="2" w:tentative="1">
      <w:start w:val="1"/>
      <w:numFmt w:val="lowerRoman"/>
      <w:lvlText w:val="%3."/>
      <w:lvlJc w:val="right"/>
      <w:pPr>
        <w:ind w:left="2475" w:hanging="180"/>
      </w:pPr>
    </w:lvl>
    <w:lvl w:ilvl="3" w:tentative="1">
      <w:start w:val="1"/>
      <w:numFmt w:val="decimal"/>
      <w:lvlText w:val="%4."/>
      <w:lvlJc w:val="left"/>
      <w:pPr>
        <w:ind w:left="3195" w:hanging="360"/>
      </w:pPr>
    </w:lvl>
    <w:lvl w:ilvl="4" w:tentative="1">
      <w:start w:val="1"/>
      <w:numFmt w:val="lowerLetter"/>
      <w:lvlText w:val="%5."/>
      <w:lvlJc w:val="left"/>
      <w:pPr>
        <w:ind w:left="3915" w:hanging="360"/>
      </w:pPr>
    </w:lvl>
    <w:lvl w:ilvl="5" w:tentative="1">
      <w:start w:val="1"/>
      <w:numFmt w:val="lowerRoman"/>
      <w:lvlText w:val="%6."/>
      <w:lvlJc w:val="right"/>
      <w:pPr>
        <w:ind w:left="4635" w:hanging="180"/>
      </w:pPr>
    </w:lvl>
    <w:lvl w:ilvl="6" w:tentative="1">
      <w:start w:val="1"/>
      <w:numFmt w:val="decimal"/>
      <w:lvlText w:val="%7."/>
      <w:lvlJc w:val="left"/>
      <w:pPr>
        <w:ind w:left="5355" w:hanging="360"/>
      </w:pPr>
    </w:lvl>
    <w:lvl w:ilvl="7" w:tentative="1">
      <w:start w:val="1"/>
      <w:numFmt w:val="lowerLetter"/>
      <w:lvlText w:val="%8."/>
      <w:lvlJc w:val="left"/>
      <w:pPr>
        <w:ind w:left="6075" w:hanging="360"/>
      </w:pPr>
    </w:lvl>
    <w:lvl w:ilvl="8" w:tentative="1">
      <w:start w:val="1"/>
      <w:numFmt w:val="lowerRoman"/>
      <w:lvlText w:val="%9."/>
      <w:lvlJc w:val="right"/>
      <w:pPr>
        <w:ind w:left="6795" w:hanging="180"/>
      </w:pPr>
    </w:lvl>
  </w:abstractNum>
  <w:abstractNum w:abstractNumId="85">
    <w:nsid w:val="734C0980"/>
    <w:multiLevelType w:val="hybridMultilevel"/>
    <w:tmpl w:val="11369EF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6">
    <w:nsid w:val="744F5BB5"/>
    <w:multiLevelType w:val="hybridMultilevel"/>
    <w:tmpl w:val="B946442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87">
    <w:nsid w:val="78EC56E0"/>
    <w:multiLevelType w:val="hybridMultilevel"/>
    <w:tmpl w:val="4FE0DF18"/>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88">
    <w:nsid w:val="7C0B73DA"/>
    <w:multiLevelType w:val="hybridMultilevel"/>
    <w:tmpl w:val="78B06522"/>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9">
    <w:nsid w:val="7F802BED"/>
    <w:multiLevelType w:val="multilevel"/>
    <w:tmpl w:val="73A60640"/>
    <w:lvl w:ilvl="0">
      <w:start w:val="2"/>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5"/>
  </w:num>
  <w:num w:numId="2">
    <w:abstractNumId w:val="78"/>
  </w:num>
  <w:num w:numId="3">
    <w:abstractNumId w:val="21"/>
  </w:num>
  <w:num w:numId="4">
    <w:abstractNumId w:val="31"/>
  </w:num>
  <w:num w:numId="5">
    <w:abstractNumId w:val="9"/>
  </w:num>
  <w:num w:numId="6">
    <w:abstractNumId w:val="18"/>
  </w:num>
  <w:num w:numId="7">
    <w:abstractNumId w:val="36"/>
  </w:num>
  <w:num w:numId="8">
    <w:abstractNumId w:val="6"/>
  </w:num>
  <w:num w:numId="9">
    <w:abstractNumId w:val="63"/>
  </w:num>
  <w:num w:numId="10">
    <w:abstractNumId w:val="41"/>
    <w:lvlOverride w:ilvl="0">
      <w:startOverride w:val="1"/>
    </w:lvlOverride>
  </w:num>
  <w:num w:numId="11">
    <w:abstractNumId w:val="38"/>
  </w:num>
  <w:num w:numId="12">
    <w:abstractNumId w:val="44"/>
  </w:num>
  <w:num w:numId="13">
    <w:abstractNumId w:val="32"/>
  </w:num>
  <w:num w:numId="14">
    <w:abstractNumId w:val="22"/>
  </w:num>
  <w:num w:numId="15">
    <w:abstractNumId w:val="47"/>
  </w:num>
  <w:num w:numId="16">
    <w:abstractNumId w:val="65"/>
  </w:num>
  <w:num w:numId="17">
    <w:abstractNumId w:val="59"/>
  </w:num>
  <w:num w:numId="18">
    <w:abstractNumId w:val="51"/>
  </w:num>
  <w:num w:numId="19">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56"/>
  </w:num>
  <w:num w:numId="22">
    <w:abstractNumId w:val="87"/>
  </w:num>
  <w:num w:numId="23">
    <w:abstractNumId w:val="15"/>
  </w:num>
  <w:num w:numId="24">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0"/>
  </w:num>
  <w:num w:numId="27">
    <w:abstractNumId w:val="10"/>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5"/>
  </w:num>
  <w:num w:numId="30">
    <w:abstractNumId w:val="64"/>
  </w:num>
  <w:num w:numId="31">
    <w:abstractNumId w:val="11"/>
  </w:num>
  <w:num w:numId="32">
    <w:abstractNumId w:val="83"/>
  </w:num>
  <w:num w:numId="33">
    <w:abstractNumId w:val="23"/>
  </w:num>
  <w:num w:numId="34">
    <w:abstractNumId w:val="19"/>
  </w:num>
  <w:num w:numId="35">
    <w:abstractNumId w:val="71"/>
  </w:num>
  <w:num w:numId="36">
    <w:abstractNumId w:val="8"/>
  </w:num>
  <w:num w:numId="37">
    <w:abstractNumId w:val="30"/>
  </w:num>
  <w:num w:numId="38">
    <w:abstractNumId w:val="73"/>
  </w:num>
  <w:num w:numId="39">
    <w:abstractNumId w:val="79"/>
  </w:num>
  <w:num w:numId="40">
    <w:abstractNumId w:val="61"/>
  </w:num>
  <w:num w:numId="41">
    <w:abstractNumId w:val="45"/>
  </w:num>
  <w:num w:numId="42">
    <w:abstractNumId w:val="46"/>
  </w:num>
  <w:num w:numId="43">
    <w:abstractNumId w:val="33"/>
  </w:num>
  <w:num w:numId="44">
    <w:abstractNumId w:val="77"/>
  </w:num>
  <w:num w:numId="45">
    <w:abstractNumId w:val="72"/>
  </w:num>
  <w:num w:numId="46">
    <w:abstractNumId w:val="7"/>
  </w:num>
  <w:num w:numId="47">
    <w:abstractNumId w:val="86"/>
  </w:num>
  <w:num w:numId="48">
    <w:abstractNumId w:val="50"/>
  </w:num>
  <w:num w:numId="49">
    <w:abstractNumId w:val="40"/>
  </w:num>
  <w:num w:numId="50">
    <w:abstractNumId w:val="34"/>
  </w:num>
  <w:num w:numId="51">
    <w:abstractNumId w:val="53"/>
  </w:num>
  <w:num w:numId="52">
    <w:abstractNumId w:val="74"/>
  </w:num>
  <w:num w:numId="53">
    <w:abstractNumId w:val="70"/>
  </w:num>
  <w:num w:numId="54">
    <w:abstractNumId w:val="49"/>
  </w:num>
  <w:num w:numId="55">
    <w:abstractNumId w:val="28"/>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6"/>
  </w:num>
  <w:num w:numId="58">
    <w:abstractNumId w:val="48"/>
  </w:num>
  <w:num w:numId="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0"/>
  </w:num>
  <w:num w:numId="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num>
  <w:num w:numId="63">
    <w:abstractNumId w:val="39"/>
  </w:num>
  <w:num w:numId="64">
    <w:abstractNumId w:val="43"/>
  </w:num>
  <w:num w:numId="65">
    <w:abstractNumId w:val="81"/>
  </w:num>
  <w:num w:numId="66">
    <w:abstractNumId w:val="89"/>
  </w:num>
  <w:num w:numId="67">
    <w:abstractNumId w:val="12"/>
  </w:num>
  <w:num w:numId="68">
    <w:abstractNumId w:val="66"/>
  </w:num>
  <w:num w:numId="69">
    <w:abstractNumId w:val="75"/>
  </w:num>
  <w:num w:numId="70">
    <w:abstractNumId w:val="27"/>
  </w:num>
  <w:num w:numId="71">
    <w:abstractNumId w:val="82"/>
  </w:num>
  <w:num w:numId="72">
    <w:abstractNumId w:val="24"/>
  </w:num>
  <w:num w:numId="73">
    <w:abstractNumId w:val="35"/>
  </w:num>
  <w:num w:numId="74">
    <w:abstractNumId w:val="84"/>
  </w:num>
  <w:num w:numId="75">
    <w:abstractNumId w:val="52"/>
  </w:num>
  <w:num w:numId="76">
    <w:abstractNumId w:val="16"/>
  </w:num>
  <w:num w:numId="77">
    <w:abstractNumId w:val="42"/>
  </w:num>
  <w:num w:numId="78">
    <w:abstractNumId w:val="67"/>
  </w:num>
  <w:num w:numId="79">
    <w:abstractNumId w:val="29"/>
  </w:num>
  <w:num w:numId="80">
    <w:abstractNumId w:val="88"/>
  </w:num>
  <w:num w:numId="81">
    <w:abstractNumId w:val="69"/>
  </w:num>
  <w:num w:numId="82">
    <w:abstractNumId w:val="13"/>
  </w:num>
  <w:num w:numId="83">
    <w:abstractNumId w:val="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formatting="1" w:enforcement="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footnotePr>
    <w:numFmt w:val="chicago"/>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m:mathPr>
    <m:mathFont m:val="Cambria Math"/>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0293"/>
    <w:pPr>
      <w:autoSpaceDE w:val="0"/>
      <w:autoSpaceDN w:val="0"/>
      <w:spacing w:before="90" w:line="380" w:lineRule="atLeast"/>
      <w:jc w:val="both"/>
    </w:pPr>
  </w:style>
  <w:style w:type="paragraph" w:styleId="Heading1">
    <w:name w:val="heading 1"/>
    <w:basedOn w:val="Normal"/>
    <w:next w:val="Normal"/>
    <w:link w:val="Nagwek1Znak"/>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Heading2">
    <w:name w:val="heading 2"/>
    <w:basedOn w:val="Normal"/>
    <w:next w:val="Normal"/>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Heading3">
    <w:name w:val="heading 3"/>
    <w:basedOn w:val="Normal"/>
    <w:next w:val="Normal"/>
    <w:link w:val="Nagwek3Znak"/>
    <w:qFormat/>
    <w:rsid w:val="00CD58F1"/>
    <w:pPr>
      <w:keepNext/>
      <w:spacing w:before="0" w:line="240" w:lineRule="auto"/>
      <w:jc w:val="right"/>
      <w:outlineLvl w:val="2"/>
    </w:pPr>
    <w:rPr>
      <w:rFonts w:ascii="Calibri" w:hAnsi="Calibri" w:cs="Arial"/>
      <w:b/>
      <w:bCs/>
      <w:sz w:val="22"/>
      <w:szCs w:val="22"/>
    </w:rPr>
  </w:style>
  <w:style w:type="paragraph" w:styleId="Heading4">
    <w:name w:val="heading 4"/>
    <w:basedOn w:val="Normal"/>
    <w:next w:val="Normal"/>
    <w:link w:val="Nagwek4Znak"/>
    <w:qFormat/>
    <w:rsid w:val="00BF72F2"/>
    <w:pPr>
      <w:keepNext/>
      <w:ind w:left="737" w:hanging="737"/>
      <w:jc w:val="center"/>
      <w:outlineLvl w:val="3"/>
    </w:pPr>
    <w:rPr>
      <w:rFonts w:ascii="Arial" w:hAnsi="Arial" w:cs="Arial"/>
      <w:b/>
      <w:bCs/>
      <w:sz w:val="24"/>
      <w:szCs w:val="24"/>
    </w:rPr>
  </w:style>
  <w:style w:type="paragraph" w:styleId="Heading5">
    <w:name w:val="heading 5"/>
    <w:basedOn w:val="Normal"/>
    <w:next w:val="Normal"/>
    <w:link w:val="Nagwek5Znak"/>
    <w:qFormat/>
    <w:rsid w:val="00BF72F2"/>
    <w:pPr>
      <w:keepNext/>
      <w:ind w:left="340" w:hanging="227"/>
      <w:jc w:val="center"/>
      <w:outlineLvl w:val="4"/>
    </w:pPr>
    <w:rPr>
      <w:rFonts w:ascii="Arial" w:hAnsi="Arial" w:cs="Arial"/>
      <w:b/>
      <w:bCs/>
      <w:sz w:val="24"/>
      <w:szCs w:val="24"/>
    </w:rPr>
  </w:style>
  <w:style w:type="paragraph" w:styleId="Heading6">
    <w:name w:val="heading 6"/>
    <w:basedOn w:val="Normal"/>
    <w:next w:val="Normal"/>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Heading7">
    <w:name w:val="heading 7"/>
    <w:basedOn w:val="Normal"/>
    <w:next w:val="Normal"/>
    <w:link w:val="Nagwek7Znak"/>
    <w:qFormat/>
    <w:rsid w:val="00BF72F2"/>
    <w:pPr>
      <w:keepNext/>
      <w:ind w:left="340" w:hanging="227"/>
      <w:jc w:val="center"/>
      <w:outlineLvl w:val="6"/>
    </w:pPr>
    <w:rPr>
      <w:rFonts w:ascii="Arial" w:hAnsi="Arial" w:cs="Arial"/>
      <w:sz w:val="24"/>
      <w:szCs w:val="24"/>
    </w:rPr>
  </w:style>
  <w:style w:type="paragraph" w:styleId="Heading8">
    <w:name w:val="heading 8"/>
    <w:basedOn w:val="Normal"/>
    <w:next w:val="Normal"/>
    <w:link w:val="Nagwek8Znak"/>
    <w:qFormat/>
    <w:rsid w:val="00BF72F2"/>
    <w:pPr>
      <w:keepNext/>
      <w:ind w:left="227" w:hanging="227"/>
      <w:jc w:val="center"/>
      <w:outlineLvl w:val="7"/>
    </w:pPr>
    <w:rPr>
      <w:rFonts w:ascii="Arial" w:hAnsi="Arial" w:cs="Arial"/>
      <w:b/>
      <w:bCs/>
      <w:sz w:val="24"/>
      <w:szCs w:val="24"/>
      <w:u w:val="single"/>
    </w:rPr>
  </w:style>
  <w:style w:type="paragraph" w:styleId="Heading9">
    <w:name w:val="heading 9"/>
    <w:basedOn w:val="Normal"/>
    <w:next w:val="Normal"/>
    <w:link w:val="Nagwek9Znak"/>
    <w:qFormat/>
    <w:rsid w:val="00BF72F2"/>
    <w:pPr>
      <w:keepNext/>
      <w:ind w:firstLine="698"/>
      <w:outlineLvl w:val="8"/>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TekstpodstawowywcityZnak"/>
    <w:rsid w:val="00BF72F2"/>
    <w:rPr>
      <w:sz w:val="24"/>
      <w:szCs w:val="24"/>
    </w:rPr>
  </w:style>
  <w:style w:type="paragraph" w:styleId="BodyTextIndent2">
    <w:name w:val="Body Text Indent 2"/>
    <w:basedOn w:val="Normal"/>
    <w:link w:val="Tekstpodstawowywcity2Znak"/>
    <w:rsid w:val="00BF72F2"/>
    <w:pPr>
      <w:widowControl w:val="0"/>
      <w:ind w:left="567" w:hanging="567"/>
    </w:pPr>
    <w:rPr>
      <w:rFonts w:ascii="Arial" w:hAnsi="Arial" w:cs="Arial"/>
      <w:sz w:val="24"/>
      <w:szCs w:val="24"/>
    </w:rPr>
  </w:style>
  <w:style w:type="paragraph" w:styleId="BodyTextIndent3">
    <w:name w:val="Body Text Indent 3"/>
    <w:basedOn w:val="Normal"/>
    <w:link w:val="Tekstpodstawowywcity3Znak"/>
    <w:rsid w:val="00BF72F2"/>
    <w:pPr>
      <w:widowControl w:val="0"/>
      <w:ind w:left="227" w:hanging="227"/>
      <w:jc w:val="center"/>
    </w:pPr>
    <w:rPr>
      <w:rFonts w:ascii="Arial" w:hAnsi="Arial" w:cs="Arial"/>
      <w:b/>
      <w:bCs/>
      <w:sz w:val="24"/>
      <w:szCs w:val="24"/>
    </w:rPr>
  </w:style>
  <w:style w:type="paragraph" w:styleId="BodyText">
    <w:name w:val="Body Text"/>
    <w:aliases w:val="(F2),A Body Text,Tekst podstawow.(F2)"/>
    <w:basedOn w:val="Normal"/>
    <w:link w:val="TekstpodstawowyZnak"/>
    <w:rsid w:val="00BF72F2"/>
    <w:pPr>
      <w:widowControl w:val="0"/>
    </w:pPr>
    <w:rPr>
      <w:color w:val="000000"/>
      <w:sz w:val="24"/>
      <w:szCs w:val="24"/>
      <w:lang w:val="cs-CZ"/>
    </w:rPr>
  </w:style>
  <w:style w:type="paragraph" w:customStyle="1" w:styleId="Styl1">
    <w:name w:val="Styl1"/>
    <w:basedOn w:val="Normal"/>
    <w:rsid w:val="00BF72F2"/>
    <w:pPr>
      <w:widowControl w:val="0"/>
      <w:spacing w:before="240"/>
    </w:pPr>
    <w:rPr>
      <w:rFonts w:ascii="Arial" w:hAnsi="Arial" w:cs="Arial"/>
      <w:sz w:val="24"/>
      <w:szCs w:val="24"/>
    </w:rPr>
  </w:style>
  <w:style w:type="paragraph" w:styleId="Header">
    <w:name w:val="header"/>
    <w:aliases w:val=" Znak,Nagłówek strony"/>
    <w:basedOn w:val="Normal"/>
    <w:link w:val="NagwekZnak"/>
    <w:uiPriority w:val="99"/>
    <w:rsid w:val="00BF72F2"/>
    <w:pPr>
      <w:tabs>
        <w:tab w:val="center" w:pos="4536"/>
        <w:tab w:val="right" w:pos="9072"/>
      </w:tabs>
    </w:pPr>
  </w:style>
  <w:style w:type="paragraph" w:styleId="Footer">
    <w:name w:val="footer"/>
    <w:basedOn w:val="Normal"/>
    <w:link w:val="StopkaZnak"/>
    <w:uiPriority w:val="99"/>
    <w:rsid w:val="00BF72F2"/>
    <w:pPr>
      <w:tabs>
        <w:tab w:val="center" w:pos="4536"/>
        <w:tab w:val="right" w:pos="9072"/>
      </w:tabs>
    </w:pPr>
  </w:style>
  <w:style w:type="paragraph" w:customStyle="1" w:styleId="Blockquote">
    <w:name w:val="Blockquote"/>
    <w:basedOn w:val="Normal"/>
    <w:rsid w:val="00BF72F2"/>
    <w:pPr>
      <w:autoSpaceDE/>
      <w:autoSpaceDN/>
      <w:spacing w:before="100" w:after="100"/>
      <w:ind w:left="360" w:right="360"/>
    </w:pPr>
    <w:rPr>
      <w:snapToGrid w:val="0"/>
      <w:sz w:val="24"/>
    </w:rPr>
  </w:style>
  <w:style w:type="character" w:styleId="CommentReference">
    <w:name w:val="annotation reference"/>
    <w:rsid w:val="00BF72F2"/>
    <w:rPr>
      <w:sz w:val="16"/>
    </w:rPr>
  </w:style>
  <w:style w:type="paragraph" w:styleId="CommentText">
    <w:name w:val="annotation text"/>
    <w:basedOn w:val="Normal"/>
    <w:link w:val="TekstkomentarzaZnak"/>
    <w:qFormat/>
    <w:rsid w:val="00BF72F2"/>
  </w:style>
  <w:style w:type="paragraph" w:styleId="BodyText2">
    <w:name w:val="Body Text 2"/>
    <w:basedOn w:val="Normal"/>
    <w:link w:val="Tekstpodstawowy2Znak"/>
    <w:rsid w:val="00BF72F2"/>
    <w:pPr>
      <w:spacing w:before="120" w:after="120"/>
    </w:pPr>
  </w:style>
  <w:style w:type="paragraph" w:styleId="BodyText3">
    <w:name w:val="Body Text 3"/>
    <w:basedOn w:val="Normal"/>
    <w:link w:val="Tekstpodstawowy3Znak"/>
    <w:rsid w:val="00BF72F2"/>
    <w:pPr>
      <w:tabs>
        <w:tab w:val="right" w:pos="-1276"/>
      </w:tabs>
      <w:spacing w:before="120"/>
    </w:pPr>
    <w:rPr>
      <w:rFonts w:ascii="Arial" w:hAnsi="Arial"/>
      <w:sz w:val="24"/>
      <w:u w:val="single"/>
    </w:rPr>
  </w:style>
  <w:style w:type="paragraph" w:styleId="NormalWeb">
    <w:name w:val="Normal (Web)"/>
    <w:basedOn w:val="Normal"/>
    <w:uiPriority w:val="99"/>
    <w:rsid w:val="00BF72F2"/>
    <w:pPr>
      <w:autoSpaceDE/>
      <w:autoSpaceDN/>
      <w:spacing w:before="100" w:after="100"/>
    </w:pPr>
    <w:rPr>
      <w:rFonts w:ascii="Arial Unicode MS" w:eastAsia="Arial Unicode MS" w:hAnsi="Arial Unicode MS"/>
      <w:color w:val="000080"/>
      <w:sz w:val="24"/>
    </w:rPr>
  </w:style>
  <w:style w:type="paragraph" w:styleId="Title">
    <w:name w:val="Title"/>
    <w:basedOn w:val="Normal"/>
    <w:link w:val="TytuZnak"/>
    <w:qFormat/>
    <w:rsid w:val="006874EE"/>
    <w:pPr>
      <w:spacing w:before="0" w:line="240" w:lineRule="auto"/>
      <w:jc w:val="center"/>
    </w:pPr>
    <w:rPr>
      <w:rFonts w:ascii="Calibri" w:hAnsi="Calibri"/>
      <w:b/>
      <w:sz w:val="24"/>
      <w:szCs w:val="24"/>
    </w:rPr>
  </w:style>
  <w:style w:type="paragraph" w:styleId="TOC1">
    <w:name w:val="toc 1"/>
    <w:basedOn w:val="Normal"/>
    <w:next w:val="Normal"/>
    <w:autoRedefine/>
    <w:uiPriority w:val="39"/>
    <w:rsid w:val="0044131C"/>
    <w:pPr>
      <w:tabs>
        <w:tab w:val="left" w:pos="750"/>
        <w:tab w:val="right" w:leader="dot" w:pos="9922"/>
      </w:tabs>
      <w:spacing w:before="0" w:line="288" w:lineRule="auto"/>
    </w:pPr>
    <w:rPr>
      <w:b/>
      <w:caps/>
      <w:noProof/>
      <w:sz w:val="24"/>
      <w:szCs w:val="31"/>
    </w:rPr>
  </w:style>
  <w:style w:type="paragraph" w:styleId="TOC2">
    <w:name w:val="toc 2"/>
    <w:basedOn w:val="Normal"/>
    <w:next w:val="Normal"/>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TOC3">
    <w:name w:val="toc 3"/>
    <w:basedOn w:val="Normal"/>
    <w:next w:val="Normal"/>
    <w:autoRedefine/>
    <w:uiPriority w:val="39"/>
    <w:rsid w:val="00A573C8"/>
    <w:pPr>
      <w:tabs>
        <w:tab w:val="right" w:leader="dot" w:pos="9629"/>
      </w:tabs>
      <w:spacing w:before="120" w:after="120" w:line="288" w:lineRule="auto"/>
      <w:jc w:val="center"/>
    </w:pPr>
    <w:rPr>
      <w:rFonts w:cs="Open Sans"/>
      <w:b/>
      <w:noProof/>
    </w:rPr>
  </w:style>
  <w:style w:type="paragraph" w:styleId="TOC4">
    <w:name w:val="toc 4"/>
    <w:basedOn w:val="Normal"/>
    <w:next w:val="Normal"/>
    <w:autoRedefine/>
    <w:uiPriority w:val="39"/>
    <w:rsid w:val="00BF72F2"/>
    <w:pPr>
      <w:spacing w:before="0"/>
      <w:ind w:left="750"/>
      <w:jc w:val="left"/>
    </w:pPr>
    <w:rPr>
      <w:sz w:val="18"/>
    </w:rPr>
  </w:style>
  <w:style w:type="paragraph" w:styleId="TOC5">
    <w:name w:val="toc 5"/>
    <w:basedOn w:val="Normal"/>
    <w:next w:val="Normal"/>
    <w:autoRedefine/>
    <w:uiPriority w:val="39"/>
    <w:rsid w:val="00BF72F2"/>
    <w:pPr>
      <w:spacing w:before="0"/>
      <w:ind w:left="1000"/>
      <w:jc w:val="left"/>
    </w:pPr>
    <w:rPr>
      <w:sz w:val="18"/>
    </w:rPr>
  </w:style>
  <w:style w:type="paragraph" w:styleId="TOC6">
    <w:name w:val="toc 6"/>
    <w:basedOn w:val="Normal"/>
    <w:next w:val="Normal"/>
    <w:autoRedefine/>
    <w:uiPriority w:val="39"/>
    <w:rsid w:val="00BF72F2"/>
    <w:pPr>
      <w:spacing w:before="0"/>
      <w:ind w:left="1250"/>
      <w:jc w:val="left"/>
    </w:pPr>
    <w:rPr>
      <w:sz w:val="18"/>
    </w:rPr>
  </w:style>
  <w:style w:type="paragraph" w:styleId="TOC7">
    <w:name w:val="toc 7"/>
    <w:basedOn w:val="Normal"/>
    <w:next w:val="Normal"/>
    <w:autoRedefine/>
    <w:uiPriority w:val="39"/>
    <w:rsid w:val="00BF72F2"/>
    <w:pPr>
      <w:spacing w:before="0"/>
      <w:ind w:left="1500"/>
      <w:jc w:val="left"/>
    </w:pPr>
    <w:rPr>
      <w:sz w:val="18"/>
    </w:rPr>
  </w:style>
  <w:style w:type="paragraph" w:styleId="TOC8">
    <w:name w:val="toc 8"/>
    <w:basedOn w:val="Normal"/>
    <w:next w:val="Normal"/>
    <w:autoRedefine/>
    <w:uiPriority w:val="39"/>
    <w:rsid w:val="00BF72F2"/>
    <w:pPr>
      <w:spacing w:before="0"/>
      <w:ind w:left="1750"/>
      <w:jc w:val="left"/>
    </w:pPr>
    <w:rPr>
      <w:sz w:val="18"/>
    </w:rPr>
  </w:style>
  <w:style w:type="paragraph" w:styleId="TOC9">
    <w:name w:val="toc 9"/>
    <w:basedOn w:val="Normal"/>
    <w:next w:val="Normal"/>
    <w:autoRedefine/>
    <w:uiPriority w:val="39"/>
    <w:rsid w:val="00BF72F2"/>
    <w:pPr>
      <w:spacing w:before="0"/>
      <w:ind w:left="2000"/>
      <w:jc w:val="left"/>
    </w:pPr>
    <w:rPr>
      <w:sz w:val="18"/>
    </w:rPr>
  </w:style>
  <w:style w:type="character" w:styleId="PageNumber">
    <w:name w:val="page number"/>
    <w:basedOn w:val="DefaultParagraphFont"/>
    <w:rsid w:val="00BF72F2"/>
  </w:style>
  <w:style w:type="paragraph" w:styleId="FootnoteText">
    <w:name w:val="footnote text"/>
    <w:aliases w:val="Podrozdział"/>
    <w:basedOn w:val="Normal"/>
    <w:link w:val="TekstprzypisudolnegoZnak"/>
    <w:uiPriority w:val="99"/>
    <w:rsid w:val="00BF72F2"/>
    <w:pPr>
      <w:spacing w:before="40" w:line="240" w:lineRule="auto"/>
      <w:ind w:left="170" w:hanging="170"/>
    </w:pPr>
  </w:style>
  <w:style w:type="character" w:styleId="FootnoteReference">
    <w:name w:val="footnote reference"/>
    <w:uiPriority w:val="99"/>
    <w:rsid w:val="00BF72F2"/>
    <w:rPr>
      <w:vertAlign w:val="superscript"/>
    </w:rPr>
  </w:style>
  <w:style w:type="paragraph" w:styleId="BalloonText">
    <w:name w:val="Balloon Text"/>
    <w:basedOn w:val="Normal"/>
    <w:link w:val="TekstdymkaZnak"/>
    <w:uiPriority w:val="99"/>
    <w:rsid w:val="00BF72F2"/>
    <w:rPr>
      <w:rFonts w:ascii="Tahoma" w:hAnsi="Tahoma" w:cs="Tahoma"/>
      <w:sz w:val="16"/>
      <w:szCs w:val="16"/>
    </w:rPr>
  </w:style>
  <w:style w:type="character" w:styleId="Hyperlink">
    <w:name w:val="Hyperlink"/>
    <w:rsid w:val="00BF72F2"/>
    <w:rPr>
      <w:color w:val="0000FF"/>
      <w:u w:val="single"/>
    </w:rPr>
  </w:style>
  <w:style w:type="paragraph" w:customStyle="1" w:styleId="ZnakZnakZnakZnak">
    <w:name w:val="Znak Znak Znak Znak"/>
    <w:basedOn w:val="Normal"/>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PlainText">
    <w:name w:val="Plain Text"/>
    <w:basedOn w:val="Normal"/>
    <w:link w:val="ZwykytekstZnak"/>
    <w:rsid w:val="00BF72F2"/>
    <w:rPr>
      <w:rFonts w:ascii="Courier New" w:hAnsi="Courier New" w:cs="Courier New"/>
    </w:rPr>
  </w:style>
  <w:style w:type="paragraph" w:customStyle="1" w:styleId="wzory11">
    <w:name w:val="wzory11"/>
    <w:basedOn w:val="BodyTextIndent"/>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FollowedHyperlink">
    <w:name w:val="FollowedHyperlink"/>
    <w:rsid w:val="00BF72F2"/>
    <w:rPr>
      <w:color w:val="800080"/>
      <w:u w:val="single"/>
    </w:rPr>
  </w:style>
  <w:style w:type="paragraph" w:styleId="CommentSubject">
    <w:name w:val="annotation subject"/>
    <w:basedOn w:val="CommentText"/>
    <w:next w:val="CommentText"/>
    <w:link w:val="TematkomentarzaZnak"/>
    <w:rsid w:val="00BF72F2"/>
    <w:rPr>
      <w:b/>
      <w:bCs/>
    </w:rPr>
  </w:style>
  <w:style w:type="paragraph" w:customStyle="1" w:styleId="ZnakZnakZnak1ZnakZnakZnakZnakZnakZnakZnakZnakZnakZnak">
    <w:name w:val="Znak Znak Znak1 Znak Znak Znak Znak Znak Znak Znak Znak Znak Znak"/>
    <w:basedOn w:val="Normal"/>
    <w:rsid w:val="00BF72F2"/>
    <w:pPr>
      <w:autoSpaceDE/>
      <w:autoSpaceDN/>
    </w:pPr>
    <w:rPr>
      <w:sz w:val="24"/>
      <w:szCs w:val="24"/>
    </w:rPr>
  </w:style>
  <w:style w:type="paragraph" w:customStyle="1" w:styleId="ZnakZnakZnakZnak1">
    <w:name w:val="Znak Znak Znak Znak1"/>
    <w:basedOn w:val="Normal"/>
    <w:rsid w:val="00BF72F2"/>
    <w:pPr>
      <w:autoSpaceDE/>
      <w:autoSpaceDN/>
    </w:pPr>
    <w:rPr>
      <w:sz w:val="24"/>
      <w:szCs w:val="24"/>
    </w:rPr>
  </w:style>
  <w:style w:type="paragraph" w:styleId="EndnoteText">
    <w:name w:val="endnote text"/>
    <w:basedOn w:val="Normal"/>
    <w:link w:val="TekstprzypisukocowegoZnak"/>
    <w:semiHidden/>
    <w:rsid w:val="00BF72F2"/>
  </w:style>
  <w:style w:type="character" w:styleId="EndnoteReference">
    <w:name w:val="endnote reference"/>
    <w:semiHidden/>
    <w:rsid w:val="00BF72F2"/>
    <w:rPr>
      <w:vertAlign w:val="superscript"/>
    </w:rPr>
  </w:style>
  <w:style w:type="paragraph" w:customStyle="1" w:styleId="pkt">
    <w:name w:val="pkt"/>
    <w:basedOn w:val="Normal"/>
    <w:rsid w:val="00BF72F2"/>
    <w:pPr>
      <w:suppressAutoHyphens/>
      <w:autoSpaceDE/>
      <w:autoSpaceDN/>
      <w:spacing w:before="60" w:after="60"/>
      <w:ind w:left="851" w:hanging="295"/>
    </w:pPr>
    <w:rPr>
      <w:sz w:val="24"/>
      <w:lang w:eastAsia="ar-SA"/>
    </w:rPr>
  </w:style>
  <w:style w:type="paragraph" w:styleId="ListContinue">
    <w:name w:val="List Continue"/>
    <w:basedOn w:val="Normal"/>
    <w:rsid w:val="00BF72F2"/>
    <w:pPr>
      <w:keepNext/>
      <w:numPr>
        <w:ilvl w:val="3"/>
        <w:numId w:val="2"/>
      </w:numPr>
      <w:autoSpaceDE/>
      <w:autoSpaceDN/>
    </w:pPr>
  </w:style>
  <w:style w:type="paragraph" w:styleId="ListContinue2">
    <w:name w:val="List Continue 2"/>
    <w:basedOn w:val="Normal"/>
    <w:uiPriority w:val="99"/>
    <w:rsid w:val="00BF72F2"/>
    <w:pPr>
      <w:numPr>
        <w:ilvl w:val="1"/>
        <w:numId w:val="3"/>
      </w:numPr>
      <w:autoSpaceDE/>
      <w:autoSpaceDN/>
    </w:pPr>
  </w:style>
  <w:style w:type="paragraph" w:styleId="ListContinue3">
    <w:name w:val="List Continue 3"/>
    <w:basedOn w:val="Normal"/>
    <w:rsid w:val="00BF72F2"/>
    <w:pPr>
      <w:numPr>
        <w:ilvl w:val="2"/>
        <w:numId w:val="1"/>
      </w:numPr>
      <w:autoSpaceDE/>
      <w:autoSpaceDN/>
      <w:spacing w:before="60" w:after="120" w:line="320" w:lineRule="atLeast"/>
    </w:pPr>
    <w:rPr>
      <w:rFonts w:ascii="Georgia" w:hAnsi="Georgia"/>
      <w:i/>
      <w:sz w:val="23"/>
    </w:rPr>
  </w:style>
  <w:style w:type="paragraph" w:styleId="Index1">
    <w:name w:val="index 1"/>
    <w:basedOn w:val="Normal"/>
    <w:next w:val="Normal"/>
    <w:autoRedefine/>
    <w:semiHidden/>
    <w:rsid w:val="00BF72F2"/>
    <w:pPr>
      <w:numPr>
        <w:numId w:val="2"/>
      </w:numPr>
    </w:pPr>
  </w:style>
  <w:style w:type="paragraph" w:styleId="Index2">
    <w:name w:val="index 2"/>
    <w:basedOn w:val="Normal"/>
    <w:next w:val="Normal"/>
    <w:autoRedefine/>
    <w:semiHidden/>
    <w:rsid w:val="00BF72F2"/>
    <w:pPr>
      <w:numPr>
        <w:ilvl w:val="1"/>
        <w:numId w:val="2"/>
      </w:numPr>
    </w:pPr>
  </w:style>
  <w:style w:type="paragraph" w:styleId="List2">
    <w:name w:val="List 2"/>
    <w:basedOn w:val="Normal"/>
    <w:uiPriority w:val="99"/>
    <w:rsid w:val="00BF72F2"/>
    <w:pPr>
      <w:tabs>
        <w:tab w:val="right" w:leader="dot" w:pos="9639"/>
      </w:tabs>
    </w:pPr>
  </w:style>
  <w:style w:type="paragraph" w:styleId="Index4">
    <w:name w:val="index 4"/>
    <w:basedOn w:val="Normal"/>
    <w:next w:val="Normal"/>
    <w:autoRedefine/>
    <w:semiHidden/>
    <w:rsid w:val="00BF72F2"/>
  </w:style>
  <w:style w:type="paragraph" w:styleId="List">
    <w:name w:val="List"/>
    <w:basedOn w:val="Normal"/>
    <w:rsid w:val="00BF72F2"/>
  </w:style>
  <w:style w:type="paragraph" w:styleId="List3">
    <w:name w:val="List 3"/>
    <w:basedOn w:val="Normal"/>
    <w:uiPriority w:val="99"/>
    <w:rsid w:val="00BF72F2"/>
    <w:pPr>
      <w:numPr>
        <w:ilvl w:val="4"/>
        <w:numId w:val="8"/>
      </w:numPr>
      <w:tabs>
        <w:tab w:val="right" w:leader="dot" w:pos="9639"/>
      </w:tabs>
    </w:pPr>
  </w:style>
  <w:style w:type="paragraph" w:customStyle="1" w:styleId="pkt1">
    <w:name w:val="pkt1"/>
    <w:basedOn w:val="Normal"/>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ListParagraph">
    <w:name w:val="List Paragraph"/>
    <w:aliases w:val="Akapit z listą BS,Akapit z listą31,BulletC,Bullets,L1,List Paragraph1,List Paragraph2,List Paragraph_0,Norm,Normal_0,Numerowanie,Obiekt,Preambuła,T_SZ_List Paragraph,WYPUNKTOWANIE Akapit z listą,Wyliczanie,Wypunktowanie,lp1,normalny tekst"/>
    <w:basedOn w:val="Normal"/>
    <w:link w:val="AkapitzlistZnak"/>
    <w:uiPriority w:val="34"/>
    <w:qFormat/>
    <w:rsid w:val="00EE55CA"/>
    <w:pPr>
      <w:ind w:left="708"/>
    </w:pPr>
  </w:style>
  <w:style w:type="paragraph" w:customStyle="1" w:styleId="Style18">
    <w:name w:val="Style18"/>
    <w:basedOn w:val="Normal"/>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PlainText"/>
    <w:rsid w:val="00360F53"/>
    <w:rPr>
      <w:rFonts w:ascii="Courier New" w:hAnsi="Courier New" w:cs="Courier New"/>
      <w:w w:val="89"/>
      <w:sz w:val="25"/>
    </w:rPr>
  </w:style>
  <w:style w:type="paragraph" w:styleId="Revision">
    <w:name w:val="Revision"/>
    <w:hidden/>
    <w:uiPriority w:val="99"/>
    <w:semiHidden/>
    <w:rsid w:val="00E7517E"/>
    <w:pPr>
      <w:spacing w:before="120" w:line="360" w:lineRule="auto"/>
      <w:jc w:val="both"/>
    </w:pPr>
    <w:rPr>
      <w:w w:val="89"/>
      <w:sz w:val="25"/>
    </w:rPr>
  </w:style>
  <w:style w:type="character" w:customStyle="1" w:styleId="StopkaZnak">
    <w:name w:val="Stopka Znak"/>
    <w:link w:val="Footer"/>
    <w:uiPriority w:val="99"/>
    <w:rsid w:val="00C76E66"/>
    <w:rPr>
      <w:w w:val="89"/>
      <w:sz w:val="25"/>
    </w:rPr>
  </w:style>
  <w:style w:type="character" w:customStyle="1" w:styleId="TekstkomentarzaZnak">
    <w:name w:val="Tekst komentarza Znak"/>
    <w:link w:val="CommentText"/>
    <w:rsid w:val="00DA1A88"/>
    <w:rPr>
      <w:w w:val="89"/>
      <w:sz w:val="25"/>
    </w:rPr>
  </w:style>
  <w:style w:type="paragraph" w:customStyle="1" w:styleId="Style8">
    <w:name w:val="Style8"/>
    <w:basedOn w:val="Normal"/>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leGrid">
    <w:name w:val="Table Grid"/>
    <w:basedOn w:val="TableNormal"/>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itle"/>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BodyText2"/>
    <w:rsid w:val="00254133"/>
    <w:rPr>
      <w:w w:val="89"/>
      <w:sz w:val="25"/>
    </w:rPr>
  </w:style>
  <w:style w:type="character" w:styleId="Strong">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efaultParagraphFont"/>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 Znak,Normal_0 Znak,Numerowanie Znak,Obiekt Znak,Preambuła Znak,Wyliczanie Znak"/>
    <w:link w:val="ListParagraph"/>
    <w:uiPriority w:val="34"/>
    <w:qFormat/>
    <w:locked/>
    <w:rsid w:val="00CB0460"/>
    <w:rPr>
      <w:w w:val="89"/>
      <w:sz w:val="25"/>
    </w:rPr>
  </w:style>
  <w:style w:type="character" w:customStyle="1" w:styleId="Nagwek5Znak">
    <w:name w:val="Nagłówek 5 Znak"/>
    <w:link w:val="Heading5"/>
    <w:rsid w:val="00517465"/>
    <w:rPr>
      <w:rFonts w:ascii="Arial" w:hAnsi="Arial" w:cs="Arial"/>
      <w:b/>
      <w:bCs/>
      <w:w w:val="89"/>
      <w:sz w:val="24"/>
      <w:szCs w:val="24"/>
    </w:rPr>
  </w:style>
  <w:style w:type="paragraph" w:customStyle="1" w:styleId="Style30">
    <w:name w:val="Style30"/>
    <w:basedOn w:val="Normal"/>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Header"/>
    <w:uiPriority w:val="99"/>
    <w:rsid w:val="009F2D57"/>
    <w:rPr>
      <w:w w:val="89"/>
      <w:sz w:val="25"/>
    </w:rPr>
  </w:style>
  <w:style w:type="character" w:customStyle="1" w:styleId="Nagwek2Znak">
    <w:name w:val="Nagłówek 2 Znak"/>
    <w:link w:val="Heading2"/>
    <w:uiPriority w:val="9"/>
    <w:rsid w:val="00567271"/>
    <w:rPr>
      <w:rFonts w:ascii="Calibri" w:hAnsi="Calibri" w:cs="Calibri"/>
      <w:b/>
      <w:caps/>
      <w:sz w:val="22"/>
      <w:szCs w:val="22"/>
    </w:rPr>
  </w:style>
  <w:style w:type="paragraph" w:customStyle="1" w:styleId="Skrconyadreszwrotny">
    <w:name w:val="Skrócony adres zwrotny"/>
    <w:basedOn w:val="Normal"/>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
    <w:rsid w:val="001C3084"/>
    <w:pPr>
      <w:tabs>
        <w:tab w:val="left" w:pos="0"/>
      </w:tabs>
      <w:autoSpaceDE/>
      <w:autoSpaceDN/>
      <w:spacing w:before="0" w:line="240" w:lineRule="auto"/>
    </w:pPr>
    <w:rPr>
      <w:sz w:val="24"/>
      <w:szCs w:val="24"/>
    </w:rPr>
  </w:style>
  <w:style w:type="paragraph" w:customStyle="1" w:styleId="Akapitzlist1">
    <w:name w:val="Akapit z listą1"/>
    <w:basedOn w:val="Normal"/>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BodyText"/>
    <w:rsid w:val="003D252D"/>
    <w:rPr>
      <w:color w:val="000000"/>
      <w:w w:val="89"/>
      <w:sz w:val="24"/>
      <w:szCs w:val="24"/>
      <w:lang w:val="cs-CZ"/>
    </w:rPr>
  </w:style>
  <w:style w:type="character" w:customStyle="1" w:styleId="TekstprzypisudolnegoZnak">
    <w:name w:val="Tekst przypisu dolnego Znak"/>
    <w:aliases w:val="Podrozdział Znak"/>
    <w:link w:val="FootnoteText"/>
    <w:uiPriority w:val="99"/>
    <w:rsid w:val="003D252D"/>
    <w:rPr>
      <w:w w:val="89"/>
    </w:rPr>
  </w:style>
  <w:style w:type="character" w:customStyle="1" w:styleId="TematkomentarzaZnak">
    <w:name w:val="Temat komentarza Znak"/>
    <w:link w:val="CommentSubject"/>
    <w:rsid w:val="000D03C4"/>
    <w:rPr>
      <w:b/>
      <w:bCs/>
      <w:w w:val="89"/>
      <w:sz w:val="25"/>
    </w:rPr>
  </w:style>
  <w:style w:type="paragraph" w:customStyle="1" w:styleId="NormalN">
    <w:name w:val="Normal N"/>
    <w:basedOn w:val="Normal"/>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
    <w:name w:val="msonormal"/>
    <w:basedOn w:val="Normal"/>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200" w:firstLineChars="200"/>
      <w:jc w:val="left"/>
      <w:textAlignment w:val="center"/>
    </w:pPr>
    <w:rPr>
      <w:rFonts w:ascii="Georgia" w:hAnsi="Georgia"/>
      <w:b/>
      <w:bCs/>
      <w:sz w:val="28"/>
      <w:szCs w:val="28"/>
    </w:rPr>
  </w:style>
  <w:style w:type="paragraph" w:customStyle="1" w:styleId="xl102">
    <w:name w:val="xl102"/>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Heading1"/>
    <w:rsid w:val="00406960"/>
    <w:rPr>
      <w:rFonts w:ascii="Calibri" w:hAnsi="Calibri"/>
      <w:b/>
      <w:sz w:val="24"/>
      <w:szCs w:val="24"/>
    </w:rPr>
  </w:style>
  <w:style w:type="character" w:customStyle="1" w:styleId="Nagwek3Znak">
    <w:name w:val="Nagłówek 3 Znak"/>
    <w:link w:val="Heading3"/>
    <w:rsid w:val="00CD58F1"/>
    <w:rPr>
      <w:rFonts w:ascii="Calibri" w:hAnsi="Calibri" w:cs="Arial"/>
      <w:b/>
      <w:bCs/>
      <w:sz w:val="22"/>
      <w:szCs w:val="22"/>
    </w:rPr>
  </w:style>
  <w:style w:type="character" w:customStyle="1" w:styleId="Nagwek4Znak">
    <w:name w:val="Nagłówek 4 Znak"/>
    <w:link w:val="Heading4"/>
    <w:rsid w:val="003317C9"/>
    <w:rPr>
      <w:rFonts w:ascii="Arial" w:hAnsi="Arial" w:cs="Arial"/>
      <w:b/>
      <w:bCs/>
      <w:w w:val="89"/>
      <w:sz w:val="24"/>
      <w:szCs w:val="24"/>
    </w:rPr>
  </w:style>
  <w:style w:type="character" w:customStyle="1" w:styleId="Nagwek6Znak">
    <w:name w:val="Nagłówek 6 Znak"/>
    <w:link w:val="Heading6"/>
    <w:rsid w:val="003317C9"/>
    <w:rPr>
      <w:rFonts w:ascii="Arial" w:hAnsi="Arial" w:cs="Arial"/>
      <w:w w:val="89"/>
      <w:sz w:val="24"/>
      <w:szCs w:val="24"/>
    </w:rPr>
  </w:style>
  <w:style w:type="character" w:customStyle="1" w:styleId="Nagwek7Znak">
    <w:name w:val="Nagłówek 7 Znak"/>
    <w:link w:val="Heading7"/>
    <w:rsid w:val="003317C9"/>
    <w:rPr>
      <w:rFonts w:ascii="Arial" w:hAnsi="Arial" w:cs="Arial"/>
      <w:w w:val="89"/>
      <w:sz w:val="24"/>
      <w:szCs w:val="24"/>
    </w:rPr>
  </w:style>
  <w:style w:type="character" w:customStyle="1" w:styleId="Nagwek8Znak">
    <w:name w:val="Nagłówek 8 Znak"/>
    <w:link w:val="Heading8"/>
    <w:rsid w:val="003317C9"/>
    <w:rPr>
      <w:rFonts w:ascii="Arial" w:hAnsi="Arial" w:cs="Arial"/>
      <w:b/>
      <w:bCs/>
      <w:w w:val="89"/>
      <w:sz w:val="24"/>
      <w:szCs w:val="24"/>
      <w:u w:val="single"/>
    </w:rPr>
  </w:style>
  <w:style w:type="character" w:customStyle="1" w:styleId="Nagwek9Znak">
    <w:name w:val="Nagłówek 9 Znak"/>
    <w:link w:val="Heading9"/>
    <w:rsid w:val="003317C9"/>
    <w:rPr>
      <w:rFonts w:ascii="Arial" w:hAnsi="Arial" w:cs="Arial"/>
      <w:w w:val="89"/>
      <w:sz w:val="24"/>
      <w:szCs w:val="24"/>
    </w:rPr>
  </w:style>
  <w:style w:type="character" w:customStyle="1" w:styleId="TekstpodstawowywcityZnak">
    <w:name w:val="Tekst podstawowy wcięty Znak"/>
    <w:link w:val="BodyTextIndent"/>
    <w:rsid w:val="003317C9"/>
    <w:rPr>
      <w:w w:val="89"/>
      <w:sz w:val="24"/>
      <w:szCs w:val="24"/>
    </w:rPr>
  </w:style>
  <w:style w:type="character" w:customStyle="1" w:styleId="Tekstpodstawowywcity2Znak">
    <w:name w:val="Tekst podstawowy wcięty 2 Znak"/>
    <w:link w:val="BodyTextIndent2"/>
    <w:rsid w:val="003317C9"/>
    <w:rPr>
      <w:rFonts w:ascii="Arial" w:hAnsi="Arial" w:cs="Arial"/>
      <w:w w:val="89"/>
      <w:sz w:val="24"/>
      <w:szCs w:val="24"/>
    </w:rPr>
  </w:style>
  <w:style w:type="character" w:customStyle="1" w:styleId="Tekstpodstawowywcity3Znak">
    <w:name w:val="Tekst podstawowy wcięty 3 Znak"/>
    <w:link w:val="BodyTextIndent3"/>
    <w:rsid w:val="003317C9"/>
    <w:rPr>
      <w:rFonts w:ascii="Arial" w:hAnsi="Arial" w:cs="Arial"/>
      <w:b/>
      <w:bCs/>
      <w:w w:val="89"/>
      <w:sz w:val="24"/>
      <w:szCs w:val="24"/>
    </w:rPr>
  </w:style>
  <w:style w:type="character" w:customStyle="1" w:styleId="Tekstpodstawowy3Znak">
    <w:name w:val="Tekst podstawowy 3 Znak"/>
    <w:link w:val="BodyText3"/>
    <w:rsid w:val="003317C9"/>
    <w:rPr>
      <w:rFonts w:ascii="Arial" w:hAnsi="Arial"/>
      <w:w w:val="89"/>
      <w:sz w:val="24"/>
      <w:u w:val="single"/>
    </w:rPr>
  </w:style>
  <w:style w:type="character" w:customStyle="1" w:styleId="TekstdymkaZnak">
    <w:name w:val="Tekst dymka Znak"/>
    <w:link w:val="BalloonText"/>
    <w:uiPriority w:val="99"/>
    <w:rsid w:val="003317C9"/>
    <w:rPr>
      <w:rFonts w:ascii="Tahoma" w:hAnsi="Tahoma" w:cs="Tahoma"/>
      <w:w w:val="89"/>
      <w:sz w:val="16"/>
      <w:szCs w:val="16"/>
    </w:rPr>
  </w:style>
  <w:style w:type="character" w:customStyle="1" w:styleId="TekstprzypisukocowegoZnak">
    <w:name w:val="Tekst przypisu końcowego Znak"/>
    <w:link w:val="EndnoteText"/>
    <w:semiHidden/>
    <w:rsid w:val="003317C9"/>
    <w:rPr>
      <w:w w:val="89"/>
      <w:sz w:val="25"/>
    </w:rPr>
  </w:style>
  <w:style w:type="paragraph" w:customStyle="1" w:styleId="xl63">
    <w:name w:val="xl63"/>
    <w:basedOn w:val="Normal"/>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efaultParagraphFont"/>
    <w:rsid w:val="008B67CD"/>
  </w:style>
  <w:style w:type="paragraph" w:customStyle="1" w:styleId="NAGWEK4">
    <w:name w:val="NAGŁÓWEK_4"/>
    <w:basedOn w:val="Normal"/>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efaultParagraphFont"/>
    <w:rsid w:val="00043E3E"/>
  </w:style>
  <w:style w:type="character" w:styleId="Emphasis">
    <w:name w:val="Emphasis"/>
    <w:uiPriority w:val="20"/>
    <w:qFormat/>
    <w:rsid w:val="00043E3E"/>
    <w:rPr>
      <w:i/>
      <w:iCs/>
    </w:rPr>
  </w:style>
  <w:style w:type="character" w:customStyle="1" w:styleId="highlight">
    <w:name w:val="highlight"/>
    <w:basedOn w:val="DefaultParagraphFont"/>
    <w:rsid w:val="00AE0201"/>
  </w:style>
  <w:style w:type="paragraph" w:customStyle="1" w:styleId="font5">
    <w:name w:val="font5"/>
    <w:basedOn w:val="Normal"/>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efaultParagraphFont"/>
    <w:rsid w:val="009D74BF"/>
  </w:style>
  <w:style w:type="paragraph" w:styleId="TOCHeading">
    <w:name w:val="TOC Heading"/>
    <w:basedOn w:val="Heading1"/>
    <w:next w:val="Normal"/>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Subtitle">
    <w:name w:val="Subtitle"/>
    <w:basedOn w:val="Normal"/>
    <w:next w:val="Normal"/>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Subtitle"/>
    <w:rsid w:val="006874EE"/>
    <w:rPr>
      <w:rFonts w:ascii="Calibri" w:eastAsia="Times New Roman" w:hAnsi="Calibri" w:cs="Times New Roman"/>
      <w:color w:val="5A5A5A"/>
      <w:spacing w:val="15"/>
      <w:w w:val="89"/>
      <w:sz w:val="22"/>
      <w:szCs w:val="22"/>
    </w:rPr>
  </w:style>
  <w:style w:type="character" w:styleId="BookTitle">
    <w:name w:val="Book Title"/>
    <w:uiPriority w:val="33"/>
    <w:qFormat/>
    <w:rsid w:val="001B4B65"/>
    <w:rPr>
      <w:b/>
      <w:bCs/>
      <w:i/>
      <w:iCs/>
      <w:spacing w:val="5"/>
    </w:rPr>
  </w:style>
  <w:style w:type="paragraph" w:styleId="NoSpacing">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TableNormal"/>
    <w:next w:val="TableGrid"/>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NoList"/>
    <w:semiHidden/>
    <w:unhideWhenUsed/>
    <w:rsid w:val="008D0164"/>
  </w:style>
  <w:style w:type="paragraph" w:customStyle="1" w:styleId="iso1">
    <w:name w:val="iso1"/>
    <w:basedOn w:val="Normal"/>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TableNormal"/>
    <w:next w:val="TableGrid"/>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0">
    <w:name w:val="Znak"/>
    <w:basedOn w:val="Normal"/>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Preformatted">
    <w:name w:val="HTML Preformatted"/>
    <w:basedOn w:val="Normal"/>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Preformatted"/>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
    <w:name w:val="Nagłówek1"/>
    <w:basedOn w:val="Normal"/>
    <w:next w:val="BodyText"/>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
    <w:rsid w:val="008D0164"/>
    <w:pPr>
      <w:spacing w:before="0" w:line="240" w:lineRule="auto"/>
      <w:jc w:val="left"/>
    </w:pPr>
    <w:rPr>
      <w:rFonts w:ascii="Arial" w:hAnsi="Arial" w:cs="Arial"/>
    </w:rPr>
  </w:style>
  <w:style w:type="paragraph" w:customStyle="1" w:styleId="ZnakZnakZnakZnak3">
    <w:name w:val="Znak Znak Znak Znak3"/>
    <w:basedOn w:val="Normal"/>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
    <w:rsid w:val="008D0164"/>
    <w:pPr>
      <w:autoSpaceDE/>
      <w:autoSpaceDN/>
      <w:spacing w:before="100" w:beforeAutospacing="1" w:after="100" w:afterAutospacing="1" w:line="240" w:lineRule="auto"/>
      <w:jc w:val="left"/>
    </w:pPr>
    <w:rPr>
      <w:sz w:val="24"/>
      <w:szCs w:val="24"/>
    </w:rPr>
  </w:style>
  <w:style w:type="paragraph" w:styleId="HTMLTopofForm">
    <w:name w:val="HTML Top of Form"/>
    <w:basedOn w:val="Normal"/>
    <w:next w:val="Normal"/>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HTMLTopofForm"/>
    <w:uiPriority w:val="99"/>
    <w:rsid w:val="008D0164"/>
    <w:rPr>
      <w:rFonts w:ascii="Arial" w:hAnsi="Arial"/>
      <w:vanish/>
      <w:sz w:val="16"/>
      <w:szCs w:val="16"/>
    </w:rPr>
  </w:style>
  <w:style w:type="paragraph" w:styleId="HTMLBottomofForm">
    <w:name w:val="HTML Bottom of Form"/>
    <w:basedOn w:val="Normal"/>
    <w:next w:val="Normal"/>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HTMLBottomofForm"/>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IntenseEmphasis">
    <w:name w:val="Intense Emphasis"/>
    <w:uiPriority w:val="21"/>
    <w:qFormat/>
    <w:rsid w:val="00270280"/>
    <w:rPr>
      <w:i/>
      <w:iCs/>
      <w:color w:val="4F81BD"/>
    </w:rPr>
  </w:style>
  <w:style w:type="paragraph" w:customStyle="1" w:styleId="Znak1">
    <w:name w:val="Znak1"/>
    <w:basedOn w:val="Normal"/>
    <w:rsid w:val="00423564"/>
    <w:pPr>
      <w:spacing w:before="0" w:line="240" w:lineRule="auto"/>
      <w:jc w:val="left"/>
    </w:pPr>
    <w:rPr>
      <w:rFonts w:ascii="Arial" w:hAnsi="Arial" w:cs="Arial"/>
      <w:sz w:val="24"/>
      <w:szCs w:val="24"/>
    </w:rPr>
  </w:style>
  <w:style w:type="paragraph" w:customStyle="1" w:styleId="ZnakZnakZnakZnak2">
    <w:name w:val="Znak Znak Znak Znak2"/>
    <w:basedOn w:val="Normal"/>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0">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efaultParagraphFont"/>
    <w:rsid w:val="000533E2"/>
  </w:style>
  <w:style w:type="character" w:customStyle="1" w:styleId="articletitle">
    <w:name w:val="articletitle"/>
    <w:rsid w:val="00BF6307"/>
  </w:style>
  <w:style w:type="paragraph" w:customStyle="1" w:styleId="Kolorowalistaakcent11">
    <w:name w:val="Kolorowa lista — akcent 11"/>
    <w:basedOn w:val="Normal"/>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TableNormal"/>
    <w:next w:val="TableGrid"/>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0">
    <w:name w:val="Body text_"/>
    <w:link w:val="Tekstpodstawowy2"/>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
    <w:name w:val="Tekst podstawowy2"/>
    <w:basedOn w:val="Normal"/>
    <w:link w:val="Bodytext0"/>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efaultParagraphFont"/>
    <w:uiPriority w:val="99"/>
    <w:semiHidden/>
    <w:unhideWhenUsed/>
    <w:rsid w:val="00287FB8"/>
    <w:rPr>
      <w:color w:val="605E5C"/>
      <w:shd w:val="clear" w:color="auto" w:fill="E1DFDD"/>
    </w:rPr>
  </w:style>
  <w:style w:type="character" w:customStyle="1" w:styleId="hgkelc">
    <w:name w:val="hgkelc"/>
    <w:basedOn w:val="DefaultParagraphFont"/>
    <w:rsid w:val="00620FE8"/>
  </w:style>
  <w:style w:type="character" w:customStyle="1" w:styleId="Nierozpoznanawzmianka4">
    <w:name w:val="Nierozpoznana wzmianka4"/>
    <w:basedOn w:val="DefaultParagraphFont"/>
    <w:uiPriority w:val="99"/>
    <w:semiHidden/>
    <w:unhideWhenUsed/>
    <w:rsid w:val="009F5012"/>
    <w:rPr>
      <w:color w:val="605E5C"/>
      <w:shd w:val="clear" w:color="auto" w:fill="E1DFDD"/>
    </w:rPr>
  </w:style>
  <w:style w:type="character" w:customStyle="1" w:styleId="Nierozpoznanawzmianka5">
    <w:name w:val="Nierozpoznana wzmianka5"/>
    <w:basedOn w:val="DefaultParagraphFont"/>
    <w:uiPriority w:val="99"/>
    <w:rsid w:val="008401D8"/>
    <w:rPr>
      <w:color w:val="605E5C"/>
      <w:shd w:val="clear" w:color="auto" w:fill="E1DFDD"/>
    </w:rPr>
  </w:style>
  <w:style w:type="character" w:customStyle="1" w:styleId="Nierozpoznanawzmianka6">
    <w:name w:val="Nierozpoznana wzmianka6"/>
    <w:basedOn w:val="DefaultParagraphFont"/>
    <w:rsid w:val="00116EE3"/>
    <w:rPr>
      <w:color w:val="605E5C"/>
      <w:shd w:val="clear" w:color="auto" w:fill="E1DFDD"/>
    </w:rPr>
  </w:style>
  <w:style w:type="character" w:customStyle="1" w:styleId="UnresolvedMention">
    <w:name w:val="Unresolved Mention"/>
    <w:basedOn w:val="DefaultParagraphFont"/>
    <w:rsid w:val="005B44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header" Target="header4.xml" /><Relationship Id="rId16" Type="http://schemas.openxmlformats.org/officeDocument/2006/relationships/footer" Target="footer3.xml" /><Relationship Id="rId17" Type="http://schemas.openxmlformats.org/officeDocument/2006/relationships/footer" Target="footer4.xml" /><Relationship Id="rId18" Type="http://schemas.openxmlformats.org/officeDocument/2006/relationships/header" Target="header5.xml" /><Relationship Id="rId19" Type="http://schemas.openxmlformats.org/officeDocument/2006/relationships/header" Target="header6.xml" /><Relationship Id="rId2" Type="http://schemas.openxmlformats.org/officeDocument/2006/relationships/settings" Target="settings.xml" /><Relationship Id="rId20" Type="http://schemas.openxmlformats.org/officeDocument/2006/relationships/footer" Target="footer5.xml" /><Relationship Id="rId21" Type="http://schemas.openxmlformats.org/officeDocument/2006/relationships/footer" Target="footer6.xml" /><Relationship Id="rId22" Type="http://schemas.openxmlformats.org/officeDocument/2006/relationships/header" Target="header7.xml" /><Relationship Id="rId23" Type="http://schemas.openxmlformats.org/officeDocument/2006/relationships/header" Target="header8.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customXml" Target="../customXml/item5.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d = " h t t p : / / w w w . w 3 . o r g / 2 0 0 1 / X M L S c h e m a "   x m l n s : x s i = " h t t p : / / w w w . w 3 . o r g / 2 0 0 1 / X M L S c h e m a - i n s t a n c 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90679-C98B-4AC9-98FB-556FE3626851}">
  <ds:schemaRefs>
    <ds:schemaRef ds:uri="http://schemas.openxmlformats.org/officeDocument/2006/bibliography"/>
  </ds:schemaRefs>
</ds:datastoreItem>
</file>

<file path=customXml/itemProps2.xml><?xml version="1.0" encoding="utf-8"?>
<ds:datastoreItem xmlns:ds="http://schemas.openxmlformats.org/officeDocument/2006/customXml" ds:itemID="{DB93726F-A36F-437C-B000-91AD0581F888}">
  <ds:schemaRefs>
    <ds:schemaRef ds:uri="http://schemas.openxmlformats.org/officeDocument/2006/bibliography"/>
  </ds:schemaRefs>
</ds:datastoreItem>
</file>

<file path=customXml/itemProps3.xml><?xml version="1.0" encoding="utf-8"?>
<ds:datastoreItem xmlns:ds="http://schemas.openxmlformats.org/officeDocument/2006/customXml" ds:itemID="{03E098C4-BAD8-47C3-86CD-50890E733AF4}">
  <ds:schemaRefs>
    <ds:schemaRef ds:uri="http://schemas.openxmlformats.org/officeDocument/2006/bibliography"/>
  </ds:schemaRefs>
</ds:datastoreItem>
</file>

<file path=customXml/itemProps4.xml><?xml version="1.0" encoding="utf-8"?>
<ds:datastoreItem xmlns:ds="http://schemas.openxmlformats.org/officeDocument/2006/customXml" ds:itemID="{EABCFFB8-57C6-487E-B0B4-7F2B0962AEBA}">
  <ds:schemaRefs>
    <ds:schemaRef ds:uri="http://www.w3.org/2001/XMLSchema"/>
  </ds:schemaRefs>
</ds:datastoreItem>
</file>

<file path=customXml/itemProps5.xml><?xml version="1.0" encoding="utf-8"?>
<ds:datastoreItem xmlns:ds="http://schemas.openxmlformats.org/officeDocument/2006/customXml" ds:itemID="{2FBCDF9C-7B4E-4CB6-B764-C5D582C4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56</Pages>
  <Words>13998</Words>
  <Characters>83990</Characters>
  <Application>Microsoft Office Word</Application>
  <DocSecurity>0</DocSecurity>
  <Lines>699</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Piotr Pośrednik</cp:lastModifiedBy>
  <cp:revision>35</cp:revision>
  <cp:lastPrinted>2024-01-19T09:02:00Z</cp:lastPrinted>
  <dcterms:created xsi:type="dcterms:W3CDTF">2025-06-09T06:26:00Z</dcterms:created>
  <dcterms:modified xsi:type="dcterms:W3CDTF">2026-03-11T10:35:00Z</dcterms:modified>
</cp:coreProperties>
</file>